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44C72" w:rsidRPr="00883DB5" w:rsidRDefault="00DB3896" w:rsidP="003550B3">
      <w:pPr>
        <w:jc w:val="both"/>
        <w:rPr>
          <w:rFonts w:ascii="Trebuchet MS" w:hAnsi="Trebuchet MS"/>
          <w:b/>
          <w:sz w:val="32"/>
          <w:szCs w:val="32"/>
          <w:lang w:val="ro-RO"/>
        </w:rPr>
      </w:pPr>
      <w:r w:rsidRPr="00883DB5">
        <w:rPr>
          <w:rFonts w:ascii="Trebuchet MS" w:hAnsi="Trebuchet MS"/>
          <w:b/>
          <w:sz w:val="32"/>
          <w:szCs w:val="32"/>
          <w:lang w:val="ro-RO"/>
        </w:rPr>
        <w:t>Anexa nr</w:t>
      </w:r>
      <w:r w:rsidR="005E0719">
        <w:rPr>
          <w:rFonts w:ascii="Trebuchet MS" w:hAnsi="Trebuchet MS"/>
          <w:b/>
          <w:sz w:val="32"/>
          <w:szCs w:val="32"/>
          <w:lang w:val="ro-RO"/>
        </w:rPr>
        <w:t>.3.53</w:t>
      </w:r>
      <w:r w:rsidR="00E90D8F" w:rsidRPr="00883DB5">
        <w:rPr>
          <w:rFonts w:ascii="Trebuchet MS" w:hAnsi="Trebuchet MS"/>
          <w:b/>
          <w:sz w:val="32"/>
          <w:szCs w:val="32"/>
          <w:lang w:val="ro-RO"/>
        </w:rPr>
        <w:t>.</w:t>
      </w:r>
    </w:p>
    <w:p w:rsidR="003550B3" w:rsidRPr="00883DB5" w:rsidRDefault="003550B3" w:rsidP="003550B3">
      <w:pPr>
        <w:jc w:val="both"/>
        <w:rPr>
          <w:rFonts w:ascii="Trebuchet MS" w:hAnsi="Trebuchet MS"/>
          <w:b/>
          <w:sz w:val="32"/>
          <w:szCs w:val="32"/>
          <w:lang w:val="ro-RO"/>
        </w:rPr>
      </w:pPr>
    </w:p>
    <w:p w:rsidR="003550B3" w:rsidRPr="00883DB5" w:rsidRDefault="003550B3" w:rsidP="003550B3">
      <w:pPr>
        <w:jc w:val="both"/>
        <w:rPr>
          <w:rFonts w:ascii="Trebuchet MS" w:hAnsi="Trebuchet MS"/>
          <w:b/>
          <w:sz w:val="32"/>
          <w:szCs w:val="32"/>
          <w:lang w:val="ro-RO"/>
        </w:rPr>
      </w:pPr>
    </w:p>
    <w:p w:rsidR="00E80039" w:rsidRPr="00883DB5" w:rsidRDefault="00E80039" w:rsidP="003550B3">
      <w:pPr>
        <w:jc w:val="both"/>
        <w:rPr>
          <w:rFonts w:ascii="Trebuchet MS" w:hAnsi="Trebuchet MS"/>
          <w:b/>
          <w:sz w:val="32"/>
          <w:szCs w:val="32"/>
          <w:lang w:val="ro-RO"/>
        </w:rPr>
      </w:pPr>
    </w:p>
    <w:p w:rsidR="00344C72" w:rsidRPr="00883DB5" w:rsidRDefault="00344C72" w:rsidP="003550B3">
      <w:pPr>
        <w:jc w:val="center"/>
        <w:rPr>
          <w:rFonts w:ascii="Trebuchet MS" w:hAnsi="Trebuchet MS"/>
          <w:b/>
          <w:bCs/>
          <w:sz w:val="32"/>
          <w:szCs w:val="32"/>
          <w:u w:val="single"/>
          <w:lang w:val="ro-RO"/>
        </w:rPr>
      </w:pPr>
      <w:r w:rsidRPr="00883DB5">
        <w:rPr>
          <w:rFonts w:ascii="Trebuchet MS" w:hAnsi="Trebuchet MS"/>
          <w:b/>
          <w:bCs/>
          <w:sz w:val="32"/>
          <w:szCs w:val="32"/>
          <w:u w:val="single"/>
          <w:lang w:val="ro-RO"/>
        </w:rPr>
        <w:t>REGULAMENT DE ORGANIZARE ŞI FUNCŢIONARE</w:t>
      </w:r>
    </w:p>
    <w:p w:rsidR="00E2516D" w:rsidRPr="00883DB5" w:rsidRDefault="00E2516D" w:rsidP="003550B3">
      <w:pPr>
        <w:jc w:val="center"/>
        <w:rPr>
          <w:rFonts w:ascii="Trebuchet MS" w:hAnsi="Trebuchet MS"/>
          <w:b/>
          <w:sz w:val="32"/>
          <w:szCs w:val="32"/>
          <w:lang w:val="pt-BR"/>
        </w:rPr>
      </w:pPr>
    </w:p>
    <w:p w:rsidR="0075778E" w:rsidRPr="00883DB5" w:rsidRDefault="0075778E" w:rsidP="003550B3">
      <w:pPr>
        <w:jc w:val="center"/>
        <w:rPr>
          <w:rFonts w:ascii="Trebuchet MS" w:hAnsi="Trebuchet MS"/>
          <w:b/>
          <w:sz w:val="32"/>
          <w:szCs w:val="32"/>
          <w:lang w:val="pt-BR"/>
        </w:rPr>
      </w:pPr>
    </w:p>
    <w:p w:rsidR="00EB5270" w:rsidRPr="00883DB5" w:rsidRDefault="00EB5270" w:rsidP="003550B3">
      <w:pPr>
        <w:jc w:val="center"/>
        <w:rPr>
          <w:rFonts w:ascii="Trebuchet MS" w:hAnsi="Trebuchet MS"/>
          <w:b/>
          <w:sz w:val="32"/>
          <w:szCs w:val="32"/>
          <w:lang w:val="pt-BR"/>
        </w:rPr>
      </w:pPr>
    </w:p>
    <w:p w:rsidR="00CD3DFB" w:rsidRPr="00883DB5" w:rsidRDefault="00CD3DFB" w:rsidP="003550B3">
      <w:pPr>
        <w:jc w:val="center"/>
        <w:rPr>
          <w:rFonts w:ascii="Trebuchet MS" w:hAnsi="Trebuchet MS"/>
          <w:b/>
          <w:bCs/>
          <w:sz w:val="32"/>
          <w:szCs w:val="32"/>
          <w:lang w:val="ro-RO"/>
        </w:rPr>
      </w:pPr>
      <w:r w:rsidRPr="00883DB5">
        <w:rPr>
          <w:rFonts w:ascii="Trebuchet MS" w:hAnsi="Trebuchet MS"/>
          <w:b/>
          <w:bCs/>
          <w:sz w:val="32"/>
          <w:szCs w:val="32"/>
          <w:lang w:val="ro-RO"/>
        </w:rPr>
        <w:t>CENTRUL DE ÎNGRIJIRE ŞI ASISTENŢĂ SFÂNTA MARIA</w:t>
      </w:r>
    </w:p>
    <w:p w:rsidR="00CD3DFB" w:rsidRPr="00883DB5" w:rsidRDefault="00CD3DFB" w:rsidP="003550B3">
      <w:pPr>
        <w:jc w:val="center"/>
        <w:rPr>
          <w:rFonts w:ascii="Trebuchet MS" w:hAnsi="Trebuchet MS" w:cs="Arial"/>
          <w:b/>
          <w:sz w:val="32"/>
          <w:szCs w:val="32"/>
          <w:lang w:val="ro-RO"/>
        </w:rPr>
      </w:pPr>
      <w:r w:rsidRPr="00883DB5">
        <w:rPr>
          <w:rFonts w:ascii="Trebuchet MS" w:hAnsi="Trebuchet MS"/>
          <w:b/>
          <w:bCs/>
          <w:sz w:val="32"/>
          <w:szCs w:val="32"/>
          <w:lang w:val="ro-RO"/>
        </w:rPr>
        <w:t>CĂPUŞU DE CÂMPIE</w:t>
      </w:r>
    </w:p>
    <w:p w:rsidR="00EB5270" w:rsidRPr="00883DB5" w:rsidRDefault="00EB5270" w:rsidP="003550B3">
      <w:pPr>
        <w:jc w:val="both"/>
        <w:rPr>
          <w:rFonts w:ascii="Trebuchet MS" w:hAnsi="Trebuchet MS"/>
          <w:bCs/>
          <w:lang w:val="pt-BR"/>
        </w:rPr>
      </w:pPr>
    </w:p>
    <w:p w:rsidR="0075778E" w:rsidRPr="00883DB5" w:rsidRDefault="0075778E" w:rsidP="003550B3">
      <w:pPr>
        <w:jc w:val="both"/>
        <w:rPr>
          <w:rFonts w:ascii="Trebuchet MS" w:hAnsi="Trebuchet MS"/>
          <w:bCs/>
          <w:lang w:val="pt-BR"/>
        </w:rPr>
      </w:pPr>
    </w:p>
    <w:p w:rsidR="00344C72" w:rsidRPr="00883DB5" w:rsidRDefault="001E7F9F" w:rsidP="003550B3">
      <w:pPr>
        <w:jc w:val="both"/>
        <w:rPr>
          <w:rFonts w:ascii="Trebuchet MS" w:hAnsi="Trebuchet MS"/>
          <w:lang w:val="ro-RO"/>
        </w:rPr>
      </w:pPr>
      <w:r w:rsidRPr="00883DB5">
        <w:rPr>
          <w:rFonts w:ascii="Trebuchet MS" w:hAnsi="Trebuchet MS"/>
          <w:noProof/>
          <w:lang w:val="ro-RO" w:eastAsia="ro-RO"/>
        </w:rPr>
        <w:drawing>
          <wp:inline distT="0" distB="0" distL="0" distR="0">
            <wp:extent cx="5829300" cy="4943475"/>
            <wp:effectExtent l="19050" t="0" r="0" b="0"/>
            <wp:docPr id="1" name="Picture 1" descr="logo_dgaspc_gre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_dgaspc_grey"/>
                    <pic:cNvPicPr>
                      <a:picLocks noChangeAspect="1" noChangeArrowheads="1"/>
                    </pic:cNvPicPr>
                  </pic:nvPicPr>
                  <pic:blipFill>
                    <a:blip r:embed="rId7" cstate="print"/>
                    <a:srcRect/>
                    <a:stretch>
                      <a:fillRect/>
                    </a:stretch>
                  </pic:blipFill>
                  <pic:spPr bwMode="auto">
                    <a:xfrm>
                      <a:off x="0" y="0"/>
                      <a:ext cx="5829300" cy="4943475"/>
                    </a:xfrm>
                    <a:prstGeom prst="rect">
                      <a:avLst/>
                    </a:prstGeom>
                    <a:noFill/>
                    <a:ln w="9525">
                      <a:noFill/>
                      <a:miter lim="800000"/>
                      <a:headEnd/>
                      <a:tailEnd/>
                    </a:ln>
                  </pic:spPr>
                </pic:pic>
              </a:graphicData>
            </a:graphic>
          </wp:inline>
        </w:drawing>
      </w:r>
    </w:p>
    <w:p w:rsidR="00344C72" w:rsidRPr="00A96B58" w:rsidRDefault="00305740" w:rsidP="003550B3">
      <w:pPr>
        <w:jc w:val="center"/>
        <w:rPr>
          <w:rFonts w:ascii="Trebuchet MS" w:hAnsi="Trebuchet MS"/>
          <w:b/>
          <w:bCs/>
          <w:color w:val="FF0000"/>
          <w:sz w:val="32"/>
          <w:szCs w:val="32"/>
          <w:lang w:val="ro-RO"/>
        </w:rPr>
      </w:pPr>
      <w:r w:rsidRPr="00A96B58">
        <w:rPr>
          <w:rFonts w:ascii="Trebuchet MS" w:hAnsi="Trebuchet MS"/>
          <w:b/>
          <w:bCs/>
          <w:color w:val="FF0000"/>
          <w:sz w:val="32"/>
          <w:szCs w:val="32"/>
          <w:lang w:val="ro-RO"/>
        </w:rPr>
        <w:t>20</w:t>
      </w:r>
      <w:r w:rsidR="004D62D5" w:rsidRPr="00A96B58">
        <w:rPr>
          <w:rFonts w:ascii="Trebuchet MS" w:hAnsi="Trebuchet MS"/>
          <w:b/>
          <w:bCs/>
          <w:color w:val="FF0000"/>
          <w:sz w:val="32"/>
          <w:szCs w:val="32"/>
          <w:lang w:val="ro-RO"/>
        </w:rPr>
        <w:t>2</w:t>
      </w:r>
      <w:r w:rsidR="00A96B58" w:rsidRPr="00A96B58">
        <w:rPr>
          <w:rFonts w:ascii="Trebuchet MS" w:hAnsi="Trebuchet MS"/>
          <w:b/>
          <w:bCs/>
          <w:color w:val="FF0000"/>
          <w:sz w:val="32"/>
          <w:szCs w:val="32"/>
          <w:lang w:val="ro-RO"/>
        </w:rPr>
        <w:t>5</w:t>
      </w:r>
    </w:p>
    <w:p w:rsidR="003550B3" w:rsidRPr="00883DB5" w:rsidRDefault="003550B3" w:rsidP="003550B3">
      <w:pPr>
        <w:jc w:val="both"/>
        <w:rPr>
          <w:rFonts w:ascii="Trebuchet MS" w:hAnsi="Trebuchet MS"/>
          <w:lang w:val="it-IT"/>
        </w:rPr>
      </w:pPr>
    </w:p>
    <w:p w:rsidR="00344C72" w:rsidRPr="00883DB5" w:rsidRDefault="00344C72" w:rsidP="003550B3">
      <w:pPr>
        <w:jc w:val="both"/>
        <w:rPr>
          <w:rFonts w:ascii="Trebuchet MS" w:hAnsi="Trebuchet MS"/>
          <w:b/>
          <w:lang w:val="it-IT"/>
        </w:rPr>
      </w:pPr>
      <w:r w:rsidRPr="00883DB5">
        <w:rPr>
          <w:rFonts w:ascii="Trebuchet MS" w:hAnsi="Trebuchet MS"/>
          <w:b/>
          <w:lang w:val="it-IT"/>
        </w:rPr>
        <w:lastRenderedPageBreak/>
        <w:t>ART. 1 Definiţie</w:t>
      </w:r>
    </w:p>
    <w:p w:rsidR="00EB40EB" w:rsidRPr="00883DB5" w:rsidRDefault="00EB40EB" w:rsidP="003550B3">
      <w:pPr>
        <w:jc w:val="both"/>
        <w:rPr>
          <w:rFonts w:ascii="Trebuchet MS" w:hAnsi="Trebuchet MS"/>
          <w:lang w:val="ro-RO"/>
        </w:rPr>
      </w:pPr>
    </w:p>
    <w:p w:rsidR="00076DBF" w:rsidRPr="00883DB5" w:rsidRDefault="00305740" w:rsidP="00076DBF">
      <w:pPr>
        <w:jc w:val="both"/>
        <w:rPr>
          <w:rFonts w:ascii="Arial" w:hAnsi="Arial" w:cs="Arial"/>
          <w:sz w:val="22"/>
          <w:szCs w:val="22"/>
          <w:lang w:val="it-IT"/>
        </w:rPr>
      </w:pPr>
      <w:r w:rsidRPr="00883DB5">
        <w:rPr>
          <w:rFonts w:ascii="Trebuchet MS" w:hAnsi="Trebuchet MS"/>
          <w:lang w:val="ro-RO"/>
        </w:rPr>
        <w:t xml:space="preserve"> </w:t>
      </w:r>
      <w:r w:rsidRPr="00883DB5">
        <w:rPr>
          <w:rFonts w:ascii="Trebuchet MS" w:hAnsi="Trebuchet MS"/>
          <w:b/>
          <w:lang w:val="ro-RO"/>
        </w:rPr>
        <w:t>(1)</w:t>
      </w:r>
      <w:r w:rsidRPr="00883DB5">
        <w:rPr>
          <w:rFonts w:ascii="Trebuchet MS" w:hAnsi="Trebuchet MS"/>
          <w:lang w:val="ro-RO"/>
        </w:rPr>
        <w:t xml:space="preserve"> </w:t>
      </w:r>
      <w:r w:rsidR="00CD3DFB" w:rsidRPr="00883DB5">
        <w:rPr>
          <w:rFonts w:ascii="Trebuchet MS" w:hAnsi="Trebuchet MS"/>
          <w:b/>
          <w:bCs/>
          <w:lang w:val="ro-RO"/>
        </w:rPr>
        <w:t>Centrul de Ingrijire si Asistenta Sf</w:t>
      </w:r>
      <w:r w:rsidR="00CD3DFB" w:rsidRPr="00883DB5">
        <w:rPr>
          <w:rFonts w:ascii="Trebuchet MS" w:hAnsi="Trebuchet MS"/>
          <w:b/>
          <w:lang w:val="ro-RO"/>
        </w:rPr>
        <w:t>â</w:t>
      </w:r>
      <w:r w:rsidR="00CD3DFB" w:rsidRPr="00883DB5">
        <w:rPr>
          <w:rFonts w:ascii="Trebuchet MS" w:hAnsi="Trebuchet MS"/>
          <w:b/>
          <w:bCs/>
          <w:lang w:val="ro-RO"/>
        </w:rPr>
        <w:t xml:space="preserve">nta Maria </w:t>
      </w:r>
      <w:r w:rsidR="00CD3DFB" w:rsidRPr="00883DB5">
        <w:rPr>
          <w:rFonts w:ascii="Trebuchet MS" w:hAnsi="Trebuchet MS"/>
          <w:b/>
          <w:lang w:val="ro-RO"/>
        </w:rPr>
        <w:t>Căpușu de Câmpie</w:t>
      </w:r>
      <w:r w:rsidRPr="00883DB5">
        <w:rPr>
          <w:rFonts w:ascii="Trebuchet MS" w:hAnsi="Trebuchet MS"/>
          <w:lang w:val="ro-RO"/>
        </w:rPr>
        <w:t xml:space="preserve">, denumit în continuare </w:t>
      </w:r>
      <w:r w:rsidR="00E20A4D" w:rsidRPr="00883DB5">
        <w:rPr>
          <w:rFonts w:ascii="Trebuchet MS" w:hAnsi="Trebuchet MS"/>
          <w:lang w:val="ro-RO"/>
        </w:rPr>
        <w:t xml:space="preserve">CIA </w:t>
      </w:r>
      <w:r w:rsidR="00E20A4D" w:rsidRPr="00883DB5">
        <w:rPr>
          <w:rFonts w:ascii="Trebuchet MS" w:hAnsi="Trebuchet MS"/>
          <w:bCs/>
          <w:lang w:val="ro-RO"/>
        </w:rPr>
        <w:t>Sf</w:t>
      </w:r>
      <w:r w:rsidR="00E20A4D" w:rsidRPr="00883DB5">
        <w:rPr>
          <w:rFonts w:ascii="Trebuchet MS" w:hAnsi="Trebuchet MS"/>
          <w:lang w:val="ro-RO"/>
        </w:rPr>
        <w:t>â</w:t>
      </w:r>
      <w:r w:rsidR="00E20A4D" w:rsidRPr="00883DB5">
        <w:rPr>
          <w:rFonts w:ascii="Trebuchet MS" w:hAnsi="Trebuchet MS"/>
          <w:bCs/>
          <w:lang w:val="ro-RO"/>
        </w:rPr>
        <w:t>nta Maria</w:t>
      </w:r>
      <w:r w:rsidR="00284C10" w:rsidRPr="00883DB5">
        <w:rPr>
          <w:rFonts w:ascii="Trebuchet MS" w:hAnsi="Trebuchet MS"/>
          <w:lang w:val="ro-RO"/>
        </w:rPr>
        <w:t>, este institutie de asistent</w:t>
      </w:r>
      <w:r w:rsidRPr="00883DB5">
        <w:rPr>
          <w:rFonts w:ascii="Trebuchet MS" w:hAnsi="Trebuchet MS"/>
          <w:lang w:val="ro-RO"/>
        </w:rPr>
        <w:t xml:space="preserve">ă socială de interes public, </w:t>
      </w:r>
      <w:r w:rsidR="001A69FF" w:rsidRPr="00883DB5">
        <w:rPr>
          <w:rFonts w:ascii="Arial" w:hAnsi="Arial" w:cs="Arial"/>
          <w:sz w:val="22"/>
          <w:szCs w:val="22"/>
          <w:lang w:val="it-IT"/>
        </w:rPr>
        <w:t xml:space="preserve">care functioneaza </w:t>
      </w:r>
      <w:r w:rsidR="00076DBF" w:rsidRPr="00883DB5">
        <w:rPr>
          <w:rFonts w:ascii="Arial" w:hAnsi="Arial" w:cs="Arial"/>
          <w:sz w:val="22"/>
          <w:szCs w:val="22"/>
        </w:rPr>
        <w:t>ca serviciu rezidențial fără personalitate juridică în subordinea și în structura furnizorului de servicii sociale</w:t>
      </w:r>
      <w:r w:rsidR="00076DBF" w:rsidRPr="00883DB5">
        <w:rPr>
          <w:rFonts w:ascii="Arial" w:hAnsi="Arial" w:cs="Arial"/>
          <w:sz w:val="22"/>
          <w:szCs w:val="22"/>
          <w:lang w:val="it-IT"/>
        </w:rPr>
        <w:t xml:space="preserve"> Direcţia Generală de Asistenţă Socială şi Protecţia Copilului Mureș.</w:t>
      </w:r>
    </w:p>
    <w:p w:rsidR="00076DBF" w:rsidRPr="00883DB5" w:rsidRDefault="00076DBF" w:rsidP="003550B3">
      <w:pPr>
        <w:jc w:val="both"/>
        <w:rPr>
          <w:rFonts w:ascii="Trebuchet MS" w:hAnsi="Trebuchet MS"/>
          <w:lang w:val="fr-FR"/>
        </w:rPr>
      </w:pPr>
    </w:p>
    <w:p w:rsidR="00EB5270" w:rsidRPr="00883DB5" w:rsidRDefault="00EB5270" w:rsidP="003550B3">
      <w:pPr>
        <w:jc w:val="both"/>
        <w:rPr>
          <w:rFonts w:ascii="Trebuchet MS" w:hAnsi="Trebuchet MS"/>
          <w:lang w:val="fr-FR"/>
        </w:rPr>
      </w:pPr>
      <w:r w:rsidRPr="00883DB5">
        <w:rPr>
          <w:rFonts w:ascii="Trebuchet MS" w:hAnsi="Trebuchet MS"/>
          <w:b/>
          <w:lang w:val="fr-FR"/>
        </w:rPr>
        <w:t>(2)</w:t>
      </w:r>
      <w:r w:rsidRPr="00883DB5">
        <w:rPr>
          <w:rFonts w:ascii="Trebuchet MS" w:hAnsi="Trebuchet MS"/>
          <w:lang w:val="fr-FR"/>
        </w:rPr>
        <w:t xml:space="preserve"> Regulamentul de organizare şi funcţionare este un document propriu al serviciului social </w:t>
      </w:r>
      <w:r w:rsidRPr="00883DB5">
        <w:rPr>
          <w:rFonts w:ascii="Trebuchet MS" w:hAnsi="Trebuchet MS"/>
          <w:b/>
          <w:lang w:val="fr-FR"/>
        </w:rPr>
        <w:t>"</w:t>
      </w:r>
      <w:r w:rsidR="00CD3DFB" w:rsidRPr="00883DB5">
        <w:rPr>
          <w:rFonts w:ascii="Trebuchet MS" w:hAnsi="Trebuchet MS"/>
          <w:b/>
          <w:bCs/>
          <w:lang w:val="ro-RO"/>
        </w:rPr>
        <w:t xml:space="preserve"> Centrul de Ingrijire si Asistenta Sf</w:t>
      </w:r>
      <w:r w:rsidR="00CD3DFB" w:rsidRPr="00883DB5">
        <w:rPr>
          <w:rFonts w:ascii="Trebuchet MS" w:hAnsi="Trebuchet MS"/>
          <w:b/>
          <w:lang w:val="ro-RO"/>
        </w:rPr>
        <w:t>â</w:t>
      </w:r>
      <w:r w:rsidR="00CD3DFB" w:rsidRPr="00883DB5">
        <w:rPr>
          <w:rFonts w:ascii="Trebuchet MS" w:hAnsi="Trebuchet MS"/>
          <w:b/>
          <w:bCs/>
          <w:lang w:val="ro-RO"/>
        </w:rPr>
        <w:t xml:space="preserve">nta Maria </w:t>
      </w:r>
      <w:r w:rsidR="00CD3DFB" w:rsidRPr="00883DB5">
        <w:rPr>
          <w:rFonts w:ascii="Trebuchet MS" w:hAnsi="Trebuchet MS"/>
          <w:b/>
          <w:lang w:val="ro-RO"/>
        </w:rPr>
        <w:t>Căpușu de Câmpie</w:t>
      </w:r>
      <w:r w:rsidR="00CD3DFB" w:rsidRPr="00883DB5">
        <w:rPr>
          <w:rFonts w:ascii="Trebuchet MS" w:hAnsi="Trebuchet MS"/>
          <w:b/>
          <w:lang w:val="fr-FR"/>
        </w:rPr>
        <w:t xml:space="preserve"> </w:t>
      </w:r>
      <w:r w:rsidRPr="00883DB5">
        <w:rPr>
          <w:rFonts w:ascii="Trebuchet MS" w:hAnsi="Trebuchet MS"/>
          <w:b/>
          <w:lang w:val="fr-FR"/>
        </w:rPr>
        <w:t>"</w:t>
      </w:r>
      <w:r w:rsidRPr="00883DB5">
        <w:rPr>
          <w:rFonts w:ascii="Trebuchet MS" w:hAnsi="Trebuchet MS"/>
          <w:lang w:val="fr-FR"/>
        </w:rPr>
        <w:t xml:space="preserve">, aprobat prin </w:t>
      </w:r>
      <w:r w:rsidR="00076DBF" w:rsidRPr="00883DB5">
        <w:rPr>
          <w:rFonts w:ascii="Trebuchet MS" w:hAnsi="Trebuchet MS"/>
          <w:lang w:val="fr-FR"/>
        </w:rPr>
        <w:t>hotărâre</w:t>
      </w:r>
      <w:r w:rsidRPr="00883DB5">
        <w:rPr>
          <w:rFonts w:ascii="Trebuchet MS" w:hAnsi="Trebuchet MS"/>
          <w:lang w:val="fr-FR"/>
        </w:rPr>
        <w:t>a Consiliului Judeţean Mures</w:t>
      </w:r>
      <w:r w:rsidR="00D13D83" w:rsidRPr="00883DB5">
        <w:rPr>
          <w:rFonts w:ascii="Trebuchet MS" w:hAnsi="Trebuchet MS"/>
          <w:lang w:val="ro-RO"/>
        </w:rPr>
        <w:t xml:space="preserve"> nr.______din__________2024</w:t>
      </w:r>
      <w:r w:rsidR="001A69FF" w:rsidRPr="00883DB5">
        <w:rPr>
          <w:rFonts w:ascii="Arial" w:eastAsia="Trebuchet MS" w:hAnsi="Arial" w:cs="Arial"/>
          <w:sz w:val="22"/>
          <w:szCs w:val="22"/>
          <w:lang w:val="ro-RO"/>
        </w:rPr>
        <w:t xml:space="preserve"> prin care a fost înfiinţat/reorganizat</w:t>
      </w:r>
      <w:r w:rsidRPr="00883DB5">
        <w:rPr>
          <w:rFonts w:ascii="Trebuchet MS" w:hAnsi="Trebuchet MS"/>
          <w:lang w:val="fr-FR"/>
        </w:rPr>
        <w:t>, în vederea asigurării funcţionării acestuia cu respectarea standardelor minime de calitate aplicabile şi a asigurării accesului persoanelor beneficiare la informaţii privind condiţiile de admitere, serviciile oferite.</w:t>
      </w:r>
    </w:p>
    <w:p w:rsidR="00EB5270" w:rsidRPr="00883DB5" w:rsidRDefault="00EB5270" w:rsidP="003550B3">
      <w:pPr>
        <w:jc w:val="both"/>
        <w:rPr>
          <w:rFonts w:ascii="Trebuchet MS" w:hAnsi="Trebuchet MS"/>
          <w:lang w:val="fr-FR"/>
        </w:rPr>
      </w:pPr>
      <w:r w:rsidRPr="00883DB5">
        <w:rPr>
          <w:rFonts w:ascii="Trebuchet MS" w:hAnsi="Trebuchet MS"/>
          <w:b/>
          <w:lang w:val="fr-FR"/>
        </w:rPr>
        <w:t>(</w:t>
      </w:r>
      <w:r w:rsidR="00B330E2" w:rsidRPr="00883DB5">
        <w:rPr>
          <w:rFonts w:ascii="Trebuchet MS" w:hAnsi="Trebuchet MS"/>
          <w:b/>
          <w:lang w:val="fr-FR"/>
        </w:rPr>
        <w:t>3</w:t>
      </w:r>
      <w:r w:rsidRPr="00883DB5">
        <w:rPr>
          <w:rFonts w:ascii="Trebuchet MS" w:hAnsi="Trebuchet MS"/>
          <w:b/>
          <w:lang w:val="fr-FR"/>
        </w:rPr>
        <w:t>)</w:t>
      </w:r>
      <w:r w:rsidRPr="00883DB5">
        <w:rPr>
          <w:rFonts w:ascii="Trebuchet MS" w:hAnsi="Trebuchet MS"/>
          <w:lang w:val="fr-FR"/>
        </w:rPr>
        <w:t xml:space="preserve"> </w:t>
      </w:r>
      <w:r w:rsidR="009B72EC" w:rsidRPr="00883DB5">
        <w:rPr>
          <w:rFonts w:ascii="Trebuchet MS" w:hAnsi="Trebuchet MS"/>
          <w:b/>
          <w:bCs/>
          <w:lang w:val="ro-RO"/>
        </w:rPr>
        <w:t>Centrul de Ingrijire si Asistenta Sf</w:t>
      </w:r>
      <w:r w:rsidR="009B72EC" w:rsidRPr="00883DB5">
        <w:rPr>
          <w:rFonts w:ascii="Trebuchet MS" w:hAnsi="Trebuchet MS"/>
          <w:b/>
          <w:lang w:val="ro-RO"/>
        </w:rPr>
        <w:t>â</w:t>
      </w:r>
      <w:r w:rsidR="009B72EC" w:rsidRPr="00883DB5">
        <w:rPr>
          <w:rFonts w:ascii="Trebuchet MS" w:hAnsi="Trebuchet MS"/>
          <w:b/>
          <w:bCs/>
          <w:lang w:val="ro-RO"/>
        </w:rPr>
        <w:t xml:space="preserve">nta Maria </w:t>
      </w:r>
      <w:r w:rsidR="009B72EC" w:rsidRPr="00883DB5">
        <w:rPr>
          <w:rFonts w:ascii="Trebuchet MS" w:hAnsi="Trebuchet MS"/>
          <w:b/>
          <w:lang w:val="ro-RO"/>
        </w:rPr>
        <w:t>Căpușu de Câmpie</w:t>
      </w:r>
      <w:r w:rsidR="004D62D5" w:rsidRPr="00883DB5">
        <w:rPr>
          <w:rFonts w:ascii="Trebuchet MS" w:hAnsi="Trebuchet MS"/>
          <w:lang w:val="fr-FR"/>
        </w:rPr>
        <w:t xml:space="preserve"> </w:t>
      </w:r>
      <w:r w:rsidRPr="00883DB5">
        <w:rPr>
          <w:rFonts w:ascii="Trebuchet MS" w:hAnsi="Trebuchet MS"/>
          <w:lang w:val="fr-FR"/>
        </w:rPr>
        <w:t xml:space="preserve">întocmeşte şi respectă procedurile de sistem şi operaţionale pentru fiecare tip de activitate desfăşurată (socială, economică, resurse umane, achiziţii publice etc.), avizate de către Comisia privind sistemul de control intern/managerial şi aprobate de către </w:t>
      </w:r>
      <w:r w:rsidR="00AC14A9" w:rsidRPr="00883DB5">
        <w:rPr>
          <w:rFonts w:ascii="Trebuchet MS" w:hAnsi="Trebuchet MS"/>
          <w:lang w:val="ro-RO"/>
        </w:rPr>
        <w:t>seful de centru</w:t>
      </w:r>
      <w:r w:rsidRPr="00883DB5">
        <w:rPr>
          <w:rFonts w:ascii="Trebuchet MS" w:hAnsi="Trebuchet MS"/>
          <w:lang w:val="fr-FR"/>
        </w:rPr>
        <w:t>.</w:t>
      </w:r>
    </w:p>
    <w:p w:rsidR="00EB5270" w:rsidRPr="00883DB5" w:rsidRDefault="00B330E2" w:rsidP="003550B3">
      <w:pPr>
        <w:jc w:val="both"/>
        <w:rPr>
          <w:rFonts w:ascii="Trebuchet MS" w:hAnsi="Trebuchet MS"/>
          <w:b/>
          <w:lang w:val="fr-FR"/>
        </w:rPr>
      </w:pPr>
      <w:r w:rsidRPr="00883DB5">
        <w:rPr>
          <w:rFonts w:ascii="Trebuchet MS" w:hAnsi="Trebuchet MS"/>
          <w:b/>
          <w:lang w:val="fr-FR"/>
        </w:rPr>
        <w:t>(4</w:t>
      </w:r>
      <w:r w:rsidR="00EB5270" w:rsidRPr="00883DB5">
        <w:rPr>
          <w:rFonts w:ascii="Trebuchet MS" w:hAnsi="Trebuchet MS"/>
          <w:b/>
          <w:lang w:val="fr-FR"/>
        </w:rPr>
        <w:t>)</w:t>
      </w:r>
      <w:r w:rsidR="00EB5270" w:rsidRPr="00883DB5">
        <w:rPr>
          <w:rFonts w:ascii="Trebuchet MS" w:hAnsi="Trebuchet MS"/>
          <w:lang w:val="fr-FR"/>
        </w:rPr>
        <w:t xml:space="preserve"> Pentru asigurarea calităţii serviciilor furnizate, DGASPC Mures, prin serviciile sale de specialitate, asigură coordonarea metodologică a </w:t>
      </w:r>
      <w:r w:rsidR="009B72EC" w:rsidRPr="00883DB5">
        <w:rPr>
          <w:rFonts w:ascii="Trebuchet MS" w:hAnsi="Trebuchet MS"/>
          <w:b/>
          <w:bCs/>
          <w:lang w:val="ro-RO"/>
        </w:rPr>
        <w:t>Centrul</w:t>
      </w:r>
      <w:r w:rsidR="003550B3" w:rsidRPr="00883DB5">
        <w:rPr>
          <w:rFonts w:ascii="Trebuchet MS" w:hAnsi="Trebuchet MS"/>
          <w:b/>
          <w:bCs/>
          <w:lang w:val="ro-RO"/>
        </w:rPr>
        <w:t>ui</w:t>
      </w:r>
      <w:r w:rsidR="009B72EC" w:rsidRPr="00883DB5">
        <w:rPr>
          <w:rFonts w:ascii="Trebuchet MS" w:hAnsi="Trebuchet MS"/>
          <w:b/>
          <w:bCs/>
          <w:lang w:val="ro-RO"/>
        </w:rPr>
        <w:t xml:space="preserve"> de Ingrijire si Asistenta Sf</w:t>
      </w:r>
      <w:r w:rsidR="009B72EC" w:rsidRPr="00883DB5">
        <w:rPr>
          <w:rFonts w:ascii="Trebuchet MS" w:hAnsi="Trebuchet MS"/>
          <w:b/>
          <w:lang w:val="ro-RO"/>
        </w:rPr>
        <w:t>â</w:t>
      </w:r>
      <w:r w:rsidR="009B72EC" w:rsidRPr="00883DB5">
        <w:rPr>
          <w:rFonts w:ascii="Trebuchet MS" w:hAnsi="Trebuchet MS"/>
          <w:b/>
          <w:bCs/>
          <w:lang w:val="ro-RO"/>
        </w:rPr>
        <w:t xml:space="preserve">nta Maria </w:t>
      </w:r>
      <w:r w:rsidR="009B72EC" w:rsidRPr="00883DB5">
        <w:rPr>
          <w:rFonts w:ascii="Trebuchet MS" w:hAnsi="Trebuchet MS"/>
          <w:b/>
          <w:lang w:val="ro-RO"/>
        </w:rPr>
        <w:t>Căpușu de Câmpie</w:t>
      </w:r>
      <w:r w:rsidR="00EB5270" w:rsidRPr="00883DB5">
        <w:rPr>
          <w:rFonts w:ascii="Trebuchet MS" w:hAnsi="Trebuchet MS"/>
          <w:b/>
          <w:lang w:val="fr-FR"/>
        </w:rPr>
        <w:t>.</w:t>
      </w:r>
    </w:p>
    <w:p w:rsidR="00076DBF" w:rsidRPr="00883DB5" w:rsidRDefault="00076DBF" w:rsidP="003550B3">
      <w:pPr>
        <w:jc w:val="both"/>
        <w:rPr>
          <w:rFonts w:ascii="Trebuchet MS" w:hAnsi="Trebuchet MS"/>
          <w:b/>
          <w:lang w:val="fr-FR"/>
        </w:rPr>
      </w:pPr>
    </w:p>
    <w:p w:rsidR="00344C72" w:rsidRPr="00883DB5" w:rsidRDefault="00B330E2" w:rsidP="003550B3">
      <w:pPr>
        <w:jc w:val="both"/>
        <w:rPr>
          <w:rFonts w:ascii="Trebuchet MS" w:hAnsi="Trebuchet MS"/>
          <w:lang w:val="fr-FR"/>
        </w:rPr>
      </w:pPr>
      <w:r w:rsidRPr="00883DB5">
        <w:rPr>
          <w:rFonts w:ascii="Trebuchet MS" w:hAnsi="Trebuchet MS"/>
          <w:b/>
          <w:lang w:val="fr-FR"/>
        </w:rPr>
        <w:t>(5</w:t>
      </w:r>
      <w:r w:rsidR="00344C72" w:rsidRPr="00883DB5">
        <w:rPr>
          <w:rFonts w:ascii="Trebuchet MS" w:hAnsi="Trebuchet MS"/>
          <w:b/>
          <w:lang w:val="fr-FR"/>
        </w:rPr>
        <w:t>)</w:t>
      </w:r>
      <w:r w:rsidR="00344C72" w:rsidRPr="00883DB5">
        <w:rPr>
          <w:rFonts w:ascii="Trebuchet MS" w:hAnsi="Trebuchet MS"/>
          <w:lang w:val="fr-FR"/>
        </w:rPr>
        <w:t xml:space="preserve"> Prevederile prezentului regulament sunt obligatorii atât pentru persoanele beneficiare, cât şi pentru angajaţii centrului şi, după caz, pentru membrii familiei beneficiarilor, reprezentanţii legali/convenţionali, vizitatori.</w:t>
      </w:r>
    </w:p>
    <w:p w:rsidR="00EB40EB" w:rsidRPr="00883DB5" w:rsidRDefault="00EB40EB" w:rsidP="003550B3">
      <w:pPr>
        <w:jc w:val="both"/>
        <w:rPr>
          <w:rFonts w:ascii="Trebuchet MS" w:hAnsi="Trebuchet MS"/>
          <w:lang w:val="it-IT"/>
        </w:rPr>
      </w:pPr>
    </w:p>
    <w:p w:rsidR="00344C72" w:rsidRPr="00883DB5" w:rsidRDefault="00344C72" w:rsidP="003550B3">
      <w:pPr>
        <w:jc w:val="both"/>
        <w:rPr>
          <w:rFonts w:ascii="Trebuchet MS" w:hAnsi="Trebuchet MS"/>
          <w:b/>
          <w:lang w:val="it-IT"/>
        </w:rPr>
      </w:pPr>
      <w:r w:rsidRPr="00883DB5">
        <w:rPr>
          <w:rFonts w:ascii="Trebuchet MS" w:hAnsi="Trebuchet MS"/>
          <w:b/>
          <w:lang w:val="it-IT"/>
        </w:rPr>
        <w:t>ART. 2 Identificarea serviciului social</w:t>
      </w:r>
    </w:p>
    <w:p w:rsidR="006B1A5E" w:rsidRPr="00883DB5" w:rsidRDefault="006B1A5E" w:rsidP="003550B3">
      <w:pPr>
        <w:jc w:val="both"/>
        <w:rPr>
          <w:rFonts w:ascii="Trebuchet MS" w:hAnsi="Trebuchet MS"/>
          <w:b/>
          <w:lang w:val="it-IT"/>
        </w:rPr>
      </w:pPr>
    </w:p>
    <w:p w:rsidR="001E15D7" w:rsidRPr="00883DB5" w:rsidRDefault="00B330E2" w:rsidP="001E15D7">
      <w:pPr>
        <w:autoSpaceDE w:val="0"/>
        <w:autoSpaceDN w:val="0"/>
        <w:adjustRightInd w:val="0"/>
        <w:jc w:val="both"/>
        <w:rPr>
          <w:rFonts w:ascii="Arial" w:hAnsi="Arial" w:cs="Arial"/>
          <w:sz w:val="22"/>
          <w:szCs w:val="22"/>
          <w:lang w:val="it-IT"/>
        </w:rPr>
      </w:pPr>
      <w:r w:rsidRPr="00883DB5">
        <w:rPr>
          <w:rFonts w:ascii="Trebuchet MS" w:hAnsi="Trebuchet MS"/>
          <w:shd w:val="clear" w:color="auto" w:fill="FFFFFF"/>
          <w:lang w:val="it-IT"/>
        </w:rPr>
        <w:t xml:space="preserve">Serviciul social </w:t>
      </w:r>
      <w:r w:rsidRPr="00883DB5">
        <w:rPr>
          <w:rFonts w:ascii="Trebuchet MS" w:hAnsi="Trebuchet MS"/>
          <w:b/>
          <w:shd w:val="clear" w:color="auto" w:fill="FFFFFF"/>
          <w:lang w:val="it-IT"/>
        </w:rPr>
        <w:t>"</w:t>
      </w:r>
      <w:r w:rsidR="009B72EC" w:rsidRPr="00883DB5">
        <w:rPr>
          <w:rFonts w:ascii="Trebuchet MS" w:hAnsi="Trebuchet MS"/>
          <w:b/>
          <w:bCs/>
          <w:lang w:val="ro-RO"/>
        </w:rPr>
        <w:t xml:space="preserve"> Centrul de Ingrijire si Asistenta Sf</w:t>
      </w:r>
      <w:r w:rsidR="009B72EC" w:rsidRPr="00883DB5">
        <w:rPr>
          <w:rFonts w:ascii="Trebuchet MS" w:hAnsi="Trebuchet MS"/>
          <w:b/>
          <w:lang w:val="ro-RO"/>
        </w:rPr>
        <w:t>â</w:t>
      </w:r>
      <w:r w:rsidR="009B72EC" w:rsidRPr="00883DB5">
        <w:rPr>
          <w:rFonts w:ascii="Trebuchet MS" w:hAnsi="Trebuchet MS"/>
          <w:b/>
          <w:bCs/>
          <w:lang w:val="ro-RO"/>
        </w:rPr>
        <w:t xml:space="preserve">nta Maria </w:t>
      </w:r>
      <w:r w:rsidR="009B72EC" w:rsidRPr="00883DB5">
        <w:rPr>
          <w:rFonts w:ascii="Trebuchet MS" w:hAnsi="Trebuchet MS"/>
          <w:b/>
          <w:lang w:val="ro-RO"/>
        </w:rPr>
        <w:t>Căpușu de Câmpie</w:t>
      </w:r>
      <w:r w:rsidR="009B72EC" w:rsidRPr="00883DB5">
        <w:rPr>
          <w:rFonts w:ascii="Trebuchet MS" w:hAnsi="Trebuchet MS"/>
          <w:b/>
          <w:lang w:val="fr-FR"/>
        </w:rPr>
        <w:t xml:space="preserve"> </w:t>
      </w:r>
      <w:r w:rsidRPr="00883DB5">
        <w:rPr>
          <w:rFonts w:ascii="Trebuchet MS" w:hAnsi="Trebuchet MS"/>
          <w:b/>
          <w:shd w:val="clear" w:color="auto" w:fill="FFFFFF"/>
          <w:lang w:val="it-IT"/>
        </w:rPr>
        <w:t>"</w:t>
      </w:r>
      <w:r w:rsidRPr="00883DB5">
        <w:rPr>
          <w:rFonts w:ascii="Trebuchet MS" w:hAnsi="Trebuchet MS"/>
          <w:shd w:val="clear" w:color="auto" w:fill="FFFFFF"/>
          <w:lang w:val="it-IT"/>
        </w:rPr>
        <w:t xml:space="preserve">, cod serviciu social 8790 CR-D-I, </w:t>
      </w:r>
      <w:r w:rsidR="001E15D7" w:rsidRPr="00883DB5">
        <w:rPr>
          <w:rFonts w:ascii="Arial" w:hAnsi="Arial" w:cs="Arial"/>
          <w:sz w:val="22"/>
          <w:szCs w:val="22"/>
          <w:lang w:val="it-IT"/>
        </w:rPr>
        <w:t xml:space="preserve">este înfiinţat </w:t>
      </w:r>
      <w:r w:rsidR="001E15D7" w:rsidRPr="00883DB5">
        <w:rPr>
          <w:rFonts w:ascii="Arial" w:hAnsi="Arial" w:cs="Arial"/>
          <w:sz w:val="22"/>
          <w:szCs w:val="22"/>
        </w:rPr>
        <w:t>ca serviciu rezidențial fără personalitate juridică în subordinea și în structura furnizorului de servicii sociale</w:t>
      </w:r>
      <w:r w:rsidR="001E15D7" w:rsidRPr="00883DB5">
        <w:rPr>
          <w:rFonts w:ascii="Arial" w:hAnsi="Arial" w:cs="Arial"/>
          <w:sz w:val="22"/>
          <w:szCs w:val="22"/>
          <w:lang w:val="it-IT"/>
        </w:rPr>
        <w:t xml:space="preserve"> Direcţia Generală de Asistenţă Socială şi Protecţia Copilului Mureș, acreditat conform certificatului de acreditare seria AF, nr. 00504/23.04.2014, eliberat de Ministerul Muncii, Familiei, Protecției Sociale și Persoanelor Vârtsnice. </w:t>
      </w:r>
    </w:p>
    <w:p w:rsidR="001E15D7" w:rsidRPr="00883DB5" w:rsidRDefault="001E15D7" w:rsidP="001E15D7">
      <w:pPr>
        <w:autoSpaceDE w:val="0"/>
        <w:autoSpaceDN w:val="0"/>
        <w:adjustRightInd w:val="0"/>
        <w:jc w:val="both"/>
        <w:rPr>
          <w:rFonts w:ascii="Arial" w:hAnsi="Arial" w:cs="Arial"/>
          <w:sz w:val="22"/>
          <w:szCs w:val="22"/>
          <w:lang w:val="it-IT"/>
        </w:rPr>
      </w:pPr>
    </w:p>
    <w:p w:rsidR="001E15D7" w:rsidRPr="00883DB5" w:rsidRDefault="001E15D7" w:rsidP="001E15D7">
      <w:pPr>
        <w:autoSpaceDE w:val="0"/>
        <w:autoSpaceDN w:val="0"/>
        <w:adjustRightInd w:val="0"/>
        <w:jc w:val="both"/>
        <w:rPr>
          <w:rFonts w:ascii="Arial" w:hAnsi="Arial" w:cs="Arial"/>
          <w:sz w:val="22"/>
          <w:szCs w:val="22"/>
          <w:lang w:val="it-IT"/>
        </w:rPr>
      </w:pPr>
      <w:r w:rsidRPr="00883DB5">
        <w:rPr>
          <w:rFonts w:ascii="Arial" w:hAnsi="Arial" w:cs="Arial"/>
          <w:sz w:val="22"/>
          <w:szCs w:val="22"/>
          <w:lang w:val="it-IT"/>
        </w:rPr>
        <w:t xml:space="preserve">Serviciul social </w:t>
      </w:r>
      <w:r w:rsidRPr="00883DB5">
        <w:rPr>
          <w:rFonts w:ascii="Arial" w:hAnsi="Arial" w:cs="Arial"/>
          <w:sz w:val="22"/>
          <w:szCs w:val="22"/>
        </w:rPr>
        <w:t>deţine Licenţa de funcţionare  seria ________ nr. __________/____.____.______.</w:t>
      </w:r>
    </w:p>
    <w:p w:rsidR="00076DBF" w:rsidRPr="00883DB5" w:rsidRDefault="00076DBF" w:rsidP="003550B3">
      <w:pPr>
        <w:jc w:val="both"/>
        <w:rPr>
          <w:rFonts w:ascii="Trebuchet MS" w:hAnsi="Trebuchet MS"/>
          <w:shd w:val="clear" w:color="auto" w:fill="FFFFFF"/>
          <w:lang w:val="it-IT"/>
        </w:rPr>
      </w:pPr>
    </w:p>
    <w:p w:rsidR="00E2516D" w:rsidRPr="00883DB5" w:rsidRDefault="001E15D7" w:rsidP="003550B3">
      <w:pPr>
        <w:jc w:val="both"/>
        <w:rPr>
          <w:rFonts w:ascii="Trebuchet MS" w:hAnsi="Trebuchet MS"/>
          <w:lang w:val="ro-RO"/>
        </w:rPr>
      </w:pPr>
      <w:r w:rsidRPr="00883DB5">
        <w:rPr>
          <w:rFonts w:ascii="Trebuchet MS" w:hAnsi="Trebuchet MS"/>
          <w:shd w:val="clear" w:color="auto" w:fill="FFFFFF"/>
          <w:lang w:val="it-IT"/>
        </w:rPr>
        <w:t xml:space="preserve">Are </w:t>
      </w:r>
      <w:r w:rsidR="00B330E2" w:rsidRPr="00883DB5">
        <w:rPr>
          <w:rFonts w:ascii="Trebuchet MS" w:hAnsi="Trebuchet MS"/>
          <w:shd w:val="clear" w:color="auto" w:fill="FFFFFF"/>
          <w:lang w:val="it-IT"/>
        </w:rPr>
        <w:t xml:space="preserve">sediul în </w:t>
      </w:r>
      <w:r w:rsidR="00B330E2" w:rsidRPr="00883DB5">
        <w:rPr>
          <w:rFonts w:ascii="Trebuchet MS" w:eastAsia="Courier New" w:hAnsi="Trebuchet MS"/>
          <w:bCs/>
          <w:shd w:val="clear" w:color="auto" w:fill="FFFFFF"/>
          <w:lang w:val="it-IT"/>
        </w:rPr>
        <w:t>com. Iclanzel</w:t>
      </w:r>
      <w:r w:rsidR="003577F2" w:rsidRPr="00883DB5">
        <w:rPr>
          <w:rFonts w:ascii="Trebuchet MS" w:eastAsia="Courier New" w:hAnsi="Trebuchet MS"/>
          <w:bCs/>
          <w:shd w:val="clear" w:color="auto" w:fill="FFFFFF"/>
          <w:lang w:val="it-IT"/>
        </w:rPr>
        <w:t xml:space="preserve">, sat </w:t>
      </w:r>
      <w:r w:rsidR="00501443" w:rsidRPr="00883DB5">
        <w:rPr>
          <w:rFonts w:ascii="Trebuchet MS" w:eastAsia="Courier New" w:hAnsi="Trebuchet MS"/>
          <w:bCs/>
          <w:shd w:val="clear" w:color="auto" w:fill="FFFFFF"/>
          <w:lang w:val="it-IT"/>
        </w:rPr>
        <w:t>Căpușu de Câmpie</w:t>
      </w:r>
      <w:r w:rsidR="001A69FF" w:rsidRPr="00883DB5">
        <w:rPr>
          <w:rFonts w:ascii="Trebuchet MS" w:eastAsia="Courier New" w:hAnsi="Trebuchet MS"/>
          <w:bCs/>
          <w:shd w:val="clear" w:color="auto" w:fill="FFFFFF"/>
          <w:lang w:val="it-IT"/>
        </w:rPr>
        <w:t xml:space="preserve"> Strada Principala </w:t>
      </w:r>
      <w:r w:rsidR="003577F2" w:rsidRPr="00883DB5">
        <w:rPr>
          <w:rFonts w:ascii="Trebuchet MS" w:eastAsia="Courier New" w:hAnsi="Trebuchet MS"/>
          <w:b/>
          <w:bCs/>
          <w:shd w:val="clear" w:color="auto" w:fill="FFFFFF"/>
          <w:lang w:val="it-IT"/>
        </w:rPr>
        <w:t>nr.243 B</w:t>
      </w:r>
      <w:r w:rsidR="00B330E2" w:rsidRPr="00883DB5">
        <w:rPr>
          <w:rFonts w:ascii="Trebuchet MS" w:eastAsia="Courier New" w:hAnsi="Trebuchet MS"/>
          <w:b/>
          <w:bCs/>
          <w:shd w:val="clear" w:color="auto" w:fill="FFFFFF"/>
          <w:lang w:val="it-IT"/>
        </w:rPr>
        <w:t>,</w:t>
      </w:r>
      <w:r w:rsidR="00B330E2" w:rsidRPr="00883DB5">
        <w:rPr>
          <w:rFonts w:ascii="Trebuchet MS" w:eastAsia="Courier New" w:hAnsi="Trebuchet MS"/>
          <w:bCs/>
          <w:shd w:val="clear" w:color="auto" w:fill="FFFFFF"/>
          <w:lang w:val="it-IT"/>
        </w:rPr>
        <w:t xml:space="preserve"> jud. </w:t>
      </w:r>
      <w:r w:rsidR="00B330E2" w:rsidRPr="00883DB5">
        <w:rPr>
          <w:rFonts w:ascii="Trebuchet MS" w:eastAsia="Courier New" w:hAnsi="Trebuchet MS"/>
          <w:bCs/>
          <w:shd w:val="clear" w:color="auto" w:fill="FFFFFF"/>
          <w:lang w:val="fr-FR"/>
        </w:rPr>
        <w:t xml:space="preserve">Mures, </w:t>
      </w:r>
      <w:r w:rsidR="00E2516D" w:rsidRPr="00883DB5">
        <w:rPr>
          <w:rFonts w:ascii="Trebuchet MS" w:hAnsi="Trebuchet MS"/>
          <w:lang w:val="ro-RO"/>
        </w:rPr>
        <w:t>telefon/ fax: 0265/715801, e-mail: ciacapus@yahoo</w:t>
      </w:r>
      <w:r w:rsidR="00B330E2" w:rsidRPr="00883DB5">
        <w:rPr>
          <w:rFonts w:ascii="Trebuchet MS" w:hAnsi="Trebuchet MS"/>
          <w:lang w:val="ro-RO"/>
        </w:rPr>
        <w:t>.com</w:t>
      </w:r>
    </w:p>
    <w:p w:rsidR="00774AF9" w:rsidRPr="00883DB5" w:rsidRDefault="00774AF9" w:rsidP="003550B3">
      <w:pPr>
        <w:jc w:val="both"/>
        <w:rPr>
          <w:rFonts w:ascii="Trebuchet MS" w:hAnsi="Trebuchet MS"/>
          <w:b/>
          <w:bCs/>
          <w:lang w:val="fr-FR"/>
        </w:rPr>
      </w:pPr>
    </w:p>
    <w:p w:rsidR="00EB40EB" w:rsidRPr="00883DB5" w:rsidRDefault="0074011A" w:rsidP="003550B3">
      <w:pPr>
        <w:jc w:val="both"/>
        <w:rPr>
          <w:rFonts w:ascii="Trebuchet MS" w:hAnsi="Trebuchet MS"/>
          <w:bCs/>
          <w:lang w:val="fr-FR"/>
        </w:rPr>
      </w:pPr>
      <w:r w:rsidRPr="00883DB5">
        <w:rPr>
          <w:rFonts w:ascii="Trebuchet MS" w:hAnsi="Trebuchet MS"/>
          <w:b/>
          <w:bCs/>
          <w:lang w:val="fr-FR"/>
        </w:rPr>
        <w:t>Capacitatea centrului este de 20 de locuri</w:t>
      </w:r>
      <w:r w:rsidRPr="00883DB5">
        <w:rPr>
          <w:rFonts w:ascii="Trebuchet MS" w:hAnsi="Trebuchet MS"/>
          <w:bCs/>
          <w:lang w:val="fr-FR"/>
        </w:rPr>
        <w:t>.</w:t>
      </w:r>
    </w:p>
    <w:p w:rsidR="0074011A" w:rsidRPr="00883DB5" w:rsidRDefault="0074011A" w:rsidP="003550B3">
      <w:pPr>
        <w:jc w:val="both"/>
        <w:rPr>
          <w:rFonts w:ascii="Trebuchet MS" w:hAnsi="Trebuchet MS"/>
          <w:lang w:val="it-IT"/>
        </w:rPr>
      </w:pPr>
    </w:p>
    <w:p w:rsidR="00344C72" w:rsidRPr="00883DB5" w:rsidRDefault="00344C72" w:rsidP="003550B3">
      <w:pPr>
        <w:jc w:val="both"/>
        <w:rPr>
          <w:rFonts w:ascii="Trebuchet MS" w:hAnsi="Trebuchet MS"/>
          <w:b/>
          <w:lang w:val="it-IT"/>
        </w:rPr>
      </w:pPr>
      <w:r w:rsidRPr="00883DB5">
        <w:rPr>
          <w:rFonts w:ascii="Trebuchet MS" w:hAnsi="Trebuchet MS"/>
          <w:b/>
          <w:lang w:val="it-IT"/>
        </w:rPr>
        <w:t>ART. 3 Scopul serviciului social</w:t>
      </w:r>
    </w:p>
    <w:p w:rsidR="006B1A5E" w:rsidRPr="00883DB5" w:rsidRDefault="006B1A5E" w:rsidP="003550B3">
      <w:pPr>
        <w:jc w:val="both"/>
        <w:rPr>
          <w:rFonts w:ascii="Trebuchet MS" w:hAnsi="Trebuchet MS"/>
          <w:b/>
          <w:lang w:val="it-IT"/>
        </w:rPr>
      </w:pPr>
    </w:p>
    <w:p w:rsidR="00B330E2" w:rsidRPr="00883DB5" w:rsidRDefault="00B330E2" w:rsidP="003550B3">
      <w:pPr>
        <w:jc w:val="both"/>
        <w:rPr>
          <w:rFonts w:ascii="Trebuchet MS" w:hAnsi="Trebuchet MS"/>
          <w:lang w:val="it-IT"/>
        </w:rPr>
      </w:pPr>
      <w:r w:rsidRPr="00883DB5">
        <w:rPr>
          <w:rFonts w:ascii="Trebuchet MS" w:hAnsi="Trebuchet MS"/>
          <w:lang w:val="it-IT"/>
        </w:rPr>
        <w:t>Serviciul social "</w:t>
      </w:r>
      <w:r w:rsidR="00A11355" w:rsidRPr="00883DB5">
        <w:rPr>
          <w:rFonts w:ascii="Trebuchet MS" w:hAnsi="Trebuchet MS"/>
          <w:bCs/>
          <w:lang w:val="ro-RO"/>
        </w:rPr>
        <w:t xml:space="preserve"> Centrul de Ingrijire si Asistenta Sf</w:t>
      </w:r>
      <w:r w:rsidR="00A11355" w:rsidRPr="00883DB5">
        <w:rPr>
          <w:rFonts w:ascii="Trebuchet MS" w:hAnsi="Trebuchet MS"/>
          <w:lang w:val="ro-RO"/>
        </w:rPr>
        <w:t>â</w:t>
      </w:r>
      <w:r w:rsidR="00A11355" w:rsidRPr="00883DB5">
        <w:rPr>
          <w:rFonts w:ascii="Trebuchet MS" w:hAnsi="Trebuchet MS"/>
          <w:bCs/>
          <w:lang w:val="ro-RO"/>
        </w:rPr>
        <w:t xml:space="preserve">nta Maria </w:t>
      </w:r>
      <w:r w:rsidR="00A11355" w:rsidRPr="00883DB5">
        <w:rPr>
          <w:rFonts w:ascii="Trebuchet MS" w:hAnsi="Trebuchet MS"/>
          <w:lang w:val="ro-RO"/>
        </w:rPr>
        <w:t>Căpușu de Câmpie</w:t>
      </w:r>
      <w:r w:rsidR="00A11355" w:rsidRPr="00883DB5">
        <w:rPr>
          <w:rFonts w:ascii="Trebuchet MS" w:hAnsi="Trebuchet MS"/>
          <w:lang w:val="fr-FR"/>
        </w:rPr>
        <w:t xml:space="preserve"> </w:t>
      </w:r>
      <w:r w:rsidRPr="00883DB5">
        <w:rPr>
          <w:rFonts w:ascii="Trebuchet MS" w:hAnsi="Trebuchet MS"/>
          <w:lang w:val="it-IT"/>
        </w:rPr>
        <w:t>" este de a asigura, persoan</w:t>
      </w:r>
      <w:r w:rsidR="00284C10" w:rsidRPr="00883DB5">
        <w:rPr>
          <w:rFonts w:ascii="Trebuchet MS" w:hAnsi="Trebuchet MS"/>
          <w:lang w:val="it-IT"/>
        </w:rPr>
        <w:t>elor adulte cu dizabilităti aflate în situat</w:t>
      </w:r>
      <w:r w:rsidRPr="00883DB5">
        <w:rPr>
          <w:rFonts w:ascii="Trebuchet MS" w:hAnsi="Trebuchet MS"/>
          <w:lang w:val="it-IT"/>
        </w:rPr>
        <w:t xml:space="preserve">ie de dificultate socială, </w:t>
      </w:r>
      <w:r w:rsidRPr="00883DB5">
        <w:rPr>
          <w:rFonts w:ascii="Trebuchet MS" w:hAnsi="Trebuchet MS"/>
          <w:lang w:val="it-IT"/>
        </w:rPr>
        <w:lastRenderedPageBreak/>
        <w:t>care îndeplinesc criteriile de eligibilitate, servicii de găzduire, asistenţă medicală, îngrijire, recuperare, reabilitare, consiliere psihologică, terapie ocupaţională, socializare, petrecere a timpului liber, asistenţă paleativă, în vederea aplicării politicilor şi strategiilor de asistenţă specială a persoanelor cu dizabilităţi, pentru creşterea şanselor recuperării şi/sau integrării acestora în familie ori în comunitate şi de a acorda sprijin şi asistenţă pentru prevenirea situaţiilor ce pun în pericol securitatea acestora</w:t>
      </w:r>
      <w:r w:rsidR="008D7CA5" w:rsidRPr="00883DB5">
        <w:rPr>
          <w:rFonts w:ascii="Trebuchet MS" w:hAnsi="Trebuchet MS"/>
          <w:lang w:val="it-IT"/>
        </w:rPr>
        <w:t>.</w:t>
      </w:r>
    </w:p>
    <w:p w:rsidR="00501443" w:rsidRPr="00883DB5" w:rsidRDefault="00501443" w:rsidP="003550B3">
      <w:pPr>
        <w:jc w:val="both"/>
        <w:rPr>
          <w:rFonts w:ascii="Trebuchet MS" w:hAnsi="Trebuchet MS"/>
          <w:lang w:val="pt-BR"/>
        </w:rPr>
      </w:pPr>
    </w:p>
    <w:p w:rsidR="00344C72" w:rsidRPr="00883DB5" w:rsidRDefault="00344C72" w:rsidP="003550B3">
      <w:pPr>
        <w:jc w:val="both"/>
        <w:rPr>
          <w:rFonts w:ascii="Trebuchet MS" w:hAnsi="Trebuchet MS"/>
          <w:b/>
          <w:lang w:val="pt-BR"/>
        </w:rPr>
      </w:pPr>
      <w:r w:rsidRPr="00883DB5">
        <w:rPr>
          <w:rFonts w:ascii="Trebuchet MS" w:hAnsi="Trebuchet MS"/>
          <w:b/>
          <w:lang w:val="pt-BR"/>
        </w:rPr>
        <w:t>ART. 4 Cadrul legal de înfiinţare, organizare şi funcţionare</w:t>
      </w:r>
    </w:p>
    <w:p w:rsidR="006B1A5E" w:rsidRPr="00883DB5" w:rsidRDefault="006B1A5E" w:rsidP="003550B3">
      <w:pPr>
        <w:jc w:val="both"/>
        <w:rPr>
          <w:rFonts w:ascii="Trebuchet MS" w:hAnsi="Trebuchet MS"/>
          <w:b/>
          <w:lang w:val="pt-BR"/>
        </w:rPr>
      </w:pPr>
    </w:p>
    <w:p w:rsidR="00E63F03" w:rsidRPr="00883DB5" w:rsidRDefault="00BD2FCF" w:rsidP="00E63F03">
      <w:pPr>
        <w:jc w:val="both"/>
        <w:rPr>
          <w:rFonts w:ascii="Trebuchet MS" w:hAnsi="Trebuchet MS"/>
          <w:lang w:val="pt-BR"/>
        </w:rPr>
      </w:pPr>
      <w:r w:rsidRPr="00883DB5">
        <w:rPr>
          <w:rFonts w:ascii="Trebuchet MS" w:hAnsi="Trebuchet MS"/>
          <w:shd w:val="clear" w:color="auto" w:fill="FFFFFF"/>
          <w:lang w:val="pt-BR"/>
        </w:rPr>
        <w:t xml:space="preserve"> </w:t>
      </w:r>
      <w:r w:rsidRPr="00883DB5">
        <w:rPr>
          <w:rFonts w:ascii="Trebuchet MS" w:hAnsi="Trebuchet MS"/>
          <w:b/>
          <w:shd w:val="clear" w:color="auto" w:fill="FFFFFF"/>
          <w:lang w:val="pt-BR"/>
        </w:rPr>
        <w:t>(1</w:t>
      </w:r>
      <w:r w:rsidRPr="00883DB5">
        <w:rPr>
          <w:rFonts w:ascii="Trebuchet MS" w:hAnsi="Trebuchet MS"/>
          <w:shd w:val="clear" w:color="auto" w:fill="FFFFFF"/>
          <w:lang w:val="pt-BR"/>
        </w:rPr>
        <w:t xml:space="preserve">) Serviciul social </w:t>
      </w:r>
      <w:r w:rsidRPr="00883DB5">
        <w:rPr>
          <w:rFonts w:ascii="Trebuchet MS" w:hAnsi="Trebuchet MS"/>
          <w:b/>
          <w:shd w:val="clear" w:color="auto" w:fill="FFFFFF"/>
          <w:lang w:val="pt-BR"/>
        </w:rPr>
        <w:t>"</w:t>
      </w:r>
      <w:r w:rsidR="00A11355" w:rsidRPr="00883DB5">
        <w:rPr>
          <w:rFonts w:ascii="Trebuchet MS" w:hAnsi="Trebuchet MS"/>
          <w:b/>
          <w:bCs/>
          <w:lang w:val="ro-RO"/>
        </w:rPr>
        <w:t>Centrul de Ingrijire si Asistenta Sf</w:t>
      </w:r>
      <w:r w:rsidR="00A11355" w:rsidRPr="00883DB5">
        <w:rPr>
          <w:rFonts w:ascii="Trebuchet MS" w:hAnsi="Trebuchet MS"/>
          <w:b/>
          <w:lang w:val="ro-RO"/>
        </w:rPr>
        <w:t>â</w:t>
      </w:r>
      <w:r w:rsidR="00A11355" w:rsidRPr="00883DB5">
        <w:rPr>
          <w:rFonts w:ascii="Trebuchet MS" w:hAnsi="Trebuchet MS"/>
          <w:b/>
          <w:bCs/>
          <w:lang w:val="ro-RO"/>
        </w:rPr>
        <w:t xml:space="preserve">nta Maria </w:t>
      </w:r>
      <w:r w:rsidR="00A11355" w:rsidRPr="00883DB5">
        <w:rPr>
          <w:rFonts w:ascii="Trebuchet MS" w:hAnsi="Trebuchet MS"/>
          <w:b/>
          <w:lang w:val="ro-RO"/>
        </w:rPr>
        <w:t>Căpușu de Câmpie</w:t>
      </w:r>
      <w:r w:rsidR="00A11355" w:rsidRPr="00883DB5">
        <w:rPr>
          <w:rFonts w:ascii="Trebuchet MS" w:hAnsi="Trebuchet MS"/>
          <w:b/>
          <w:lang w:val="fr-FR"/>
        </w:rPr>
        <w:t xml:space="preserve"> </w:t>
      </w:r>
      <w:r w:rsidRPr="00883DB5">
        <w:rPr>
          <w:rFonts w:ascii="Trebuchet MS" w:hAnsi="Trebuchet MS"/>
          <w:b/>
          <w:shd w:val="clear" w:color="auto" w:fill="FFFFFF"/>
          <w:lang w:val="pt-BR"/>
        </w:rPr>
        <w:t>"</w:t>
      </w:r>
      <w:r w:rsidRPr="00883DB5">
        <w:rPr>
          <w:rFonts w:ascii="Trebuchet MS" w:hAnsi="Trebuchet MS"/>
          <w:shd w:val="clear" w:color="auto" w:fill="FFFFFF"/>
          <w:lang w:val="pt-BR"/>
        </w:rPr>
        <w:t xml:space="preserve"> </w:t>
      </w:r>
      <w:r w:rsidR="00E63F03" w:rsidRPr="00883DB5">
        <w:rPr>
          <w:rFonts w:ascii="Trebuchet MS" w:hAnsi="Trebuchet MS"/>
          <w:lang w:val="pt-BR"/>
        </w:rPr>
        <w:t xml:space="preserve">funcţionează cu respectarea prevederilor cadrului general de organizare şi funcţionare a serviciilor sociale, reglementat de </w:t>
      </w:r>
      <w:r w:rsidR="00E63F03" w:rsidRPr="00883DB5">
        <w:rPr>
          <w:rFonts w:ascii="Trebuchet MS" w:hAnsi="Trebuchet MS"/>
          <w:vanish/>
          <w:lang w:val="pt-BR"/>
        </w:rPr>
        <w:t>&lt;LLNK 12011   292 10 201   0 18&gt;</w:t>
      </w:r>
      <w:r w:rsidR="00E63F03" w:rsidRPr="00883DB5">
        <w:rPr>
          <w:rFonts w:ascii="Trebuchet MS" w:hAnsi="Trebuchet MS"/>
          <w:lang w:val="pt-BR"/>
        </w:rPr>
        <w:t xml:space="preserve">Legea nr. 292/2011, cu modificările ulterioare,   (2) Legea nr. 448/2006, republicată, cu modificările şi completările ulterioare , precum şi a altor acte normative secundare aplicabile domeniului.  </w:t>
      </w:r>
    </w:p>
    <w:p w:rsidR="00E63F03" w:rsidRPr="00883DB5" w:rsidRDefault="00E63F03" w:rsidP="00E63F03">
      <w:pPr>
        <w:jc w:val="both"/>
        <w:rPr>
          <w:rFonts w:ascii="Trebuchet MS" w:hAnsi="Trebuchet MS"/>
          <w:b/>
          <w:lang w:val="pt-BR"/>
        </w:rPr>
      </w:pPr>
      <w:r w:rsidRPr="00883DB5">
        <w:rPr>
          <w:rFonts w:ascii="Trebuchet MS" w:hAnsi="Trebuchet MS" w:cs="Tahoma-Bold"/>
          <w:bCs/>
          <w:lang w:val="ro-RO" w:eastAsia="ro-RO"/>
        </w:rPr>
        <w:t xml:space="preserve">(3) </w:t>
      </w:r>
      <w:r w:rsidRPr="00883DB5">
        <w:rPr>
          <w:rFonts w:ascii="Trebuchet MS" w:hAnsi="Trebuchet MS"/>
        </w:rPr>
        <w:t>Hotărârea Guvernului nr.867/2015 pentru aprobarea Nomenclatorului serviciilor sociale, precum şi a regulamentelor-cadru de organizare şi funcţionare a serviciilor sociale</w:t>
      </w:r>
    </w:p>
    <w:p w:rsidR="00E63F03" w:rsidRPr="00883DB5" w:rsidRDefault="00E63F03" w:rsidP="00E63F03">
      <w:pPr>
        <w:jc w:val="both"/>
        <w:rPr>
          <w:rStyle w:val="Strong"/>
          <w:rFonts w:ascii="Trebuchet MS" w:hAnsi="Trebuchet MS"/>
          <w:b w:val="0"/>
          <w:lang w:val="pt-BR"/>
        </w:rPr>
      </w:pPr>
      <w:r w:rsidRPr="00883DB5">
        <w:rPr>
          <w:rFonts w:ascii="Trebuchet MS" w:hAnsi="Trebuchet MS"/>
          <w:lang w:val="pt-BR"/>
        </w:rPr>
        <w:t xml:space="preserve">(4) Standard specific minim de calitate obligatoriu aplicabil: Ordinul nr. 82 / 2019 </w:t>
      </w:r>
      <w:r w:rsidRPr="00883DB5">
        <w:rPr>
          <w:rStyle w:val="Strong"/>
          <w:rFonts w:ascii="Trebuchet MS" w:hAnsi="Trebuchet MS"/>
          <w:b w:val="0"/>
          <w:lang w:val="pt-BR"/>
        </w:rPr>
        <w:t>privind aprobarea Standardelor  specifice minime de calitate obligatorii pentru servicii sociale destinate persoanelor adulte cu dizabilitati</w:t>
      </w:r>
      <w:bookmarkStart w:id="0" w:name="A180"/>
      <w:bookmarkEnd w:id="0"/>
      <w:r w:rsidRPr="00883DB5">
        <w:rPr>
          <w:rStyle w:val="Strong"/>
          <w:rFonts w:ascii="Trebuchet MS" w:hAnsi="Trebuchet MS"/>
          <w:b w:val="0"/>
          <w:lang w:val="pt-BR"/>
        </w:rPr>
        <w:t>.</w:t>
      </w:r>
    </w:p>
    <w:p w:rsidR="00E63F03" w:rsidRPr="00883DB5" w:rsidRDefault="00E63F03" w:rsidP="00E63F03">
      <w:pPr>
        <w:pStyle w:val="Heading1"/>
        <w:shd w:val="clear" w:color="auto" w:fill="FFFFFF"/>
        <w:spacing w:before="0" w:beforeAutospacing="0" w:after="75" w:afterAutospacing="0"/>
        <w:jc w:val="both"/>
        <w:rPr>
          <w:rFonts w:ascii="Trebuchet MS" w:hAnsi="Trebuchet MS"/>
          <w:b w:val="0"/>
          <w:bCs w:val="0"/>
          <w:sz w:val="24"/>
          <w:szCs w:val="24"/>
        </w:rPr>
      </w:pPr>
      <w:r w:rsidRPr="00883DB5">
        <w:rPr>
          <w:rFonts w:ascii="Trebuchet MS" w:hAnsi="Trebuchet MS" w:cs="Tahoma-Bold"/>
          <w:sz w:val="24"/>
          <w:szCs w:val="24"/>
        </w:rPr>
        <w:t xml:space="preserve">(5)  </w:t>
      </w:r>
      <w:r w:rsidRPr="00883DB5">
        <w:rPr>
          <w:rFonts w:ascii="Trebuchet MS" w:hAnsi="Trebuchet MS"/>
          <w:b w:val="0"/>
          <w:sz w:val="24"/>
          <w:szCs w:val="24"/>
        </w:rPr>
        <w:t xml:space="preserve">Nivelul contribuţiei lunare de întreţinere datorate de beneficiarii asistaţi in centru sau de susţinătorii acestora  stabilit prin </w:t>
      </w:r>
      <w:r w:rsidRPr="00883DB5">
        <w:rPr>
          <w:rFonts w:ascii="Trebuchet MS" w:hAnsi="Trebuchet MS"/>
          <w:b w:val="0"/>
          <w:bCs w:val="0"/>
          <w:sz w:val="24"/>
          <w:szCs w:val="24"/>
        </w:rPr>
        <w:t xml:space="preserve">Ordinul nr. 623/2017 si </w:t>
      </w:r>
      <w:r w:rsidRPr="00883DB5">
        <w:rPr>
          <w:rFonts w:ascii="Trebuchet MS" w:hAnsi="Trebuchet MS"/>
          <w:b w:val="0"/>
          <w:sz w:val="24"/>
          <w:szCs w:val="24"/>
        </w:rPr>
        <w:t>Ordinul 898/31.05.2022</w:t>
      </w:r>
      <w:r w:rsidRPr="00883DB5">
        <w:rPr>
          <w:rFonts w:ascii="Trebuchet MS" w:hAnsi="Trebuchet MS"/>
          <w:sz w:val="24"/>
          <w:szCs w:val="24"/>
        </w:rPr>
        <w:t xml:space="preserve"> </w:t>
      </w:r>
      <w:r w:rsidRPr="00883DB5">
        <w:rPr>
          <w:rFonts w:ascii="Trebuchet MS" w:hAnsi="Trebuchet MS"/>
          <w:b w:val="0"/>
          <w:bCs w:val="0"/>
          <w:sz w:val="24"/>
          <w:szCs w:val="24"/>
        </w:rPr>
        <w:t>pentru modificarea și completarea anexei la Ordinul ministrului muncii, familiei, protecției sociale și persoanelor vârstnice nr. 1.887/2016 privind stabilirea contribuției lunare de întreținere datorate de adulții cu handicap asistați în centrele rezidențiale publice pentru persoane adulte cu handicap sau de susținătorii acestora și aprobarea Metodologiei de stabilire a nivelului contribuției lunare de întreținere datorate de adulții cu handicap asistați în centrele rezidențiale publice pentru persoane adulte cu handicap sau de susținătorii acestora</w:t>
      </w:r>
    </w:p>
    <w:p w:rsidR="00E63F03" w:rsidRPr="00883DB5" w:rsidRDefault="00E63F03" w:rsidP="006B1A5E">
      <w:pPr>
        <w:autoSpaceDE w:val="0"/>
        <w:autoSpaceDN w:val="0"/>
        <w:adjustRightInd w:val="0"/>
        <w:spacing w:after="120"/>
        <w:jc w:val="both"/>
        <w:rPr>
          <w:rFonts w:ascii="Trebuchet MS" w:eastAsia="Trebuchet MS" w:hAnsi="Trebuchet MS" w:cs="Trebuchet MS"/>
          <w:bCs/>
        </w:rPr>
      </w:pPr>
      <w:r w:rsidRPr="00883DB5">
        <w:rPr>
          <w:rFonts w:ascii="Trebuchet MS" w:eastAsia="Trebuchet MS" w:hAnsi="Trebuchet MS" w:cs="Trebuchet MS"/>
          <w:bCs/>
        </w:rPr>
        <w:t xml:space="preserve"> (6) REGULAMENT (UE) nr. 679 din 27 aprilie 2016 privind protecţia persoanelor fizice în ceea ce priveşte prelucrarea datelor cu caracter personal şi privind libera circulaţie a acestor date şi de abrogare a Directivei 95/46/CE.</w:t>
      </w:r>
    </w:p>
    <w:p w:rsidR="00344C72" w:rsidRPr="00883DB5" w:rsidRDefault="00E63F03" w:rsidP="003550B3">
      <w:pPr>
        <w:jc w:val="both"/>
        <w:rPr>
          <w:rFonts w:ascii="Trebuchet MS" w:hAnsi="Trebuchet MS"/>
          <w:b/>
        </w:rPr>
      </w:pPr>
      <w:r w:rsidRPr="00883DB5">
        <w:rPr>
          <w:rFonts w:ascii="Trebuchet MS" w:hAnsi="Trebuchet MS"/>
          <w:lang w:val="pt-BR"/>
        </w:rPr>
        <w:t xml:space="preserve"> </w:t>
      </w:r>
      <w:r w:rsidR="00344C72" w:rsidRPr="00883DB5">
        <w:rPr>
          <w:rFonts w:ascii="Trebuchet MS" w:hAnsi="Trebuchet MS"/>
          <w:lang w:val="pt-BR"/>
        </w:rPr>
        <w:t>(</w:t>
      </w:r>
      <w:r w:rsidR="008C04AF" w:rsidRPr="00883DB5">
        <w:rPr>
          <w:rFonts w:ascii="Trebuchet MS" w:hAnsi="Trebuchet MS"/>
          <w:lang w:val="pt-BR"/>
        </w:rPr>
        <w:t>7)</w:t>
      </w:r>
      <w:r w:rsidR="00344C72" w:rsidRPr="00883DB5">
        <w:rPr>
          <w:rFonts w:ascii="Trebuchet MS" w:hAnsi="Trebuchet MS"/>
          <w:lang w:val="pt-BR"/>
        </w:rPr>
        <w:t xml:space="preserve"> Serviciul social </w:t>
      </w:r>
      <w:r w:rsidR="00EB40EB" w:rsidRPr="00883DB5">
        <w:rPr>
          <w:rFonts w:ascii="Trebuchet MS" w:hAnsi="Trebuchet MS"/>
          <w:shd w:val="clear" w:color="auto" w:fill="FFFFFF"/>
          <w:lang w:val="pt-BR"/>
        </w:rPr>
        <w:t>"</w:t>
      </w:r>
      <w:r w:rsidR="00A11355" w:rsidRPr="00883DB5">
        <w:rPr>
          <w:rFonts w:ascii="Trebuchet MS" w:hAnsi="Trebuchet MS"/>
        </w:rPr>
        <w:t xml:space="preserve"> Centrul de Ingrijire si Asistenta Sfânta Maria Căpușu de Câmpie</w:t>
      </w:r>
      <w:r w:rsidR="00A11355" w:rsidRPr="00883DB5">
        <w:rPr>
          <w:rFonts w:ascii="Trebuchet MS" w:hAnsi="Trebuchet MS"/>
          <w:lang w:val="fr-FR"/>
        </w:rPr>
        <w:t xml:space="preserve"> </w:t>
      </w:r>
      <w:r w:rsidR="00EB40EB" w:rsidRPr="00883DB5">
        <w:rPr>
          <w:rFonts w:ascii="Trebuchet MS" w:hAnsi="Trebuchet MS"/>
          <w:shd w:val="clear" w:color="auto" w:fill="FFFFFF"/>
          <w:lang w:val="pt-BR"/>
        </w:rPr>
        <w:t xml:space="preserve">" </w:t>
      </w:r>
      <w:r w:rsidR="0087294A" w:rsidRPr="00883DB5">
        <w:rPr>
          <w:rFonts w:ascii="Trebuchet MS" w:hAnsi="Trebuchet MS"/>
          <w:lang w:val="pt-BR"/>
        </w:rPr>
        <w:t>a fost</w:t>
      </w:r>
      <w:r w:rsidR="00344C72" w:rsidRPr="00883DB5">
        <w:rPr>
          <w:rFonts w:ascii="Trebuchet MS" w:hAnsi="Trebuchet MS"/>
          <w:lang w:val="pt-BR"/>
        </w:rPr>
        <w:t xml:space="preserve"> înfiinţat prin: Hotărârea Consiliului Judeţean Mure</w:t>
      </w:r>
      <w:r w:rsidR="006A62F1" w:rsidRPr="00883DB5">
        <w:rPr>
          <w:rFonts w:ascii="Trebuchet MS" w:hAnsi="Trebuchet MS"/>
        </w:rPr>
        <w:t>s</w:t>
      </w:r>
      <w:r w:rsidR="00344C72" w:rsidRPr="00883DB5">
        <w:rPr>
          <w:rFonts w:ascii="Trebuchet MS" w:hAnsi="Trebuchet MS"/>
          <w:lang w:val="pt-BR"/>
        </w:rPr>
        <w:t xml:space="preserve"> </w:t>
      </w:r>
      <w:r w:rsidR="005637A3" w:rsidRPr="00883DB5">
        <w:rPr>
          <w:rFonts w:ascii="Trebuchet MS" w:hAnsi="Trebuchet MS"/>
          <w:lang w:val="pt-BR"/>
        </w:rPr>
        <w:t>nr.65/28.06.2007 iar prin Hotăr</w:t>
      </w:r>
      <w:r w:rsidR="0074011A" w:rsidRPr="00883DB5">
        <w:rPr>
          <w:rFonts w:ascii="Trebuchet MS" w:hAnsi="Trebuchet MS"/>
          <w:lang w:val="pt-BR"/>
        </w:rPr>
        <w:t>ârea Consiliului Judeţean Mures</w:t>
      </w:r>
      <w:r w:rsidR="005637A3" w:rsidRPr="00883DB5">
        <w:rPr>
          <w:rFonts w:ascii="Trebuchet MS" w:hAnsi="Trebuchet MS"/>
          <w:lang w:val="pt-BR"/>
        </w:rPr>
        <w:t xml:space="preserve"> </w:t>
      </w:r>
      <w:r w:rsidR="00D43A06" w:rsidRPr="00883DB5">
        <w:rPr>
          <w:rFonts w:ascii="Trebuchet MS" w:hAnsi="Trebuchet MS"/>
          <w:iCs/>
          <w:spacing w:val="1"/>
          <w:lang w:val="pt-BR"/>
        </w:rPr>
        <w:t xml:space="preserve">nr. 142/2022 este reorganizat ca </w:t>
      </w:r>
      <w:r w:rsidR="00D43A06" w:rsidRPr="00883DB5">
        <w:rPr>
          <w:rFonts w:ascii="Trebuchet MS" w:hAnsi="Trebuchet MS"/>
          <w:lang w:val="pt-BR"/>
        </w:rPr>
        <w:t>Centru de Ingrijire si Asistenta</w:t>
      </w:r>
      <w:r w:rsidR="00D43A06" w:rsidRPr="00883DB5">
        <w:rPr>
          <w:rFonts w:ascii="Trebuchet MS" w:hAnsi="Trebuchet MS"/>
        </w:rPr>
        <w:t xml:space="preserve"> Sfânt</w:t>
      </w:r>
      <w:r w:rsidR="005637A3" w:rsidRPr="00883DB5">
        <w:rPr>
          <w:rFonts w:ascii="Trebuchet MS" w:hAnsi="Trebuchet MS"/>
        </w:rPr>
        <w:t>a</w:t>
      </w:r>
      <w:r w:rsidR="00D43A06" w:rsidRPr="00883DB5">
        <w:rPr>
          <w:rFonts w:ascii="Trebuchet MS" w:hAnsi="Trebuchet MS"/>
        </w:rPr>
        <w:t xml:space="preserve"> </w:t>
      </w:r>
      <w:r w:rsidR="005637A3" w:rsidRPr="00883DB5">
        <w:rPr>
          <w:rFonts w:ascii="Trebuchet MS" w:hAnsi="Trebuchet MS"/>
        </w:rPr>
        <w:t>Maria</w:t>
      </w:r>
      <w:r w:rsidR="00D43A06" w:rsidRPr="00883DB5">
        <w:rPr>
          <w:rFonts w:ascii="Trebuchet MS" w:hAnsi="Trebuchet MS"/>
          <w:lang w:val="pt-BR"/>
        </w:rPr>
        <w:t xml:space="preserve"> </w:t>
      </w:r>
      <w:r w:rsidR="00D43A06" w:rsidRPr="00883DB5">
        <w:rPr>
          <w:rFonts w:ascii="Trebuchet MS" w:hAnsi="Trebuchet MS"/>
        </w:rPr>
        <w:t>Căpușu de Câmpie</w:t>
      </w:r>
      <w:r w:rsidR="0087294A" w:rsidRPr="00883DB5">
        <w:rPr>
          <w:rFonts w:ascii="Trebuchet MS" w:hAnsi="Trebuchet MS"/>
          <w:iCs/>
          <w:spacing w:val="1"/>
          <w:lang w:val="pt-BR"/>
        </w:rPr>
        <w:t xml:space="preserve">. Actualmente </w:t>
      </w:r>
      <w:r w:rsidR="00344C72" w:rsidRPr="00883DB5">
        <w:rPr>
          <w:rFonts w:ascii="Trebuchet MS" w:hAnsi="Trebuchet MS"/>
          <w:lang w:val="pt-BR"/>
        </w:rPr>
        <w:t>funcţionează</w:t>
      </w:r>
      <w:r w:rsidR="000B3D20" w:rsidRPr="00883DB5">
        <w:rPr>
          <w:rFonts w:ascii="Trebuchet MS" w:hAnsi="Trebuchet MS"/>
          <w:lang w:val="pt-BR"/>
        </w:rPr>
        <w:t xml:space="preserve">  în</w:t>
      </w:r>
      <w:r w:rsidR="0087294A" w:rsidRPr="00883DB5">
        <w:rPr>
          <w:rFonts w:ascii="Trebuchet MS" w:eastAsia="Courier New" w:hAnsi="Trebuchet MS"/>
          <w:lang w:val="pt-BR"/>
        </w:rPr>
        <w:t xml:space="preserve"> subordinea si in</w:t>
      </w:r>
      <w:r w:rsidR="000B3D20" w:rsidRPr="00883DB5">
        <w:rPr>
          <w:rFonts w:ascii="Trebuchet MS" w:hAnsi="Trebuchet MS"/>
          <w:lang w:val="pt-BR"/>
        </w:rPr>
        <w:t xml:space="preserve"> structura furnizorului de servicii </w:t>
      </w:r>
      <w:r w:rsidR="003577F2" w:rsidRPr="00883DB5">
        <w:rPr>
          <w:rFonts w:ascii="Trebuchet MS" w:hAnsi="Trebuchet MS"/>
          <w:lang w:val="pt-BR"/>
        </w:rPr>
        <w:t>DGASPC Mures</w:t>
      </w:r>
      <w:r w:rsidR="0087294A" w:rsidRPr="00883DB5">
        <w:rPr>
          <w:rFonts w:ascii="Trebuchet MS" w:hAnsi="Trebuchet MS"/>
          <w:lang w:val="pt-BR"/>
        </w:rPr>
        <w:t>,</w:t>
      </w:r>
      <w:r w:rsidR="00323729" w:rsidRPr="00883DB5">
        <w:rPr>
          <w:rFonts w:ascii="Trebuchet MS" w:eastAsia="Courier New" w:hAnsi="Trebuchet MS"/>
          <w:lang w:val="pt-BR"/>
        </w:rPr>
        <w:t xml:space="preserve"> </w:t>
      </w:r>
      <w:r w:rsidR="00D13D83" w:rsidRPr="00883DB5">
        <w:rPr>
          <w:rFonts w:ascii="Trebuchet MS" w:hAnsi="Trebuchet MS"/>
        </w:rPr>
        <w:t>ca si serviciu social fără personalitate juridică.</w:t>
      </w:r>
    </w:p>
    <w:p w:rsidR="00EB40EB" w:rsidRPr="00883DB5" w:rsidRDefault="00EB40EB" w:rsidP="003550B3">
      <w:pPr>
        <w:jc w:val="both"/>
        <w:rPr>
          <w:rFonts w:ascii="Trebuchet MS" w:hAnsi="Trebuchet MS"/>
          <w:lang w:val="pt-BR"/>
        </w:rPr>
      </w:pPr>
    </w:p>
    <w:p w:rsidR="00344C72" w:rsidRPr="00883DB5" w:rsidRDefault="00344C72" w:rsidP="006B1A5E">
      <w:pPr>
        <w:jc w:val="both"/>
        <w:rPr>
          <w:rFonts w:ascii="Trebuchet MS" w:hAnsi="Trebuchet MS"/>
          <w:b/>
          <w:lang w:val="pt-BR"/>
        </w:rPr>
      </w:pPr>
      <w:r w:rsidRPr="00883DB5">
        <w:rPr>
          <w:rFonts w:ascii="Trebuchet MS" w:hAnsi="Trebuchet MS"/>
          <w:b/>
          <w:lang w:val="pt-BR"/>
        </w:rPr>
        <w:t>ART. 5 Principiile care stau la baza acordării serviciului social</w:t>
      </w:r>
    </w:p>
    <w:p w:rsidR="00BD2FCF" w:rsidRPr="00883DB5" w:rsidRDefault="00BD2FCF" w:rsidP="006B1A5E">
      <w:pPr>
        <w:jc w:val="both"/>
        <w:rPr>
          <w:rFonts w:ascii="Trebuchet MS" w:hAnsi="Trebuchet MS"/>
          <w:lang w:val="pt-BR"/>
        </w:rPr>
      </w:pPr>
      <w:r w:rsidRPr="00883DB5">
        <w:rPr>
          <w:rFonts w:ascii="Trebuchet MS" w:hAnsi="Trebuchet MS"/>
          <w:b/>
          <w:lang w:val="pt-BR"/>
        </w:rPr>
        <w:t>(1)</w:t>
      </w:r>
      <w:r w:rsidRPr="00883DB5">
        <w:rPr>
          <w:rFonts w:ascii="Trebuchet MS" w:hAnsi="Trebuchet MS"/>
          <w:lang w:val="pt-BR"/>
        </w:rPr>
        <w:t xml:space="preserve"> Serviciul social </w:t>
      </w:r>
      <w:r w:rsidRPr="00883DB5">
        <w:rPr>
          <w:rFonts w:ascii="Trebuchet MS" w:hAnsi="Trebuchet MS"/>
          <w:b/>
          <w:lang w:val="pt-BR"/>
        </w:rPr>
        <w:t>"</w:t>
      </w:r>
      <w:r w:rsidR="00A11355" w:rsidRPr="00883DB5">
        <w:rPr>
          <w:rFonts w:ascii="Trebuchet MS" w:hAnsi="Trebuchet MS"/>
          <w:b/>
          <w:bCs/>
          <w:lang w:val="ro-RO"/>
        </w:rPr>
        <w:t xml:space="preserve"> Centrul de Ingrijire si Asistenta Sf</w:t>
      </w:r>
      <w:r w:rsidR="00A11355" w:rsidRPr="00883DB5">
        <w:rPr>
          <w:rFonts w:ascii="Trebuchet MS" w:hAnsi="Trebuchet MS"/>
          <w:b/>
          <w:lang w:val="ro-RO"/>
        </w:rPr>
        <w:t>â</w:t>
      </w:r>
      <w:r w:rsidR="00A11355" w:rsidRPr="00883DB5">
        <w:rPr>
          <w:rFonts w:ascii="Trebuchet MS" w:hAnsi="Trebuchet MS"/>
          <w:b/>
          <w:bCs/>
          <w:lang w:val="ro-RO"/>
        </w:rPr>
        <w:t xml:space="preserve">nta Maria </w:t>
      </w:r>
      <w:r w:rsidR="00A11355" w:rsidRPr="00883DB5">
        <w:rPr>
          <w:rFonts w:ascii="Trebuchet MS" w:hAnsi="Trebuchet MS"/>
          <w:b/>
          <w:lang w:val="ro-RO"/>
        </w:rPr>
        <w:t>Căpușu de Câmpie</w:t>
      </w:r>
      <w:r w:rsidR="00A11355" w:rsidRPr="00883DB5">
        <w:rPr>
          <w:rFonts w:ascii="Trebuchet MS" w:hAnsi="Trebuchet MS"/>
          <w:b/>
          <w:lang w:val="fr-FR"/>
        </w:rPr>
        <w:t xml:space="preserve"> </w:t>
      </w:r>
      <w:r w:rsidRPr="00883DB5">
        <w:rPr>
          <w:rFonts w:ascii="Trebuchet MS" w:hAnsi="Trebuchet MS"/>
          <w:b/>
          <w:lang w:val="pt-BR"/>
        </w:rPr>
        <w:t>"</w:t>
      </w:r>
      <w:r w:rsidRPr="00883DB5">
        <w:rPr>
          <w:rFonts w:ascii="Trebuchet MS" w:hAnsi="Trebuchet MS"/>
          <w:lang w:val="pt-BR"/>
        </w:rPr>
        <w:t xml:space="preserve"> se organizează şi funcţionează cu respectarea principiilor generale care guvernează sistemul naţional de asistenţă socială, precum şi a principiilor specifice care stau la baza acordării serviciilor sociale prevăzute în legislaţia specifică, în convenţiile </w:t>
      </w:r>
      <w:r w:rsidRPr="00883DB5">
        <w:rPr>
          <w:rFonts w:ascii="Trebuchet MS" w:hAnsi="Trebuchet MS"/>
          <w:lang w:val="pt-BR"/>
        </w:rPr>
        <w:lastRenderedPageBreak/>
        <w:t xml:space="preserve">internaţionale ratificate prin lege şi în celelalte acte internaţionale în materie la care România este parte, precum şi în standardele </w:t>
      </w:r>
      <w:r w:rsidR="004D62D5" w:rsidRPr="00883DB5">
        <w:rPr>
          <w:rFonts w:ascii="Trebuchet MS" w:hAnsi="Trebuchet MS"/>
          <w:lang w:val="pt-BR"/>
        </w:rPr>
        <w:t xml:space="preserve">specifice </w:t>
      </w:r>
      <w:r w:rsidRPr="00883DB5">
        <w:rPr>
          <w:rFonts w:ascii="Trebuchet MS" w:hAnsi="Trebuchet MS"/>
          <w:lang w:val="pt-BR"/>
        </w:rPr>
        <w:t xml:space="preserve">minime de calitate </w:t>
      </w:r>
      <w:r w:rsidR="004D62D5" w:rsidRPr="00883DB5">
        <w:rPr>
          <w:rFonts w:ascii="Trebuchet MS" w:hAnsi="Trebuchet MS"/>
          <w:lang w:val="pt-BR"/>
        </w:rPr>
        <w:t xml:space="preserve">obligatorii </w:t>
      </w:r>
      <w:r w:rsidRPr="00883DB5">
        <w:rPr>
          <w:rFonts w:ascii="Trebuchet MS" w:hAnsi="Trebuchet MS"/>
          <w:lang w:val="pt-BR"/>
        </w:rPr>
        <w:t>aplicabile</w:t>
      </w:r>
      <w:r w:rsidR="004D62D5" w:rsidRPr="00883DB5">
        <w:rPr>
          <w:rFonts w:ascii="Trebuchet MS" w:hAnsi="Trebuchet MS"/>
          <w:lang w:val="pt-BR"/>
        </w:rPr>
        <w:t>.</w:t>
      </w:r>
    </w:p>
    <w:p w:rsidR="003550B3" w:rsidRPr="00883DB5" w:rsidRDefault="00BD2FCF" w:rsidP="006B1A5E">
      <w:pPr>
        <w:jc w:val="both"/>
        <w:rPr>
          <w:rFonts w:ascii="Trebuchet MS" w:hAnsi="Trebuchet MS"/>
          <w:b/>
          <w:bCs/>
          <w:lang w:val="ro-RO"/>
        </w:rPr>
      </w:pPr>
      <w:r w:rsidRPr="00883DB5">
        <w:rPr>
          <w:rFonts w:ascii="Trebuchet MS" w:hAnsi="Trebuchet MS"/>
          <w:b/>
          <w:lang w:val="pt-BR"/>
        </w:rPr>
        <w:t>(2)</w:t>
      </w:r>
      <w:r w:rsidRPr="00883DB5">
        <w:rPr>
          <w:rFonts w:ascii="Trebuchet MS" w:hAnsi="Trebuchet MS"/>
          <w:lang w:val="pt-BR"/>
        </w:rPr>
        <w:t xml:space="preserve"> Principiile specifice care stau la baza prestării serviciilor sociale în cadrul</w:t>
      </w:r>
      <w:r w:rsidR="008D7CA5" w:rsidRPr="00883DB5">
        <w:rPr>
          <w:rFonts w:ascii="Trebuchet MS" w:hAnsi="Trebuchet MS"/>
          <w:lang w:val="pt-BR"/>
        </w:rPr>
        <w:t xml:space="preserve"> </w:t>
      </w:r>
      <w:r w:rsidRPr="00883DB5">
        <w:rPr>
          <w:rFonts w:ascii="Trebuchet MS" w:hAnsi="Trebuchet MS"/>
          <w:lang w:val="pt-BR"/>
        </w:rPr>
        <w:t xml:space="preserve"> </w:t>
      </w:r>
      <w:r w:rsidRPr="00883DB5">
        <w:rPr>
          <w:rFonts w:ascii="Trebuchet MS" w:hAnsi="Trebuchet MS"/>
          <w:b/>
          <w:lang w:val="pt-BR"/>
        </w:rPr>
        <w:t>"</w:t>
      </w:r>
      <w:r w:rsidR="00A11355" w:rsidRPr="00883DB5">
        <w:rPr>
          <w:rFonts w:ascii="Trebuchet MS" w:hAnsi="Trebuchet MS"/>
          <w:b/>
          <w:bCs/>
          <w:lang w:val="ro-RO"/>
        </w:rPr>
        <w:t xml:space="preserve"> </w:t>
      </w:r>
    </w:p>
    <w:p w:rsidR="00344C72" w:rsidRPr="00883DB5" w:rsidRDefault="00A11355" w:rsidP="006B1A5E">
      <w:pPr>
        <w:jc w:val="both"/>
        <w:rPr>
          <w:rFonts w:ascii="Trebuchet MS" w:hAnsi="Trebuchet MS"/>
          <w:lang w:val="pt-BR"/>
        </w:rPr>
      </w:pPr>
      <w:r w:rsidRPr="00883DB5">
        <w:rPr>
          <w:rFonts w:ascii="Trebuchet MS" w:hAnsi="Trebuchet MS"/>
          <w:b/>
          <w:bCs/>
          <w:lang w:val="ro-RO"/>
        </w:rPr>
        <w:t>Centrului de Ingrijire si Asistenta Sf</w:t>
      </w:r>
      <w:r w:rsidRPr="00883DB5">
        <w:rPr>
          <w:rFonts w:ascii="Trebuchet MS" w:hAnsi="Trebuchet MS"/>
          <w:b/>
          <w:lang w:val="ro-RO"/>
        </w:rPr>
        <w:t>â</w:t>
      </w:r>
      <w:r w:rsidRPr="00883DB5">
        <w:rPr>
          <w:rFonts w:ascii="Trebuchet MS" w:hAnsi="Trebuchet MS"/>
          <w:b/>
          <w:bCs/>
          <w:lang w:val="ro-RO"/>
        </w:rPr>
        <w:t xml:space="preserve">nta Maria </w:t>
      </w:r>
      <w:r w:rsidRPr="00883DB5">
        <w:rPr>
          <w:rFonts w:ascii="Trebuchet MS" w:hAnsi="Trebuchet MS"/>
          <w:b/>
          <w:lang w:val="ro-RO"/>
        </w:rPr>
        <w:t>Căpușu de Câmpie</w:t>
      </w:r>
      <w:r w:rsidRPr="00883DB5">
        <w:rPr>
          <w:rFonts w:ascii="Trebuchet MS" w:hAnsi="Trebuchet MS"/>
          <w:b/>
          <w:lang w:val="fr-FR"/>
        </w:rPr>
        <w:t xml:space="preserve"> </w:t>
      </w:r>
      <w:r w:rsidR="00BD2FCF" w:rsidRPr="00883DB5">
        <w:rPr>
          <w:rFonts w:ascii="Trebuchet MS" w:hAnsi="Trebuchet MS"/>
          <w:b/>
          <w:lang w:val="pt-BR"/>
        </w:rPr>
        <w:t>"</w:t>
      </w:r>
      <w:r w:rsidR="00BD2FCF" w:rsidRPr="00883DB5">
        <w:rPr>
          <w:rFonts w:ascii="Trebuchet MS" w:hAnsi="Trebuchet MS"/>
          <w:lang w:val="pt-BR"/>
        </w:rPr>
        <w:t xml:space="preserve"> sunt următoarele:</w:t>
      </w:r>
    </w:p>
    <w:p w:rsidR="00344C72" w:rsidRPr="00883DB5" w:rsidRDefault="006B1A5E" w:rsidP="003550B3">
      <w:pPr>
        <w:jc w:val="both"/>
        <w:rPr>
          <w:rFonts w:ascii="Trebuchet MS" w:hAnsi="Trebuchet MS"/>
          <w:lang w:val="pt-BR"/>
        </w:rPr>
      </w:pPr>
      <w:r w:rsidRPr="00883DB5">
        <w:rPr>
          <w:rFonts w:ascii="Trebuchet MS" w:hAnsi="Trebuchet MS"/>
          <w:lang w:val="pt-BR"/>
        </w:rPr>
        <w:t>-</w:t>
      </w:r>
      <w:r w:rsidR="00344C72" w:rsidRPr="00883DB5">
        <w:rPr>
          <w:rFonts w:ascii="Trebuchet MS" w:hAnsi="Trebuchet MS"/>
          <w:lang w:val="pt-BR"/>
        </w:rPr>
        <w:t>respectarea şi promovarea cu prioritate a interesului persoanei beneficiare;</w:t>
      </w:r>
    </w:p>
    <w:p w:rsidR="006B1A5E" w:rsidRPr="00883DB5" w:rsidRDefault="006B1A5E" w:rsidP="003550B3">
      <w:pPr>
        <w:jc w:val="both"/>
        <w:rPr>
          <w:rFonts w:ascii="Trebuchet MS" w:hAnsi="Trebuchet MS"/>
          <w:lang w:val="pt-BR"/>
        </w:rPr>
      </w:pPr>
      <w:r w:rsidRPr="00883DB5">
        <w:rPr>
          <w:rFonts w:ascii="Trebuchet MS" w:hAnsi="Trebuchet MS"/>
          <w:lang w:val="pt-BR"/>
        </w:rPr>
        <w:t>-</w:t>
      </w:r>
      <w:r w:rsidR="00344C72" w:rsidRPr="00883DB5">
        <w:rPr>
          <w:rFonts w:ascii="Trebuchet MS" w:hAnsi="Trebuchet MS"/>
          <w:lang w:val="pt-BR"/>
        </w:rPr>
        <w:t>protejarea şi promovarea drepturilor persoanelor beneficiare în ceea ce priveşte egalitatea de şanse şi tratament, participarea egală, autodeterminarea, autonomia şi demnitatea personală şi întreprinderea de acţiuni nediscriminatorii şi pozitive cu privire la persoanele beneficiare;</w:t>
      </w:r>
    </w:p>
    <w:p w:rsidR="006B1A5E" w:rsidRPr="00883DB5" w:rsidRDefault="006B1A5E" w:rsidP="003550B3">
      <w:pPr>
        <w:jc w:val="both"/>
        <w:rPr>
          <w:rFonts w:ascii="Trebuchet MS" w:hAnsi="Trebuchet MS"/>
          <w:lang w:val="pt-BR"/>
        </w:rPr>
      </w:pPr>
      <w:r w:rsidRPr="00883DB5">
        <w:rPr>
          <w:rFonts w:ascii="Trebuchet MS" w:hAnsi="Trebuchet MS"/>
          <w:lang w:val="pt-BR"/>
        </w:rPr>
        <w:t>-</w:t>
      </w:r>
      <w:r w:rsidR="00344C72" w:rsidRPr="00883DB5">
        <w:rPr>
          <w:rFonts w:ascii="Trebuchet MS" w:hAnsi="Trebuchet MS"/>
          <w:lang w:val="pt-BR"/>
        </w:rPr>
        <w:t>asigurarea protecţiei împotriva abuzului şi exploatării persoanei beneficiare;</w:t>
      </w:r>
    </w:p>
    <w:p w:rsidR="006B1A5E" w:rsidRPr="00883DB5" w:rsidRDefault="006B1A5E" w:rsidP="003550B3">
      <w:pPr>
        <w:jc w:val="both"/>
        <w:rPr>
          <w:rFonts w:ascii="Trebuchet MS" w:hAnsi="Trebuchet MS"/>
          <w:lang w:val="pt-BR"/>
        </w:rPr>
      </w:pPr>
      <w:r w:rsidRPr="00883DB5">
        <w:rPr>
          <w:rFonts w:ascii="Trebuchet MS" w:hAnsi="Trebuchet MS"/>
          <w:lang w:val="pt-BR"/>
        </w:rPr>
        <w:t>-</w:t>
      </w:r>
      <w:r w:rsidR="00344C72" w:rsidRPr="00883DB5">
        <w:rPr>
          <w:rFonts w:ascii="Trebuchet MS" w:hAnsi="Trebuchet MS"/>
          <w:lang w:val="pt-BR"/>
        </w:rPr>
        <w:t>deschiderea către comunitate;</w:t>
      </w:r>
    </w:p>
    <w:p w:rsidR="006B1A5E" w:rsidRPr="00883DB5" w:rsidRDefault="006B1A5E" w:rsidP="003550B3">
      <w:pPr>
        <w:jc w:val="both"/>
        <w:rPr>
          <w:rFonts w:ascii="Trebuchet MS" w:hAnsi="Trebuchet MS"/>
          <w:lang w:val="pt-BR"/>
        </w:rPr>
      </w:pPr>
      <w:r w:rsidRPr="00883DB5">
        <w:rPr>
          <w:rFonts w:ascii="Trebuchet MS" w:hAnsi="Trebuchet MS"/>
          <w:lang w:val="pt-BR"/>
        </w:rPr>
        <w:t>-</w:t>
      </w:r>
      <w:r w:rsidR="00344C72" w:rsidRPr="00883DB5">
        <w:rPr>
          <w:rFonts w:ascii="Trebuchet MS" w:hAnsi="Trebuchet MS"/>
          <w:lang w:val="pt-BR"/>
        </w:rPr>
        <w:t>asistarea persoanelor fără capacitate de exerciţiu în realizarea şi exercitarea drepturilor lor;</w:t>
      </w:r>
    </w:p>
    <w:p w:rsidR="006B1A5E" w:rsidRPr="00883DB5" w:rsidRDefault="006B1A5E" w:rsidP="003550B3">
      <w:pPr>
        <w:jc w:val="both"/>
        <w:rPr>
          <w:rFonts w:ascii="Trebuchet MS" w:hAnsi="Trebuchet MS"/>
          <w:lang w:val="pt-BR"/>
        </w:rPr>
      </w:pPr>
      <w:r w:rsidRPr="00883DB5">
        <w:rPr>
          <w:rFonts w:ascii="Trebuchet MS" w:hAnsi="Trebuchet MS"/>
          <w:lang w:val="pt-BR"/>
        </w:rPr>
        <w:t>-</w:t>
      </w:r>
      <w:r w:rsidR="00344C72" w:rsidRPr="00883DB5">
        <w:rPr>
          <w:rFonts w:ascii="Trebuchet MS" w:hAnsi="Trebuchet MS"/>
          <w:lang w:val="pt-BR"/>
        </w:rPr>
        <w:t>asigurarea în mod adecvat a unor modele de rol şi statut social, prin încadrarea în unitate a unui personal mixt;</w:t>
      </w:r>
    </w:p>
    <w:p w:rsidR="006B1A5E" w:rsidRPr="00883DB5" w:rsidRDefault="006B1A5E" w:rsidP="003550B3">
      <w:pPr>
        <w:jc w:val="both"/>
        <w:rPr>
          <w:rFonts w:ascii="Trebuchet MS" w:hAnsi="Trebuchet MS"/>
          <w:lang w:val="pt-BR"/>
        </w:rPr>
      </w:pPr>
      <w:r w:rsidRPr="00883DB5">
        <w:rPr>
          <w:rFonts w:ascii="Trebuchet MS" w:hAnsi="Trebuchet MS"/>
          <w:lang w:val="pt-BR"/>
        </w:rPr>
        <w:t>-</w:t>
      </w:r>
      <w:r w:rsidR="00344C72" w:rsidRPr="00883DB5">
        <w:rPr>
          <w:rFonts w:ascii="Trebuchet MS" w:hAnsi="Trebuchet MS"/>
          <w:lang w:val="pt-BR"/>
        </w:rPr>
        <w:t>ascultarea opiniei persoanei beneficiare şi luarea în considerare a acesteia, ţinându-se cont, după caz, de vârsta şi de gradul său de maturitate, de discernământ şi capacitate de exerciţiu;</w:t>
      </w:r>
    </w:p>
    <w:p w:rsidR="006B1A5E" w:rsidRPr="00883DB5" w:rsidRDefault="006B1A5E" w:rsidP="003550B3">
      <w:pPr>
        <w:jc w:val="both"/>
        <w:rPr>
          <w:rFonts w:ascii="Trebuchet MS" w:hAnsi="Trebuchet MS"/>
          <w:lang w:val="pt-BR"/>
        </w:rPr>
      </w:pPr>
      <w:r w:rsidRPr="00883DB5">
        <w:rPr>
          <w:rFonts w:ascii="Trebuchet MS" w:hAnsi="Trebuchet MS"/>
          <w:lang w:val="pt-BR"/>
        </w:rPr>
        <w:t>-</w:t>
      </w:r>
      <w:r w:rsidR="00344C72" w:rsidRPr="00883DB5">
        <w:rPr>
          <w:rFonts w:ascii="Trebuchet MS" w:hAnsi="Trebuchet MS"/>
          <w:lang w:val="pt-BR"/>
        </w:rPr>
        <w:t>facilitarea menţinerii relaţiilor personale ale beneficiarului şi a contactelor directe, după caz, cu fraţii, părinţii, alte rude, prieteni, precum şi cu alte persoane faţă de care acesta a dezvoltat legături de ataşament;</w:t>
      </w:r>
    </w:p>
    <w:p w:rsidR="006B1A5E" w:rsidRPr="00883DB5" w:rsidRDefault="006B1A5E" w:rsidP="003550B3">
      <w:pPr>
        <w:jc w:val="both"/>
        <w:rPr>
          <w:rFonts w:ascii="Trebuchet MS" w:hAnsi="Trebuchet MS"/>
          <w:lang w:val="it-IT"/>
        </w:rPr>
      </w:pPr>
      <w:r w:rsidRPr="00883DB5">
        <w:rPr>
          <w:rFonts w:ascii="Trebuchet MS" w:hAnsi="Trebuchet MS"/>
          <w:lang w:val="pt-BR"/>
        </w:rPr>
        <w:t>-</w:t>
      </w:r>
      <w:r w:rsidR="00344C72" w:rsidRPr="00883DB5">
        <w:rPr>
          <w:rFonts w:ascii="Trebuchet MS" w:hAnsi="Trebuchet MS"/>
          <w:lang w:val="it-IT"/>
        </w:rPr>
        <w:t>promovarea unui model familial de îngrijire a persoanei beneficiare;</w:t>
      </w:r>
    </w:p>
    <w:p w:rsidR="006B1A5E" w:rsidRPr="00883DB5" w:rsidRDefault="006B1A5E" w:rsidP="003550B3">
      <w:pPr>
        <w:jc w:val="both"/>
        <w:rPr>
          <w:rFonts w:ascii="Trebuchet MS" w:hAnsi="Trebuchet MS"/>
          <w:lang w:val="it-IT"/>
        </w:rPr>
      </w:pPr>
      <w:r w:rsidRPr="00883DB5">
        <w:rPr>
          <w:rFonts w:ascii="Trebuchet MS" w:hAnsi="Trebuchet MS"/>
          <w:lang w:val="it-IT"/>
        </w:rPr>
        <w:t>-</w:t>
      </w:r>
      <w:r w:rsidR="00344C72" w:rsidRPr="00883DB5">
        <w:rPr>
          <w:rFonts w:ascii="Trebuchet MS" w:hAnsi="Trebuchet MS"/>
          <w:lang w:val="it-IT"/>
        </w:rPr>
        <w:t>asigurarea unei îngrijiri individualizate şi personalizate a persoanei beneficiare;</w:t>
      </w:r>
    </w:p>
    <w:p w:rsidR="009D2A98" w:rsidRPr="00883DB5" w:rsidRDefault="006B1A5E" w:rsidP="003550B3">
      <w:pPr>
        <w:jc w:val="both"/>
        <w:rPr>
          <w:rFonts w:ascii="Trebuchet MS" w:hAnsi="Trebuchet MS"/>
          <w:lang w:val="it-IT"/>
        </w:rPr>
      </w:pPr>
      <w:r w:rsidRPr="00883DB5">
        <w:rPr>
          <w:rFonts w:ascii="Trebuchet MS" w:hAnsi="Trebuchet MS"/>
          <w:lang w:val="it-IT"/>
        </w:rPr>
        <w:t>-</w:t>
      </w:r>
      <w:r w:rsidR="00344C72" w:rsidRPr="00883DB5">
        <w:rPr>
          <w:rFonts w:ascii="Trebuchet MS" w:hAnsi="Trebuchet MS"/>
          <w:lang w:val="it-IT"/>
        </w:rPr>
        <w:t>preocuparea permanentă pentru identificarea soluţiilor de integrare în familie sau, după caz, în comunitate, pentru scurtarea perioadei de prestare a serviciilor, în baza potenţialului şi abilităţilor persoanei beneficiare de a trăi independent;</w:t>
      </w:r>
    </w:p>
    <w:p w:rsidR="00344C72" w:rsidRPr="00883DB5" w:rsidRDefault="009D2A98" w:rsidP="003550B3">
      <w:pPr>
        <w:jc w:val="both"/>
        <w:rPr>
          <w:rFonts w:ascii="Trebuchet MS" w:hAnsi="Trebuchet MS"/>
          <w:lang w:val="pt-BR"/>
        </w:rPr>
      </w:pPr>
      <w:r w:rsidRPr="00883DB5">
        <w:rPr>
          <w:rFonts w:ascii="Trebuchet MS" w:hAnsi="Trebuchet MS"/>
          <w:lang w:val="it-IT"/>
        </w:rPr>
        <w:t>-</w:t>
      </w:r>
      <w:r w:rsidR="00344C72" w:rsidRPr="00883DB5">
        <w:rPr>
          <w:rFonts w:ascii="Trebuchet MS" w:hAnsi="Trebuchet MS"/>
          <w:lang w:val="it-IT"/>
        </w:rPr>
        <w:t>încurajarea iniţiativelor individuale ale persoanelor beneficiare şi a implicării active a acestora în soluţionarea situaţiilor de dificultate;</w:t>
      </w:r>
    </w:p>
    <w:p w:rsidR="009D2A98" w:rsidRPr="00883DB5" w:rsidRDefault="009D2A98" w:rsidP="003550B3">
      <w:pPr>
        <w:jc w:val="both"/>
        <w:rPr>
          <w:rFonts w:ascii="Trebuchet MS" w:hAnsi="Trebuchet MS"/>
          <w:lang w:val="it-IT"/>
        </w:rPr>
      </w:pPr>
      <w:r w:rsidRPr="00883DB5">
        <w:rPr>
          <w:rFonts w:ascii="Trebuchet MS" w:hAnsi="Trebuchet MS"/>
          <w:lang w:val="it-IT"/>
        </w:rPr>
        <w:t>-</w:t>
      </w:r>
      <w:r w:rsidR="00344C72" w:rsidRPr="00883DB5">
        <w:rPr>
          <w:rFonts w:ascii="Trebuchet MS" w:hAnsi="Trebuchet MS"/>
          <w:lang w:val="it-IT"/>
        </w:rPr>
        <w:t>asigurarea unei intervenţii profesioniste, prin echipe pluridisciplinare;</w:t>
      </w:r>
    </w:p>
    <w:p w:rsidR="009D2A98" w:rsidRPr="00883DB5" w:rsidRDefault="009D2A98" w:rsidP="003550B3">
      <w:pPr>
        <w:jc w:val="both"/>
        <w:rPr>
          <w:rFonts w:ascii="Trebuchet MS" w:hAnsi="Trebuchet MS"/>
          <w:lang w:val="it-IT"/>
        </w:rPr>
      </w:pPr>
      <w:r w:rsidRPr="00883DB5">
        <w:rPr>
          <w:rFonts w:ascii="Trebuchet MS" w:hAnsi="Trebuchet MS"/>
          <w:lang w:val="it-IT"/>
        </w:rPr>
        <w:t>-</w:t>
      </w:r>
      <w:r w:rsidR="00344C72" w:rsidRPr="00883DB5">
        <w:rPr>
          <w:rFonts w:ascii="Trebuchet MS" w:hAnsi="Trebuchet MS"/>
          <w:lang w:val="it-IT"/>
        </w:rPr>
        <w:t>asigurarea confidenţialităţii şi a eticii profesionale;</w:t>
      </w:r>
    </w:p>
    <w:p w:rsidR="009D2A98" w:rsidRPr="00883DB5" w:rsidRDefault="009D2A98" w:rsidP="003550B3">
      <w:pPr>
        <w:jc w:val="both"/>
        <w:rPr>
          <w:rFonts w:ascii="Trebuchet MS" w:hAnsi="Trebuchet MS"/>
          <w:lang w:val="it-IT"/>
        </w:rPr>
      </w:pPr>
      <w:r w:rsidRPr="00883DB5">
        <w:rPr>
          <w:rFonts w:ascii="Trebuchet MS" w:hAnsi="Trebuchet MS"/>
          <w:lang w:val="it-IT"/>
        </w:rPr>
        <w:t>-</w:t>
      </w:r>
      <w:r w:rsidR="00344C72" w:rsidRPr="00883DB5">
        <w:rPr>
          <w:rFonts w:ascii="Trebuchet MS" w:hAnsi="Trebuchet MS"/>
          <w:lang w:val="it-IT"/>
        </w:rPr>
        <w:t>primordialitatea responsabilităţii persoanei, familiei cu privire la dezvoltarea propriilor capacităţi de integrare socială şi implicarea activă în soluţionarea situaţiilor de dificultate cu care se pot confrunta la un moment dat;</w:t>
      </w:r>
    </w:p>
    <w:p w:rsidR="00344C72" w:rsidRPr="00883DB5" w:rsidRDefault="009D2A98" w:rsidP="003550B3">
      <w:pPr>
        <w:jc w:val="both"/>
        <w:rPr>
          <w:rFonts w:ascii="Trebuchet MS" w:hAnsi="Trebuchet MS"/>
          <w:lang w:val="it-IT"/>
        </w:rPr>
      </w:pPr>
      <w:r w:rsidRPr="00883DB5">
        <w:rPr>
          <w:rFonts w:ascii="Trebuchet MS" w:hAnsi="Trebuchet MS"/>
          <w:lang w:val="it-IT"/>
        </w:rPr>
        <w:t>-</w:t>
      </w:r>
      <w:r w:rsidR="00344C72" w:rsidRPr="00883DB5">
        <w:rPr>
          <w:rFonts w:ascii="Trebuchet MS" w:hAnsi="Trebuchet MS"/>
          <w:lang w:val="it-IT"/>
        </w:rPr>
        <w:t>colaborarea centrului/unităţii cu serviciul public de asistenţă socială.</w:t>
      </w:r>
    </w:p>
    <w:p w:rsidR="00EB40EB" w:rsidRPr="00883DB5" w:rsidRDefault="00EB40EB" w:rsidP="003550B3">
      <w:pPr>
        <w:jc w:val="both"/>
        <w:rPr>
          <w:rFonts w:ascii="Trebuchet MS" w:hAnsi="Trebuchet MS"/>
          <w:lang w:val="it-IT"/>
        </w:rPr>
      </w:pPr>
    </w:p>
    <w:p w:rsidR="00344C72" w:rsidRPr="00883DB5" w:rsidRDefault="00344C72" w:rsidP="003550B3">
      <w:pPr>
        <w:jc w:val="both"/>
        <w:rPr>
          <w:rFonts w:ascii="Trebuchet MS" w:hAnsi="Trebuchet MS"/>
          <w:b/>
          <w:lang w:val="it-IT"/>
        </w:rPr>
      </w:pPr>
      <w:r w:rsidRPr="00883DB5">
        <w:rPr>
          <w:rFonts w:ascii="Trebuchet MS" w:hAnsi="Trebuchet MS"/>
          <w:b/>
          <w:lang w:val="it-IT"/>
        </w:rPr>
        <w:t>ART. 6 Beneficiarii serviciilor sociale</w:t>
      </w:r>
    </w:p>
    <w:p w:rsidR="009D2A98" w:rsidRPr="00883DB5" w:rsidRDefault="009D2A98" w:rsidP="003550B3">
      <w:pPr>
        <w:jc w:val="both"/>
        <w:rPr>
          <w:rFonts w:ascii="Trebuchet MS" w:hAnsi="Trebuchet MS"/>
          <w:b/>
          <w:lang w:val="it-IT"/>
        </w:rPr>
      </w:pPr>
    </w:p>
    <w:p w:rsidR="00E63C8F" w:rsidRPr="00883DB5" w:rsidRDefault="00D13D83" w:rsidP="00E63C8F">
      <w:pPr>
        <w:spacing w:line="276" w:lineRule="auto"/>
        <w:jc w:val="both"/>
        <w:rPr>
          <w:rFonts w:ascii="Arial" w:hAnsi="Arial" w:cs="Arial"/>
          <w:bCs/>
          <w:sz w:val="22"/>
          <w:szCs w:val="22"/>
          <w:lang w:val="it-IT"/>
        </w:rPr>
      </w:pPr>
      <w:r w:rsidRPr="00883DB5">
        <w:rPr>
          <w:rFonts w:ascii="Trebuchet MS" w:hAnsi="Trebuchet MS"/>
          <w:b/>
          <w:lang w:val="it-IT"/>
        </w:rPr>
        <w:t>Beneficiarii serviciilor sociale</w:t>
      </w:r>
      <w:r w:rsidRPr="00883DB5">
        <w:rPr>
          <w:rFonts w:ascii="Trebuchet MS" w:hAnsi="Trebuchet MS"/>
          <w:lang w:val="it-IT"/>
        </w:rPr>
        <w:t xml:space="preserve"> acordate în "Centrul de Ingrijire si Asistenta </w:t>
      </w:r>
      <w:r w:rsidRPr="00883DB5">
        <w:rPr>
          <w:rFonts w:ascii="Trebuchet MS" w:hAnsi="Trebuchet MS"/>
          <w:bCs/>
          <w:lang w:val="ro-RO"/>
        </w:rPr>
        <w:t>Sf</w:t>
      </w:r>
      <w:r w:rsidRPr="00883DB5">
        <w:rPr>
          <w:rFonts w:ascii="Trebuchet MS" w:hAnsi="Trebuchet MS"/>
          <w:lang w:val="ro-RO"/>
        </w:rPr>
        <w:t>â</w:t>
      </w:r>
      <w:r w:rsidRPr="00883DB5">
        <w:rPr>
          <w:rFonts w:ascii="Trebuchet MS" w:hAnsi="Trebuchet MS"/>
          <w:bCs/>
          <w:lang w:val="ro-RO"/>
        </w:rPr>
        <w:t>nta Maria</w:t>
      </w:r>
      <w:r w:rsidRPr="00883DB5">
        <w:rPr>
          <w:rFonts w:ascii="Trebuchet MS" w:hAnsi="Trebuchet MS"/>
          <w:b/>
          <w:bCs/>
          <w:lang w:val="ro-RO"/>
        </w:rPr>
        <w:t xml:space="preserve"> </w:t>
      </w:r>
      <w:r w:rsidRPr="00883DB5">
        <w:rPr>
          <w:rFonts w:ascii="Trebuchet MS" w:hAnsi="Trebuchet MS"/>
          <w:lang w:val="ro-RO"/>
        </w:rPr>
        <w:t xml:space="preserve">Căpușu de Câmpie </w:t>
      </w:r>
      <w:r w:rsidRPr="00883DB5">
        <w:rPr>
          <w:rFonts w:ascii="Trebuchet MS" w:hAnsi="Trebuchet MS"/>
          <w:lang w:val="it-IT"/>
        </w:rPr>
        <w:t xml:space="preserve">" sunt: </w:t>
      </w:r>
      <w:r w:rsidR="00E63C8F" w:rsidRPr="00883DB5">
        <w:rPr>
          <w:rFonts w:ascii="Arial" w:hAnsi="Arial" w:cs="Arial"/>
          <w:sz w:val="22"/>
          <w:szCs w:val="22"/>
          <w:lang w:val="it-IT"/>
        </w:rPr>
        <w:t>p</w:t>
      </w:r>
      <w:r w:rsidR="00E63C8F" w:rsidRPr="00883DB5">
        <w:rPr>
          <w:rFonts w:ascii="Arial" w:hAnsi="Arial" w:cs="Arial"/>
          <w:bCs/>
          <w:sz w:val="22"/>
          <w:szCs w:val="22"/>
          <w:lang w:val="it-IT"/>
        </w:rPr>
        <w:t xml:space="preserve">ersoane adulte cu dizabilitati (cu tipuri si grade diverse de handicap, de sex masculin si feminin), detinatoare de Certificat de incadrare in grad de handicap valabil , cu domiciuliul/resedinta in judetul MUREȘ, admise in centru printr-o dispozitie emisa de DGASPC MUREȘ. </w:t>
      </w:r>
    </w:p>
    <w:p w:rsidR="00E63C8F" w:rsidRPr="00883DB5" w:rsidRDefault="00E63C8F" w:rsidP="00E63C8F">
      <w:pPr>
        <w:spacing w:line="276" w:lineRule="auto"/>
        <w:jc w:val="both"/>
        <w:rPr>
          <w:rFonts w:ascii="Arial" w:eastAsia="Trebuchet MS" w:hAnsi="Arial" w:cs="Arial"/>
          <w:sz w:val="22"/>
          <w:szCs w:val="22"/>
          <w:lang w:val="ro-RO"/>
        </w:rPr>
      </w:pPr>
      <w:r w:rsidRPr="00883DB5">
        <w:rPr>
          <w:rFonts w:ascii="Arial" w:hAnsi="Arial" w:cs="Arial"/>
          <w:bCs/>
          <w:sz w:val="22"/>
          <w:szCs w:val="22"/>
          <w:lang w:val="it-IT"/>
        </w:rPr>
        <w:t>In situatii exceptionale, beneficiarii pot fi persoane adulte cu dizabilitati (cu tipuri si grade diverse de handicap, de sex masculin si feminin), relocate in regim de urgenta, admise tot printr-o dispozitie a DGASPC MUREȘ.</w:t>
      </w:r>
    </w:p>
    <w:p w:rsidR="00E63C8F" w:rsidRPr="00883DB5" w:rsidRDefault="00E63C8F" w:rsidP="00E63C8F">
      <w:pPr>
        <w:jc w:val="both"/>
      </w:pPr>
      <w:r w:rsidRPr="00883DB5">
        <w:lastRenderedPageBreak/>
        <w:t>Admiterea în centre nu poate fi non-voluntară, acordul beneficiarului fiind obligatoriu sau dacă beneficiarul are o masura de ocrotire, este necesar acordul reprezentantului legal.</w:t>
      </w:r>
    </w:p>
    <w:p w:rsidR="00D13D83" w:rsidRPr="00883DB5" w:rsidRDefault="00D13D83" w:rsidP="00E63C8F">
      <w:pPr>
        <w:jc w:val="both"/>
      </w:pPr>
      <w:r w:rsidRPr="00883DB5">
        <w:t>Admiterea în centre nu poate fi non-voluntară, acordul beneficiarului fiind obligatoriu sau dacă beneficiarul este pus sub interdicţie este necesar acordul reprezentantului legal.</w:t>
      </w:r>
    </w:p>
    <w:p w:rsidR="00D13D83" w:rsidRPr="00883DB5" w:rsidRDefault="00D13D83" w:rsidP="009D2A98">
      <w:pPr>
        <w:ind w:left="240"/>
        <w:jc w:val="both"/>
        <w:rPr>
          <w:rFonts w:ascii="Trebuchet MS" w:hAnsi="Trebuchet MS"/>
          <w:lang w:val="it-IT"/>
        </w:rPr>
      </w:pPr>
    </w:p>
    <w:p w:rsidR="00D13D83" w:rsidRPr="00883DB5" w:rsidRDefault="00D13D83" w:rsidP="009D2A98">
      <w:pPr>
        <w:pStyle w:val="ListParagraph"/>
        <w:numPr>
          <w:ilvl w:val="0"/>
          <w:numId w:val="36"/>
        </w:numPr>
        <w:jc w:val="both"/>
        <w:rPr>
          <w:rFonts w:ascii="Trebuchet MS" w:hAnsi="Trebuchet MS"/>
          <w:lang w:val="ro-RO"/>
        </w:rPr>
      </w:pPr>
      <w:r w:rsidRPr="00883DB5">
        <w:rPr>
          <w:rFonts w:ascii="Trebuchet MS" w:hAnsi="Trebuchet MS"/>
          <w:b/>
          <w:lang w:val="ro-RO"/>
        </w:rPr>
        <w:t>Condiţiile de acces/admitere în centru sunt următoarele</w:t>
      </w:r>
      <w:r w:rsidRPr="00883DB5">
        <w:rPr>
          <w:rFonts w:ascii="Trebuchet MS" w:hAnsi="Trebuchet MS"/>
          <w:lang w:val="ro-RO"/>
        </w:rPr>
        <w:t>:</w:t>
      </w:r>
    </w:p>
    <w:p w:rsidR="00D13D83" w:rsidRPr="00883DB5" w:rsidRDefault="00D13D83" w:rsidP="009D2A98">
      <w:pPr>
        <w:pStyle w:val="ListParagraph"/>
        <w:rPr>
          <w:rFonts w:ascii="Trebuchet MS" w:hAnsi="Trebuchet MS" w:cs="Arial"/>
          <w:lang w:val="ro-RO"/>
        </w:rPr>
      </w:pPr>
    </w:p>
    <w:p w:rsidR="00D13D83" w:rsidRPr="00883DB5" w:rsidRDefault="00D13D83" w:rsidP="009D2A98">
      <w:pPr>
        <w:jc w:val="both"/>
        <w:rPr>
          <w:rFonts w:ascii="Trebuchet MS" w:hAnsi="Trebuchet MS"/>
          <w:lang w:val="ro-RO"/>
        </w:rPr>
      </w:pPr>
      <w:r w:rsidRPr="00883DB5">
        <w:rPr>
          <w:rFonts w:ascii="Trebuchet MS" w:hAnsi="Trebuchet MS" w:cs="Arial"/>
          <w:lang w:val="ro-RO"/>
        </w:rPr>
        <w:t>Admiterea in centru se realizeaza in baza prevederilor legale in vigoare (Legea 448/2006, Legea 7/2023, Ordinul 235/2023, H.G.430/2008) si a procedurilor interne ale furnizorului de servicii/centrului rezidential.</w:t>
      </w:r>
    </w:p>
    <w:p w:rsidR="00D13D83" w:rsidRPr="00883DB5" w:rsidRDefault="00D13D83" w:rsidP="009D2A98">
      <w:pPr>
        <w:pStyle w:val="NormalWeb"/>
        <w:numPr>
          <w:ilvl w:val="0"/>
          <w:numId w:val="28"/>
        </w:numPr>
        <w:spacing w:before="0" w:beforeAutospacing="0" w:after="0"/>
        <w:rPr>
          <w:rFonts w:ascii="Trebuchet MS" w:hAnsi="Trebuchet MS" w:cs="Arial"/>
          <w:lang w:val="ro-RO"/>
        </w:rPr>
      </w:pPr>
      <w:r w:rsidRPr="00883DB5">
        <w:rPr>
          <w:rFonts w:ascii="Trebuchet MS" w:hAnsi="Trebuchet MS" w:cs="Arial"/>
          <w:lang w:val="ro-RO"/>
        </w:rPr>
        <w:t>acte necesare pentru depunerea dosarului de admitere:</w:t>
      </w:r>
      <w:r w:rsidRPr="00883DB5">
        <w:rPr>
          <w:rFonts w:ascii="Trebuchet MS" w:hAnsi="Trebuchet MS" w:cs="Courier New"/>
        </w:rPr>
        <w:t xml:space="preserve">                                                                </w:t>
      </w:r>
    </w:p>
    <w:p w:rsidR="00D13D83" w:rsidRPr="00883DB5" w:rsidRDefault="00D13D83" w:rsidP="009D2A98">
      <w:pPr>
        <w:pStyle w:val="NormalWeb"/>
        <w:spacing w:before="0" w:beforeAutospacing="0" w:after="0"/>
        <w:jc w:val="both"/>
        <w:rPr>
          <w:rFonts w:ascii="Trebuchet MS" w:hAnsi="Trebuchet MS" w:cs="Courier New"/>
        </w:rPr>
      </w:pPr>
      <w:bookmarkStart w:id="1" w:name="A17"/>
      <w:r w:rsidRPr="00883DB5">
        <w:rPr>
          <w:rFonts w:ascii="Trebuchet MS" w:hAnsi="Trebuchet MS" w:cs="Courier New"/>
        </w:rPr>
        <w:t>Potrivit Art. 17</w:t>
      </w:r>
      <w:bookmarkEnd w:id="1"/>
      <w:r w:rsidRPr="00883DB5">
        <w:rPr>
          <w:rFonts w:ascii="Trebuchet MS" w:hAnsi="Trebuchet MS" w:cs="Courier New"/>
        </w:rPr>
        <w:t xml:space="preserve"> din H.G.1850/2008</w:t>
      </w:r>
      <w:r w:rsidRPr="00883DB5">
        <w:rPr>
          <w:rFonts w:ascii="Trebuchet MS" w:hAnsi="Trebuchet MS"/>
        </w:rPr>
        <w:t xml:space="preserve"> </w:t>
      </w:r>
      <w:r w:rsidRPr="00883DB5">
        <w:rPr>
          <w:rFonts w:ascii="Trebuchet MS" w:hAnsi="Trebuchet MS" w:cs="Courier New"/>
        </w:rPr>
        <w:t>in vederea admiterii în centre publice rezidenţiale sau de zi, persoana cu handicap ori reprezentantul legal al acesteia va depune şi va înregistra o cerere în acest sens (…) însoţită  de următoarele documente:</w:t>
      </w:r>
    </w:p>
    <w:p w:rsidR="00D13D83" w:rsidRPr="00883DB5" w:rsidRDefault="00D13D83" w:rsidP="009D2A98">
      <w:pPr>
        <w:pStyle w:val="NormalWeb"/>
        <w:numPr>
          <w:ilvl w:val="0"/>
          <w:numId w:val="29"/>
        </w:numPr>
        <w:spacing w:before="0" w:beforeAutospacing="0" w:after="0"/>
        <w:jc w:val="both"/>
        <w:rPr>
          <w:rFonts w:ascii="Trebuchet MS" w:hAnsi="Trebuchet MS" w:cs="Arial"/>
          <w:lang w:val="ro-RO"/>
        </w:rPr>
      </w:pPr>
      <w:r w:rsidRPr="00883DB5">
        <w:rPr>
          <w:rFonts w:ascii="Trebuchet MS" w:hAnsi="Trebuchet MS" w:cs="Courier New"/>
        </w:rPr>
        <w:t>copie de pe actele de identitate;</w:t>
      </w:r>
    </w:p>
    <w:p w:rsidR="00D13D83" w:rsidRPr="00883DB5" w:rsidRDefault="00D13D83" w:rsidP="009D2A98">
      <w:pPr>
        <w:pStyle w:val="NormalWeb"/>
        <w:numPr>
          <w:ilvl w:val="0"/>
          <w:numId w:val="29"/>
        </w:numPr>
        <w:spacing w:before="0" w:beforeAutospacing="0" w:after="0"/>
        <w:jc w:val="both"/>
        <w:rPr>
          <w:rFonts w:ascii="Trebuchet MS" w:hAnsi="Trebuchet MS" w:cs="Arial"/>
          <w:lang w:val="ro-RO"/>
        </w:rPr>
      </w:pPr>
      <w:r w:rsidRPr="00883DB5">
        <w:rPr>
          <w:rFonts w:ascii="Trebuchet MS" w:hAnsi="Trebuchet MS" w:cs="Courier New"/>
        </w:rPr>
        <w:t>certificatul de naştere, de căsătorie sau de deces al aparţinătorului;</w:t>
      </w:r>
    </w:p>
    <w:p w:rsidR="00D13D83" w:rsidRPr="00883DB5" w:rsidRDefault="00D13D83" w:rsidP="009D2A98">
      <w:pPr>
        <w:pStyle w:val="NormalWeb"/>
        <w:numPr>
          <w:ilvl w:val="0"/>
          <w:numId w:val="29"/>
        </w:numPr>
        <w:spacing w:before="0" w:beforeAutospacing="0" w:after="0"/>
        <w:jc w:val="both"/>
        <w:rPr>
          <w:rFonts w:ascii="Trebuchet MS" w:hAnsi="Trebuchet MS" w:cs="Arial"/>
          <w:lang w:val="ro-RO"/>
        </w:rPr>
      </w:pPr>
      <w:r w:rsidRPr="00883DB5">
        <w:rPr>
          <w:rFonts w:ascii="Trebuchet MS" w:hAnsi="Trebuchet MS" w:cs="Courier New"/>
        </w:rPr>
        <w:t>copie de pe documentul care atestă încadrarea în grad de handicap, in termen de valabilitate, PIS (Plan Individualizat de Servicii);</w:t>
      </w:r>
    </w:p>
    <w:p w:rsidR="00D13D83" w:rsidRPr="00883DB5" w:rsidRDefault="00D13D83" w:rsidP="009D2A98">
      <w:pPr>
        <w:pStyle w:val="NormalWeb"/>
        <w:numPr>
          <w:ilvl w:val="0"/>
          <w:numId w:val="29"/>
        </w:numPr>
        <w:spacing w:before="0" w:beforeAutospacing="0" w:after="0"/>
        <w:jc w:val="both"/>
        <w:rPr>
          <w:rFonts w:ascii="Trebuchet MS" w:hAnsi="Trebuchet MS" w:cs="Arial"/>
          <w:lang w:val="ro-RO"/>
        </w:rPr>
      </w:pPr>
      <w:r w:rsidRPr="00883DB5">
        <w:rPr>
          <w:rFonts w:ascii="Trebuchet MS" w:hAnsi="Trebuchet MS" w:cs="Courier New"/>
        </w:rPr>
        <w:t>adeverinţă de venit;</w:t>
      </w:r>
    </w:p>
    <w:p w:rsidR="00D13D83" w:rsidRPr="00883DB5" w:rsidRDefault="00D13D83" w:rsidP="009D2A98">
      <w:pPr>
        <w:pStyle w:val="NormalWeb"/>
        <w:numPr>
          <w:ilvl w:val="0"/>
          <w:numId w:val="29"/>
        </w:numPr>
        <w:spacing w:before="0" w:beforeAutospacing="0" w:after="0"/>
        <w:jc w:val="both"/>
        <w:rPr>
          <w:rFonts w:ascii="Trebuchet MS" w:hAnsi="Trebuchet MS" w:cs="Arial"/>
          <w:lang w:val="ro-RO"/>
        </w:rPr>
      </w:pPr>
      <w:r w:rsidRPr="00883DB5">
        <w:rPr>
          <w:rFonts w:ascii="Trebuchet MS" w:hAnsi="Trebuchet MS" w:cs="Courier New"/>
        </w:rPr>
        <w:t>documente doveditoare a situaţiei locative;</w:t>
      </w:r>
    </w:p>
    <w:p w:rsidR="00D13D83" w:rsidRPr="00883DB5" w:rsidRDefault="00D13D83" w:rsidP="009D2A98">
      <w:pPr>
        <w:pStyle w:val="NormalWeb"/>
        <w:numPr>
          <w:ilvl w:val="0"/>
          <w:numId w:val="29"/>
        </w:numPr>
        <w:spacing w:before="0" w:beforeAutospacing="0" w:after="0"/>
        <w:jc w:val="both"/>
        <w:rPr>
          <w:rFonts w:ascii="Trebuchet MS" w:hAnsi="Trebuchet MS" w:cs="Arial"/>
          <w:lang w:val="ro-RO"/>
        </w:rPr>
      </w:pPr>
      <w:r w:rsidRPr="00883DB5">
        <w:rPr>
          <w:rFonts w:ascii="Trebuchet MS" w:hAnsi="Trebuchet MS" w:cs="Courier New"/>
        </w:rPr>
        <w:t>ultimul talon de pensie, dacă este cazul;</w:t>
      </w:r>
    </w:p>
    <w:p w:rsidR="00D13D83" w:rsidRPr="00883DB5" w:rsidRDefault="00D13D83" w:rsidP="009D2A98">
      <w:pPr>
        <w:pStyle w:val="NormalWeb"/>
        <w:numPr>
          <w:ilvl w:val="0"/>
          <w:numId w:val="29"/>
        </w:numPr>
        <w:spacing w:before="0" w:beforeAutospacing="0" w:after="0"/>
        <w:jc w:val="both"/>
        <w:rPr>
          <w:rFonts w:ascii="Trebuchet MS" w:hAnsi="Trebuchet MS" w:cs="Arial"/>
          <w:lang w:val="ro-RO"/>
        </w:rPr>
      </w:pPr>
      <w:r w:rsidRPr="00883DB5">
        <w:rPr>
          <w:rFonts w:ascii="Trebuchet MS" w:hAnsi="Trebuchet MS" w:cs="Courier New"/>
        </w:rPr>
        <w:t>raportul de anchetă socială;</w:t>
      </w:r>
    </w:p>
    <w:p w:rsidR="00D13D83" w:rsidRPr="00883DB5" w:rsidRDefault="00D13D83" w:rsidP="009D2A98">
      <w:pPr>
        <w:pStyle w:val="NormalWeb"/>
        <w:numPr>
          <w:ilvl w:val="0"/>
          <w:numId w:val="29"/>
        </w:numPr>
        <w:spacing w:before="0" w:beforeAutospacing="0" w:after="0"/>
        <w:jc w:val="both"/>
        <w:rPr>
          <w:rFonts w:ascii="Trebuchet MS" w:hAnsi="Trebuchet MS" w:cs="Arial"/>
          <w:lang w:val="ro-RO"/>
        </w:rPr>
      </w:pPr>
      <w:r w:rsidRPr="00883DB5">
        <w:rPr>
          <w:rFonts w:ascii="Trebuchet MS" w:hAnsi="Trebuchet MS" w:cs="Courier New"/>
        </w:rPr>
        <w:t>investigaţii paraclinice;</w:t>
      </w:r>
    </w:p>
    <w:p w:rsidR="00D13D83" w:rsidRPr="00883DB5" w:rsidRDefault="00D13D83" w:rsidP="009D2A98">
      <w:pPr>
        <w:pStyle w:val="NormalWeb"/>
        <w:numPr>
          <w:ilvl w:val="0"/>
          <w:numId w:val="29"/>
        </w:numPr>
        <w:spacing w:before="0" w:beforeAutospacing="0" w:after="0"/>
        <w:jc w:val="both"/>
        <w:rPr>
          <w:rFonts w:ascii="Trebuchet MS" w:hAnsi="Trebuchet MS" w:cs="Arial"/>
          <w:lang w:val="ro-RO"/>
        </w:rPr>
      </w:pPr>
      <w:r w:rsidRPr="00883DB5">
        <w:rPr>
          <w:rFonts w:ascii="Trebuchet MS" w:hAnsi="Trebuchet MS" w:cs="Courier New"/>
        </w:rPr>
        <w:t>dovada eliberată de serviciul specializat al primăriei în a cărei rază teritorială îşi are domiciliul sau reşedinţa persoana cu handicap, prin care se atestă că acesteia nu i s-au putut asigura protecţia şi îngrijirea la domiciliu sau în cadrul altor servicii din comunitate</w:t>
      </w:r>
    </w:p>
    <w:p w:rsidR="00D13D83" w:rsidRPr="00883DB5" w:rsidRDefault="00D13D83" w:rsidP="009D2A98">
      <w:pPr>
        <w:pStyle w:val="NormalWeb"/>
        <w:numPr>
          <w:ilvl w:val="0"/>
          <w:numId w:val="29"/>
        </w:numPr>
        <w:spacing w:before="0" w:beforeAutospacing="0" w:after="0"/>
        <w:jc w:val="both"/>
        <w:rPr>
          <w:rFonts w:ascii="Trebuchet MS" w:hAnsi="Trebuchet MS" w:cs="Arial"/>
          <w:lang w:val="ro-RO"/>
        </w:rPr>
      </w:pPr>
      <w:r w:rsidRPr="00883DB5">
        <w:rPr>
          <w:rFonts w:ascii="Trebuchet MS" w:hAnsi="Trebuchet MS" w:cs="Courier New"/>
          <w:shd w:val="clear" w:color="auto" w:fill="FFFFFF"/>
        </w:rPr>
        <w:t>adeverinţa eliberată de primăria din raza de domiciliu/de reşedinţă a persoanei care solicită admiterea în mediul rezidenţial, din care rezultă obligaţia ca, în termen de 24 de luni de la data admiterii, beneficiarul să fie transferat în comunitatea de domiciliu sau de reşedinţă şi să i se asigure accesul la un serviciu social din comunitate (art.8 din Ordinul 235/2023).</w:t>
      </w:r>
    </w:p>
    <w:p w:rsidR="00D13D83" w:rsidRPr="00883DB5" w:rsidRDefault="00D13D83" w:rsidP="009D2A98">
      <w:pPr>
        <w:pStyle w:val="NormalWeb"/>
        <w:spacing w:before="0" w:beforeAutospacing="0" w:after="0"/>
        <w:jc w:val="both"/>
        <w:rPr>
          <w:rFonts w:ascii="Trebuchet MS" w:hAnsi="Trebuchet MS" w:cs="Arial"/>
          <w:lang w:val="ro-RO"/>
        </w:rPr>
      </w:pPr>
      <w:r w:rsidRPr="00883DB5">
        <w:rPr>
          <w:rFonts w:ascii="Trebuchet MS" w:hAnsi="Trebuchet MS" w:cs="Courier New"/>
          <w:shd w:val="clear" w:color="auto" w:fill="FFFFFF"/>
        </w:rPr>
        <w:t>Dosarul de admitere se va completa cu acte considerate relevante pentru solutionarea cererii, stabilite de prevederi legale coroborate si/sau procedura interna de admitere</w:t>
      </w:r>
      <w:r w:rsidRPr="00883DB5">
        <w:rPr>
          <w:rFonts w:ascii="Trebuchet MS" w:hAnsi="Trebuchet MS" w:cs="Arial"/>
          <w:lang w:val="ro-RO"/>
        </w:rPr>
        <w:t xml:space="preserve"> a furnizorului de servicii/centrului rezidential.</w:t>
      </w:r>
    </w:p>
    <w:p w:rsidR="00D13D83" w:rsidRPr="00883DB5" w:rsidRDefault="00D13D83" w:rsidP="009D2A98">
      <w:pPr>
        <w:spacing w:after="120"/>
        <w:jc w:val="both"/>
        <w:rPr>
          <w:rFonts w:ascii="Trebuchet MS" w:hAnsi="Trebuchet MS"/>
        </w:rPr>
      </w:pPr>
      <w:r w:rsidRPr="00883DB5">
        <w:rPr>
          <w:rFonts w:ascii="Trebuchet MS" w:hAnsi="Trebuchet MS"/>
        </w:rPr>
        <w:t xml:space="preserve">Decizia de admitere în centru se va </w:t>
      </w:r>
      <w:r w:rsidRPr="00883DB5">
        <w:rPr>
          <w:rFonts w:ascii="Trebuchet MS" w:hAnsi="Trebuchet MS"/>
          <w:shd w:val="clear" w:color="auto" w:fill="FFFFFF"/>
        </w:rPr>
        <w:t>aproba sau, după caz, aviza</w:t>
      </w:r>
      <w:r w:rsidRPr="00883DB5">
        <w:rPr>
          <w:rFonts w:ascii="Trebuchet MS" w:hAnsi="Trebuchet MS"/>
        </w:rPr>
        <w:t xml:space="preserve"> de către conducătorul </w:t>
      </w:r>
      <w:r w:rsidR="00C8399E" w:rsidRPr="00883DB5">
        <w:rPr>
          <w:rFonts w:ascii="Trebuchet MS" w:hAnsi="Trebuchet MS"/>
        </w:rPr>
        <w:t xml:space="preserve">DGASPC MURES/al </w:t>
      </w:r>
      <w:r w:rsidRPr="00883DB5">
        <w:rPr>
          <w:rFonts w:ascii="Trebuchet MS" w:hAnsi="Trebuchet MS"/>
        </w:rPr>
        <w:t>centruluipe baza hotărârii Comisiei de Evaluare a Persoanelor Adulte cu Handicap.</w:t>
      </w:r>
    </w:p>
    <w:p w:rsidR="00D13D83" w:rsidRPr="00883DB5" w:rsidRDefault="00D13D83" w:rsidP="009D2A98">
      <w:pPr>
        <w:pStyle w:val="Bodytext50"/>
        <w:shd w:val="clear" w:color="auto" w:fill="auto"/>
        <w:spacing w:line="240" w:lineRule="auto"/>
        <w:ind w:firstLine="0"/>
        <w:rPr>
          <w:b w:val="0"/>
          <w:sz w:val="24"/>
          <w:szCs w:val="24"/>
        </w:rPr>
      </w:pPr>
      <w:r w:rsidRPr="00883DB5">
        <w:rPr>
          <w:b w:val="0"/>
          <w:sz w:val="24"/>
          <w:szCs w:val="24"/>
        </w:rPr>
        <w:t xml:space="preserve">În urma luării deciziei de admitere în centru, personalul din cadrul compartimentului de specialitate al DGASPC Mures va anunţa conducerea </w:t>
      </w:r>
      <w:r w:rsidRPr="00883DB5">
        <w:rPr>
          <w:sz w:val="24"/>
          <w:szCs w:val="24"/>
          <w:lang w:val="it-IT"/>
        </w:rPr>
        <w:t xml:space="preserve">Centrului de Ingrijire si Asistenta </w:t>
      </w:r>
      <w:r w:rsidRPr="00883DB5">
        <w:rPr>
          <w:sz w:val="24"/>
          <w:szCs w:val="24"/>
        </w:rPr>
        <w:t>Sfânta Maria</w:t>
      </w:r>
      <w:r w:rsidRPr="00883DB5">
        <w:t xml:space="preserve"> </w:t>
      </w:r>
      <w:r w:rsidRPr="00883DB5">
        <w:rPr>
          <w:sz w:val="24"/>
          <w:szCs w:val="24"/>
        </w:rPr>
        <w:t xml:space="preserve">Căpușu de Câmpie </w:t>
      </w:r>
      <w:r w:rsidRPr="00883DB5">
        <w:rPr>
          <w:b w:val="0"/>
          <w:sz w:val="24"/>
          <w:szCs w:val="24"/>
        </w:rPr>
        <w:t>care sunt persoanele pentru care a fost dispusă admiterea.</w:t>
      </w:r>
    </w:p>
    <w:p w:rsidR="00D13D83" w:rsidRPr="00883DB5" w:rsidRDefault="009D2A98" w:rsidP="009D2A98">
      <w:pPr>
        <w:pStyle w:val="Bodytext50"/>
        <w:shd w:val="clear" w:color="auto" w:fill="auto"/>
        <w:spacing w:line="240" w:lineRule="auto"/>
        <w:ind w:firstLine="0"/>
        <w:rPr>
          <w:b w:val="0"/>
          <w:sz w:val="24"/>
          <w:szCs w:val="24"/>
        </w:rPr>
      </w:pPr>
      <w:r w:rsidRPr="00883DB5">
        <w:rPr>
          <w:sz w:val="24"/>
          <w:szCs w:val="24"/>
        </w:rPr>
        <w:t xml:space="preserve"> </w:t>
      </w:r>
      <w:r w:rsidR="00D13D83" w:rsidRPr="00883DB5">
        <w:rPr>
          <w:sz w:val="24"/>
          <w:szCs w:val="24"/>
        </w:rPr>
        <w:t>b)</w:t>
      </w:r>
      <w:r w:rsidR="00D13D83" w:rsidRPr="00883DB5">
        <w:rPr>
          <w:b w:val="0"/>
          <w:sz w:val="24"/>
          <w:szCs w:val="24"/>
        </w:rPr>
        <w:t xml:space="preserve"> Admiterea</w:t>
      </w:r>
      <w:r w:rsidR="00D13D83" w:rsidRPr="00883DB5">
        <w:rPr>
          <w:sz w:val="24"/>
          <w:szCs w:val="24"/>
        </w:rPr>
        <w:t xml:space="preserve"> </w:t>
      </w:r>
      <w:r w:rsidR="00D13D83" w:rsidRPr="00883DB5">
        <w:rPr>
          <w:b w:val="0"/>
          <w:sz w:val="24"/>
          <w:szCs w:val="24"/>
        </w:rPr>
        <w:t>va fi decisa de Comisia de Evaluare a Persoanelor Adu</w:t>
      </w:r>
      <w:r w:rsidR="00051D0F" w:rsidRPr="00883DB5">
        <w:rPr>
          <w:b w:val="0"/>
          <w:sz w:val="24"/>
          <w:szCs w:val="24"/>
        </w:rPr>
        <w:t>lte cu Handicap Mureş la propunerea</w:t>
      </w:r>
      <w:r w:rsidR="00D13D83" w:rsidRPr="00883DB5">
        <w:rPr>
          <w:b w:val="0"/>
          <w:sz w:val="24"/>
          <w:szCs w:val="24"/>
        </w:rPr>
        <w:t xml:space="preserve"> DGASPC Mureş având în vedere atât criteriile de eligibilitate sociale şi/sau medicale, cât şi ţinând cont de locurile disponibile si va fi aprobata de către directorul general al DGASPC Mureş, prin emiterea unei dispoziţii</w:t>
      </w:r>
      <w:r w:rsidR="00D13D83" w:rsidRPr="00883DB5">
        <w:rPr>
          <w:sz w:val="24"/>
          <w:szCs w:val="24"/>
        </w:rPr>
        <w:t xml:space="preserve">.  </w:t>
      </w:r>
      <w:r w:rsidR="00D13D83" w:rsidRPr="00883DB5">
        <w:rPr>
          <w:b w:val="0"/>
          <w:sz w:val="24"/>
          <w:szCs w:val="24"/>
        </w:rPr>
        <w:t xml:space="preserve">Aceste </w:t>
      </w:r>
      <w:r w:rsidR="00D13D83" w:rsidRPr="00883DB5">
        <w:rPr>
          <w:b w:val="0"/>
          <w:sz w:val="24"/>
          <w:szCs w:val="24"/>
        </w:rPr>
        <w:lastRenderedPageBreak/>
        <w:t>documente vor fi incluse în dosarul de admitere care va fi predat persoanei/autorităţii solicitante.</w:t>
      </w:r>
    </w:p>
    <w:p w:rsidR="00D13D83" w:rsidRPr="00883DB5" w:rsidRDefault="00D13D83" w:rsidP="009D2A98">
      <w:pPr>
        <w:pStyle w:val="Bodytext50"/>
        <w:shd w:val="clear" w:color="auto" w:fill="auto"/>
        <w:spacing w:line="240" w:lineRule="auto"/>
        <w:ind w:firstLine="0"/>
        <w:rPr>
          <w:b w:val="0"/>
          <w:sz w:val="24"/>
          <w:szCs w:val="24"/>
        </w:rPr>
      </w:pPr>
      <w:r w:rsidRPr="00883DB5">
        <w:rPr>
          <w:b w:val="0"/>
          <w:sz w:val="24"/>
          <w:szCs w:val="24"/>
        </w:rPr>
        <w:t xml:space="preserve">Persoana/autoritatea solicitantă care a obţinut admiterea va lua legătura cu conducerea </w:t>
      </w:r>
      <w:r w:rsidRPr="00883DB5">
        <w:rPr>
          <w:sz w:val="24"/>
          <w:szCs w:val="24"/>
        </w:rPr>
        <w:t>Centrului de Îngrijire si Asistenta Sfânta Maria</w:t>
      </w:r>
      <w:r w:rsidRPr="00883DB5">
        <w:t xml:space="preserve"> </w:t>
      </w:r>
      <w:r w:rsidRPr="00883DB5">
        <w:rPr>
          <w:sz w:val="24"/>
          <w:szCs w:val="24"/>
        </w:rPr>
        <w:t>Căpușu de Câmpie</w:t>
      </w:r>
      <w:r w:rsidRPr="00883DB5">
        <w:rPr>
          <w:b w:val="0"/>
          <w:sz w:val="24"/>
          <w:szCs w:val="24"/>
        </w:rPr>
        <w:t xml:space="preserve"> pentru a stabili data şi condiţiile de admitere propriu zise în centru a persoanei cu handicap.</w:t>
      </w:r>
    </w:p>
    <w:p w:rsidR="00D13D83" w:rsidRPr="00883DB5" w:rsidRDefault="00D13D83" w:rsidP="00D13D83">
      <w:pPr>
        <w:jc w:val="both"/>
        <w:rPr>
          <w:rFonts w:ascii="Trebuchet MS" w:hAnsi="Trebuchet MS"/>
          <w:lang w:val="ro-RO"/>
        </w:rPr>
      </w:pPr>
      <w:r w:rsidRPr="00883DB5">
        <w:rPr>
          <w:rFonts w:ascii="Trebuchet MS" w:hAnsi="Trebuchet MS"/>
          <w:lang w:val="ro-RO"/>
        </w:rPr>
        <w:t xml:space="preserve">                                          </w:t>
      </w:r>
    </w:p>
    <w:p w:rsidR="00D13D83" w:rsidRPr="00883DB5" w:rsidRDefault="00D13D83" w:rsidP="009D2A98">
      <w:pPr>
        <w:jc w:val="both"/>
        <w:rPr>
          <w:rFonts w:ascii="Trebuchet MS" w:hAnsi="Trebuchet MS"/>
          <w:lang w:val="ro-RO"/>
        </w:rPr>
      </w:pPr>
      <w:r w:rsidRPr="00883DB5">
        <w:rPr>
          <w:rFonts w:ascii="Trebuchet MS" w:hAnsi="Trebuchet MS"/>
          <w:lang w:val="ro-RO"/>
        </w:rPr>
        <w:t>Admiterea beneficiarilor, care poseda domiciliul stabil in alt judeţ decât judeţul Mureş, se face numai la solicitarea conducătorului DGASPC din unitatea administrativ-teritoriala in care persoana cu handicap îşi are domiciliul, solicitare ce va cuprinde in mod obligatoriu acordul acestei Direcţii de a achita costul mediu lunar de cheltuieli stabilit pentru respectivul centru rezidenţial in care urmează sa fie admisa persoana cu handicap.</w:t>
      </w:r>
    </w:p>
    <w:p w:rsidR="00D13D83" w:rsidRPr="00883DB5" w:rsidRDefault="00D13D83" w:rsidP="009D2A98">
      <w:pPr>
        <w:jc w:val="both"/>
        <w:rPr>
          <w:rFonts w:ascii="Trebuchet MS" w:hAnsi="Trebuchet MS"/>
          <w:lang w:val="ro-RO"/>
        </w:rPr>
      </w:pPr>
      <w:r w:rsidRPr="00883DB5">
        <w:rPr>
          <w:rFonts w:ascii="Trebuchet MS" w:hAnsi="Trebuchet MS"/>
          <w:b/>
          <w:lang w:val="ro-RO"/>
        </w:rPr>
        <w:t xml:space="preserve"> (c) Seful de centru impreuna cu Echipa multidisciplinara a </w:t>
      </w:r>
      <w:r w:rsidRPr="00883DB5">
        <w:rPr>
          <w:rFonts w:ascii="Trebuchet MS" w:hAnsi="Trebuchet MS"/>
          <w:lang w:val="ro-RO"/>
        </w:rPr>
        <w:t xml:space="preserve">Centrului de Îngrijire si Asistenta </w:t>
      </w:r>
      <w:r w:rsidRPr="00883DB5">
        <w:rPr>
          <w:rFonts w:ascii="Trebuchet MS" w:hAnsi="Trebuchet MS"/>
          <w:bCs/>
          <w:lang w:val="ro-RO"/>
        </w:rPr>
        <w:t>Sf</w:t>
      </w:r>
      <w:r w:rsidRPr="00883DB5">
        <w:rPr>
          <w:rFonts w:ascii="Trebuchet MS" w:hAnsi="Trebuchet MS"/>
          <w:lang w:val="ro-RO"/>
        </w:rPr>
        <w:t>â</w:t>
      </w:r>
      <w:r w:rsidRPr="00883DB5">
        <w:rPr>
          <w:rFonts w:ascii="Trebuchet MS" w:hAnsi="Trebuchet MS"/>
          <w:bCs/>
          <w:lang w:val="ro-RO"/>
        </w:rPr>
        <w:t>nta Maria</w:t>
      </w:r>
      <w:r w:rsidRPr="00883DB5">
        <w:rPr>
          <w:rFonts w:ascii="Trebuchet MS" w:hAnsi="Trebuchet MS"/>
          <w:b/>
          <w:bCs/>
          <w:lang w:val="ro-RO"/>
        </w:rPr>
        <w:t xml:space="preserve"> </w:t>
      </w:r>
      <w:r w:rsidRPr="00883DB5">
        <w:rPr>
          <w:rFonts w:ascii="Trebuchet MS" w:hAnsi="Trebuchet MS"/>
          <w:lang w:val="ro-RO"/>
        </w:rPr>
        <w:t xml:space="preserve">Căpușu de Câmpie asigura încheierea  cu beneficiarii sau reprezentanţii legali ai acestora a contractului  de furnizare de servicii sociale in forma scrisa  in conformitate cu prevederile Ordinului 73/2005 privind aprobarea modelului Contractului pentru acordarea de servicii sociale, încheiat de furnizorii de servicii sociale, acreditaţi conform legii, cu beneficiarii de servicii sociale emis de MMSSF, a cărui model se regăseşte in anexa nr. 1 la prezentul regulament . În funcţie de condiţiile contractuale, respectiv persoana/persoanele care participă la plata contribuţiei din partea beneficiarului, se încheie angajamente de plată cu acestea. </w:t>
      </w:r>
      <w:r w:rsidRPr="00883DB5">
        <w:rPr>
          <w:rFonts w:ascii="Trebuchet MS" w:hAnsi="Trebuchet MS"/>
          <w:lang w:val="pt-BR"/>
        </w:rPr>
        <w:t>Angajamentele de plată fac parte integrantă din contract. Contractul de furnizare servicii este redactat în două sau mai multe exemplare originale, în funcţie de numărul semnatarilor contractului. Acesta va fi pus la dispoziţia acestora şi în format accesibil (easy to read, Braille, CD video/audio, etc.) înainte de a fi semnat de către beneficiar/reprezentantul legal al acestuia.</w:t>
      </w:r>
    </w:p>
    <w:p w:rsidR="00DA018A" w:rsidRPr="00883DB5" w:rsidRDefault="00DA018A" w:rsidP="00DA018A">
      <w:pPr>
        <w:autoSpaceDE w:val="0"/>
        <w:autoSpaceDN w:val="0"/>
        <w:adjustRightInd w:val="0"/>
        <w:jc w:val="both"/>
        <w:rPr>
          <w:rFonts w:ascii="Arial" w:eastAsiaTheme="minorEastAsia" w:hAnsi="Arial" w:cs="Arial"/>
        </w:rPr>
      </w:pPr>
      <w:r w:rsidRPr="00883DB5">
        <w:rPr>
          <w:rFonts w:ascii="Arial" w:hAnsi="Arial" w:cs="Arial"/>
          <w:b/>
        </w:rPr>
        <w:t>Contractul de furnizare servicii</w:t>
      </w:r>
      <w:r w:rsidRPr="00883DB5">
        <w:rPr>
          <w:rFonts w:ascii="Arial" w:hAnsi="Arial" w:cs="Arial"/>
        </w:rPr>
        <w:t xml:space="preserve"> se incheie după sosirea beneficiarului în centru, între reprezentanţii centrului şi beneficiar/reprezentantul legal al acestuia, după care este înaintat spre semnare si aprobare conducerii DGASPC Mureş.</w:t>
      </w:r>
    </w:p>
    <w:p w:rsidR="00D13D83" w:rsidRPr="00883DB5" w:rsidRDefault="00D13D83" w:rsidP="00D13D83">
      <w:pPr>
        <w:jc w:val="both"/>
        <w:rPr>
          <w:rFonts w:ascii="Trebuchet MS" w:hAnsi="Trebuchet MS"/>
          <w:lang w:val="pt-BR"/>
        </w:rPr>
      </w:pPr>
      <w:r w:rsidRPr="00883DB5">
        <w:rPr>
          <w:rFonts w:ascii="Trebuchet MS" w:hAnsi="Trebuchet MS"/>
          <w:lang w:val="pt-BR"/>
        </w:rPr>
        <w:t>Un exemplar original al contractului de furnizare de servicii se păstrează în dosarul personal al beneficiarului. Beneficiarul/reprezentantul legal al acestuia deţine un exemplar al contractului de furnizare servicii.</w:t>
      </w:r>
    </w:p>
    <w:p w:rsidR="00D13D83" w:rsidRPr="00883DB5" w:rsidRDefault="00D13D83" w:rsidP="00D13D83">
      <w:pPr>
        <w:jc w:val="both"/>
        <w:rPr>
          <w:rFonts w:ascii="Trebuchet MS" w:hAnsi="Trebuchet MS"/>
          <w:lang w:val="pt-BR"/>
        </w:rPr>
      </w:pPr>
    </w:p>
    <w:p w:rsidR="00D13D83" w:rsidRPr="00883DB5" w:rsidRDefault="009D2A98" w:rsidP="009D2A98">
      <w:pPr>
        <w:pStyle w:val="Heading1"/>
        <w:shd w:val="clear" w:color="auto" w:fill="FFFFFF"/>
        <w:spacing w:before="0" w:beforeAutospacing="0" w:after="75" w:afterAutospacing="0"/>
        <w:jc w:val="both"/>
        <w:rPr>
          <w:rFonts w:ascii="Trebuchet MS" w:hAnsi="Trebuchet MS"/>
          <w:b w:val="0"/>
          <w:bCs w:val="0"/>
          <w:sz w:val="24"/>
          <w:szCs w:val="24"/>
        </w:rPr>
      </w:pPr>
      <w:r w:rsidRPr="00883DB5">
        <w:rPr>
          <w:rFonts w:ascii="Trebuchet MS" w:hAnsi="Trebuchet MS"/>
          <w:sz w:val="24"/>
          <w:szCs w:val="24"/>
        </w:rPr>
        <w:t xml:space="preserve">(d) </w:t>
      </w:r>
      <w:r w:rsidR="00D13D83" w:rsidRPr="00883DB5">
        <w:rPr>
          <w:rFonts w:ascii="Trebuchet MS" w:hAnsi="Trebuchet MS"/>
          <w:sz w:val="24"/>
          <w:szCs w:val="24"/>
        </w:rPr>
        <w:t xml:space="preserve">Nivelul contribuţiei lunare de întreţinere </w:t>
      </w:r>
      <w:r w:rsidR="00D13D83" w:rsidRPr="00883DB5">
        <w:rPr>
          <w:rFonts w:ascii="Trebuchet MS" w:hAnsi="Trebuchet MS"/>
          <w:b w:val="0"/>
          <w:sz w:val="24"/>
          <w:szCs w:val="24"/>
        </w:rPr>
        <w:t xml:space="preserve">datorate de beneficiarii asistaţi in centru sau de susţinătorii acestora  este stabilit prin Ordinul </w:t>
      </w:r>
      <w:r w:rsidR="00D13D83" w:rsidRPr="00883DB5">
        <w:rPr>
          <w:rFonts w:ascii="Trebuchet MS" w:hAnsi="Trebuchet MS"/>
          <w:b w:val="0"/>
          <w:bCs w:val="0"/>
          <w:sz w:val="24"/>
          <w:szCs w:val="24"/>
        </w:rPr>
        <w:t xml:space="preserve">Ordinul nr. 623/2017 si </w:t>
      </w:r>
      <w:r w:rsidR="00D13D83" w:rsidRPr="00883DB5">
        <w:rPr>
          <w:rFonts w:ascii="Trebuchet MS" w:hAnsi="Trebuchet MS"/>
          <w:b w:val="0"/>
          <w:sz w:val="24"/>
          <w:szCs w:val="24"/>
        </w:rPr>
        <w:t xml:space="preserve">Ordinul 898/31.05.2022 </w:t>
      </w:r>
      <w:r w:rsidR="00D13D83" w:rsidRPr="00883DB5">
        <w:rPr>
          <w:rFonts w:ascii="Trebuchet MS" w:hAnsi="Trebuchet MS"/>
          <w:b w:val="0"/>
          <w:bCs w:val="0"/>
          <w:sz w:val="24"/>
          <w:szCs w:val="24"/>
        </w:rPr>
        <w:t>pentru modificarea și completarea anexei la Ordinul ministrului muncii, familiei, protecției sociale și persoanelor vârstnice nr. 1.887/2016 privind stabilirea contribuției lunare de întreținere datorate de adulții cu handicap asistați în centrele rezidențiale publice pentru persoane adulte cu handicap sau de susținătorii acestora și aprobarea Metodologiei de stabilire a nivelului contribuției lunare de întreținere datorate de adulții cu handicap asistați în centrele rezidențiale publice pentru persoane adulte cu handicap sau de susținătorii acestora</w:t>
      </w:r>
    </w:p>
    <w:p w:rsidR="00D13D83" w:rsidRPr="00883DB5" w:rsidRDefault="00D13D83" w:rsidP="009D2A98">
      <w:pPr>
        <w:pStyle w:val="Bodytext20"/>
        <w:shd w:val="clear" w:color="auto" w:fill="auto"/>
        <w:tabs>
          <w:tab w:val="left" w:pos="352"/>
        </w:tabs>
        <w:spacing w:line="240" w:lineRule="auto"/>
        <w:ind w:firstLine="0"/>
        <w:rPr>
          <w:b w:val="0"/>
          <w:sz w:val="24"/>
          <w:szCs w:val="24"/>
        </w:rPr>
      </w:pPr>
      <w:r w:rsidRPr="00883DB5">
        <w:rPr>
          <w:b w:val="0"/>
          <w:sz w:val="24"/>
          <w:szCs w:val="24"/>
        </w:rPr>
        <w:t xml:space="preserve">Angajamentul de plată pentru serviciile acordate întocmit de către Compartimentului Management de caz persoane adulte cu dizabilitati, în urma stabilirii contribuţiei lunare de întreţinere de către Direcţia Economică, este semnat de către reprezentantul legal (sau de persoana în cauză în funcţie de situaţie) pe de o parte şi directorul general si </w:t>
      </w:r>
      <w:r w:rsidRPr="00883DB5">
        <w:rPr>
          <w:b w:val="0"/>
          <w:sz w:val="24"/>
          <w:szCs w:val="24"/>
        </w:rPr>
        <w:lastRenderedPageBreak/>
        <w:t>directorul economic al DGASPC.</w:t>
      </w:r>
    </w:p>
    <w:p w:rsidR="00D13D83" w:rsidRPr="00883DB5" w:rsidRDefault="00D13D83" w:rsidP="009D2A98">
      <w:pPr>
        <w:pStyle w:val="Bodytext20"/>
        <w:shd w:val="clear" w:color="auto" w:fill="auto"/>
        <w:spacing w:line="240" w:lineRule="auto"/>
        <w:ind w:firstLine="0"/>
        <w:rPr>
          <w:b w:val="0"/>
          <w:sz w:val="24"/>
          <w:szCs w:val="24"/>
        </w:rPr>
      </w:pPr>
      <w:r w:rsidRPr="00883DB5">
        <w:rPr>
          <w:b w:val="0"/>
          <w:sz w:val="24"/>
          <w:szCs w:val="24"/>
        </w:rPr>
        <w:t>Totodată se vor colecta date necesare de la aparţinători pentru a se putea întocmi evaluarea iniţială a asistatului şi a se stabili: (planul individual de servicii, date de contact privind eventuale evenimente, etc.)</w:t>
      </w:r>
    </w:p>
    <w:p w:rsidR="00D13D83" w:rsidRPr="00883DB5" w:rsidRDefault="00D13D83" w:rsidP="009D2A98">
      <w:pPr>
        <w:pStyle w:val="Bodytext20"/>
        <w:shd w:val="clear" w:color="auto" w:fill="auto"/>
        <w:spacing w:line="240" w:lineRule="auto"/>
        <w:ind w:firstLine="0"/>
        <w:rPr>
          <w:b w:val="0"/>
          <w:sz w:val="24"/>
          <w:szCs w:val="24"/>
        </w:rPr>
      </w:pPr>
      <w:r w:rsidRPr="00883DB5">
        <w:rPr>
          <w:b w:val="0"/>
          <w:sz w:val="24"/>
          <w:szCs w:val="24"/>
        </w:rPr>
        <w:t>Evaluarea iniţială se va realiza în maxim 5 zile de la data internării, semnată de toţi membrii echipei multidisciplinare (asistent social, asistent medical, psiholog, instructor ergoterapie), avizata de seful centrului şi include următoarele aspecte: autonomie personală, stare fizică, greutate şi regim alimentar (inclusiv preferinţe alimentare), văz, auz, comunicare (limbaj), sănătate bucală (dentiţie etc.), locomoţie, mobilitate generală, istoricul „recăderilor”, continenţă, medicaţie curentă, sănătate mentală şi cogniţie, preocupări, hobby-uri, nevoi de educaţie, culturale, religioase, siguranţă personală, riscuri, relaţia cu familia şi alte contacte sociale, dependenţă de droguri, alcool, tutun etc.</w:t>
      </w:r>
    </w:p>
    <w:p w:rsidR="00D13D83" w:rsidRPr="00883DB5" w:rsidRDefault="00D13D83" w:rsidP="009D2A98">
      <w:pPr>
        <w:pStyle w:val="Bodytext20"/>
        <w:shd w:val="clear" w:color="auto" w:fill="auto"/>
        <w:spacing w:line="240" w:lineRule="auto"/>
        <w:ind w:firstLine="0"/>
        <w:rPr>
          <w:b w:val="0"/>
          <w:sz w:val="24"/>
          <w:szCs w:val="24"/>
        </w:rPr>
      </w:pPr>
      <w:r w:rsidRPr="00883DB5">
        <w:rPr>
          <w:b w:val="0"/>
          <w:sz w:val="24"/>
          <w:szCs w:val="24"/>
        </w:rPr>
        <w:t>În baza datelor culese şi a evaluării iniţiale se vor întocmi următoarele fişe:</w:t>
      </w:r>
    </w:p>
    <w:p w:rsidR="00D13D83" w:rsidRPr="00883DB5" w:rsidRDefault="00D13D83" w:rsidP="009D2A98">
      <w:pPr>
        <w:pStyle w:val="Bodytext20"/>
        <w:numPr>
          <w:ilvl w:val="0"/>
          <w:numId w:val="32"/>
        </w:numPr>
        <w:shd w:val="clear" w:color="auto" w:fill="auto"/>
        <w:tabs>
          <w:tab w:val="left" w:pos="368"/>
        </w:tabs>
        <w:spacing w:line="240" w:lineRule="auto"/>
        <w:ind w:firstLine="0"/>
        <w:rPr>
          <w:b w:val="0"/>
          <w:sz w:val="24"/>
          <w:szCs w:val="24"/>
        </w:rPr>
      </w:pPr>
      <w:r w:rsidRPr="00883DB5">
        <w:rPr>
          <w:b w:val="0"/>
          <w:sz w:val="24"/>
          <w:szCs w:val="24"/>
        </w:rPr>
        <w:t>fişa medicală</w:t>
      </w:r>
    </w:p>
    <w:p w:rsidR="00D13D83" w:rsidRPr="00883DB5" w:rsidRDefault="00D13D83" w:rsidP="009D2A98">
      <w:pPr>
        <w:pStyle w:val="Bodytext20"/>
        <w:numPr>
          <w:ilvl w:val="0"/>
          <w:numId w:val="32"/>
        </w:numPr>
        <w:shd w:val="clear" w:color="auto" w:fill="auto"/>
        <w:tabs>
          <w:tab w:val="left" w:pos="373"/>
        </w:tabs>
        <w:spacing w:line="240" w:lineRule="auto"/>
        <w:ind w:firstLine="0"/>
        <w:rPr>
          <w:b w:val="0"/>
          <w:sz w:val="24"/>
          <w:szCs w:val="24"/>
        </w:rPr>
      </w:pPr>
      <w:r w:rsidRPr="00883DB5">
        <w:rPr>
          <w:b w:val="0"/>
          <w:sz w:val="24"/>
          <w:szCs w:val="24"/>
        </w:rPr>
        <w:t>fişa psihologică</w:t>
      </w:r>
    </w:p>
    <w:p w:rsidR="00D13D83" w:rsidRPr="00883DB5" w:rsidRDefault="00D13D83" w:rsidP="009D2A98">
      <w:pPr>
        <w:pStyle w:val="Bodytext20"/>
        <w:numPr>
          <w:ilvl w:val="0"/>
          <w:numId w:val="32"/>
        </w:numPr>
        <w:shd w:val="clear" w:color="auto" w:fill="auto"/>
        <w:tabs>
          <w:tab w:val="left" w:pos="373"/>
        </w:tabs>
        <w:spacing w:line="240" w:lineRule="auto"/>
        <w:ind w:firstLine="0"/>
        <w:rPr>
          <w:b w:val="0"/>
          <w:sz w:val="24"/>
          <w:szCs w:val="24"/>
        </w:rPr>
      </w:pPr>
      <w:r w:rsidRPr="00883DB5">
        <w:rPr>
          <w:b w:val="0"/>
          <w:sz w:val="24"/>
          <w:szCs w:val="24"/>
        </w:rPr>
        <w:t>fişa educaţională (unde este cazul), avizate de seful centrului.</w:t>
      </w:r>
    </w:p>
    <w:p w:rsidR="00D13D83" w:rsidRPr="00883DB5" w:rsidRDefault="00D13D83" w:rsidP="009D2A98">
      <w:pPr>
        <w:pStyle w:val="Bodytext20"/>
        <w:shd w:val="clear" w:color="auto" w:fill="auto"/>
        <w:spacing w:line="240" w:lineRule="auto"/>
        <w:ind w:firstLine="0"/>
        <w:rPr>
          <w:b w:val="0"/>
          <w:sz w:val="24"/>
          <w:szCs w:val="24"/>
        </w:rPr>
      </w:pPr>
      <w:r w:rsidRPr="00883DB5">
        <w:rPr>
          <w:b w:val="0"/>
          <w:sz w:val="24"/>
          <w:szCs w:val="24"/>
        </w:rPr>
        <w:t>Pentru fiecare asistat se întocmeşte un Plan Individualizat de Servicii care în baza evaluării iniţiale cuprinde serviciile asigurate asistatului pe perioada rezidenţei în Centre precum şi</w:t>
      </w:r>
      <w:r w:rsidRPr="00883DB5">
        <w:rPr>
          <w:b w:val="0"/>
          <w:sz w:val="22"/>
          <w:szCs w:val="22"/>
        </w:rPr>
        <w:t xml:space="preserve"> </w:t>
      </w:r>
      <w:r w:rsidRPr="00883DB5">
        <w:rPr>
          <w:b w:val="0"/>
          <w:sz w:val="24"/>
          <w:szCs w:val="24"/>
        </w:rPr>
        <w:t>personalul implicat în realizarea planului. Planul Individualizat de Servicii include programe de intervenţie specifică:</w:t>
      </w:r>
    </w:p>
    <w:p w:rsidR="00D13D83" w:rsidRPr="00883DB5" w:rsidRDefault="00D13D83" w:rsidP="009D2A98">
      <w:pPr>
        <w:pStyle w:val="Bodytext20"/>
        <w:numPr>
          <w:ilvl w:val="0"/>
          <w:numId w:val="33"/>
        </w:numPr>
        <w:shd w:val="clear" w:color="auto" w:fill="auto"/>
        <w:tabs>
          <w:tab w:val="left" w:pos="368"/>
        </w:tabs>
        <w:spacing w:line="240" w:lineRule="auto"/>
        <w:ind w:firstLine="0"/>
        <w:rPr>
          <w:b w:val="0"/>
          <w:sz w:val="24"/>
          <w:szCs w:val="24"/>
        </w:rPr>
      </w:pPr>
      <w:r w:rsidRPr="00883DB5">
        <w:rPr>
          <w:b w:val="0"/>
          <w:sz w:val="24"/>
          <w:szCs w:val="24"/>
        </w:rPr>
        <w:t>Program Individualizat de Îngrijire - hrănire, igienă personală, supravegherea şi menţinerea sănătăţii;</w:t>
      </w:r>
    </w:p>
    <w:p w:rsidR="00D13D83" w:rsidRPr="00883DB5" w:rsidRDefault="00D13D83" w:rsidP="009D2A98">
      <w:pPr>
        <w:pStyle w:val="Bodytext20"/>
        <w:numPr>
          <w:ilvl w:val="0"/>
          <w:numId w:val="33"/>
        </w:numPr>
        <w:shd w:val="clear" w:color="auto" w:fill="auto"/>
        <w:tabs>
          <w:tab w:val="left" w:pos="373"/>
        </w:tabs>
        <w:spacing w:line="240" w:lineRule="auto"/>
        <w:ind w:firstLine="0"/>
        <w:rPr>
          <w:b w:val="0"/>
          <w:sz w:val="24"/>
          <w:szCs w:val="24"/>
        </w:rPr>
      </w:pPr>
      <w:r w:rsidRPr="00883DB5">
        <w:rPr>
          <w:b w:val="0"/>
          <w:sz w:val="24"/>
          <w:szCs w:val="24"/>
        </w:rPr>
        <w:t>Program Individualizat de Recuperare;</w:t>
      </w:r>
    </w:p>
    <w:p w:rsidR="00D13D83" w:rsidRPr="00883DB5" w:rsidRDefault="00D13D83" w:rsidP="009D2A98">
      <w:pPr>
        <w:pStyle w:val="Bodytext20"/>
        <w:numPr>
          <w:ilvl w:val="0"/>
          <w:numId w:val="33"/>
        </w:numPr>
        <w:shd w:val="clear" w:color="auto" w:fill="auto"/>
        <w:tabs>
          <w:tab w:val="left" w:pos="373"/>
        </w:tabs>
        <w:spacing w:line="240" w:lineRule="auto"/>
        <w:ind w:firstLine="0"/>
        <w:rPr>
          <w:b w:val="0"/>
          <w:sz w:val="24"/>
          <w:szCs w:val="24"/>
        </w:rPr>
      </w:pPr>
      <w:r w:rsidRPr="00883DB5">
        <w:rPr>
          <w:b w:val="0"/>
          <w:sz w:val="24"/>
          <w:szCs w:val="24"/>
        </w:rPr>
        <w:t>Program Individualizat de Integrare/Reintegrare Socială;</w:t>
      </w:r>
    </w:p>
    <w:p w:rsidR="00D13D83" w:rsidRPr="00883DB5" w:rsidRDefault="00D13D83" w:rsidP="009D2A98">
      <w:pPr>
        <w:pStyle w:val="Bodytext20"/>
        <w:numPr>
          <w:ilvl w:val="0"/>
          <w:numId w:val="34"/>
        </w:numPr>
        <w:shd w:val="clear" w:color="auto" w:fill="auto"/>
        <w:tabs>
          <w:tab w:val="left" w:pos="382"/>
        </w:tabs>
        <w:spacing w:line="240" w:lineRule="auto"/>
        <w:ind w:firstLine="0"/>
        <w:rPr>
          <w:b w:val="0"/>
          <w:sz w:val="24"/>
          <w:szCs w:val="24"/>
        </w:rPr>
      </w:pPr>
      <w:r w:rsidRPr="00883DB5">
        <w:rPr>
          <w:b w:val="0"/>
          <w:sz w:val="24"/>
          <w:szCs w:val="24"/>
        </w:rPr>
        <w:t>Condiţii de încetare a serviciilor</w:t>
      </w:r>
    </w:p>
    <w:p w:rsidR="00D13D83" w:rsidRPr="00883DB5" w:rsidRDefault="00D13D83" w:rsidP="009D2A98">
      <w:pPr>
        <w:pStyle w:val="Bodytext20"/>
        <w:shd w:val="clear" w:color="auto" w:fill="auto"/>
        <w:tabs>
          <w:tab w:val="left" w:pos="382"/>
        </w:tabs>
        <w:spacing w:line="240" w:lineRule="auto"/>
        <w:ind w:firstLine="0"/>
        <w:rPr>
          <w:b w:val="0"/>
          <w:sz w:val="24"/>
          <w:szCs w:val="24"/>
        </w:rPr>
      </w:pPr>
      <w:r w:rsidRPr="00883DB5">
        <w:rPr>
          <w:b w:val="0"/>
          <w:sz w:val="24"/>
          <w:szCs w:val="24"/>
        </w:rPr>
        <w:t>Aceste documente vor fi avizate de seful centrului.</w:t>
      </w:r>
    </w:p>
    <w:p w:rsidR="00A4506C" w:rsidRPr="00883DB5" w:rsidRDefault="00A4506C" w:rsidP="009D2A98">
      <w:pPr>
        <w:jc w:val="both"/>
        <w:rPr>
          <w:rFonts w:ascii="Trebuchet MS" w:hAnsi="Trebuchet MS"/>
          <w:bCs/>
        </w:rPr>
      </w:pPr>
    </w:p>
    <w:p w:rsidR="00A4506C" w:rsidRPr="00883DB5" w:rsidRDefault="00A4506C" w:rsidP="003550B3">
      <w:pPr>
        <w:jc w:val="both"/>
        <w:rPr>
          <w:rFonts w:ascii="Trebuchet MS" w:hAnsi="Trebuchet MS"/>
          <w:b/>
          <w:lang w:val="ro-RO"/>
        </w:rPr>
      </w:pPr>
      <w:r w:rsidRPr="00883DB5">
        <w:rPr>
          <w:rFonts w:ascii="Trebuchet MS" w:hAnsi="Trebuchet MS"/>
          <w:b/>
          <w:lang w:val="ro-RO"/>
        </w:rPr>
        <w:t xml:space="preserve">(3) Condiţii de încetare a serviciilor </w:t>
      </w:r>
    </w:p>
    <w:p w:rsidR="00A4506C" w:rsidRPr="00883DB5" w:rsidRDefault="00A4506C" w:rsidP="003550B3">
      <w:pPr>
        <w:jc w:val="both"/>
        <w:rPr>
          <w:rFonts w:ascii="Trebuchet MS" w:hAnsi="Trebuchet MS"/>
          <w:lang w:val="ro-RO"/>
        </w:rPr>
      </w:pPr>
      <w:r w:rsidRPr="00883DB5">
        <w:rPr>
          <w:rFonts w:ascii="Trebuchet MS" w:hAnsi="Trebuchet MS"/>
          <w:b/>
          <w:lang w:val="ro-RO"/>
        </w:rPr>
        <w:t>(a)</w:t>
      </w:r>
      <w:r w:rsidRPr="00883DB5">
        <w:rPr>
          <w:rFonts w:ascii="Trebuchet MS" w:hAnsi="Trebuchet MS"/>
          <w:lang w:val="ro-RO"/>
        </w:rPr>
        <w:t xml:space="preserve"> Încetarea serviciilor se realizează la cererea beneficiarilor, precum şi în alte condiţii cunoscute şi acceptate de aceştia.</w:t>
      </w:r>
    </w:p>
    <w:p w:rsidR="00A4506C" w:rsidRPr="00883DB5" w:rsidRDefault="00A4506C" w:rsidP="003550B3">
      <w:pPr>
        <w:jc w:val="both"/>
        <w:rPr>
          <w:rFonts w:ascii="Trebuchet MS" w:hAnsi="Trebuchet MS"/>
          <w:lang w:val="it-IT"/>
        </w:rPr>
      </w:pPr>
      <w:r w:rsidRPr="00883DB5">
        <w:rPr>
          <w:rFonts w:ascii="Trebuchet MS" w:hAnsi="Trebuchet MS"/>
          <w:b/>
          <w:lang w:val="it-IT"/>
        </w:rPr>
        <w:t>(b</w:t>
      </w:r>
      <w:r w:rsidRPr="00883DB5">
        <w:rPr>
          <w:rFonts w:ascii="Trebuchet MS" w:hAnsi="Trebuchet MS"/>
          <w:lang w:val="it-IT"/>
        </w:rPr>
        <w:t>) Centrul stabileşte şi aduce la cunoştinţa beneficiarilor condiţiile de încetare/sistare a serviciilor pe perioadă determinată.</w:t>
      </w:r>
    </w:p>
    <w:p w:rsidR="00A4506C" w:rsidRPr="00883DB5" w:rsidRDefault="00A4506C" w:rsidP="003550B3">
      <w:pPr>
        <w:jc w:val="both"/>
        <w:rPr>
          <w:rFonts w:ascii="Trebuchet MS" w:hAnsi="Trebuchet MS"/>
          <w:lang w:val="it-IT"/>
        </w:rPr>
      </w:pPr>
      <w:r w:rsidRPr="00883DB5">
        <w:rPr>
          <w:rFonts w:ascii="Trebuchet MS" w:hAnsi="Trebuchet MS"/>
          <w:b/>
          <w:lang w:val="it-IT"/>
        </w:rPr>
        <w:t>(c)</w:t>
      </w:r>
      <w:r w:rsidRPr="00883DB5">
        <w:rPr>
          <w:rFonts w:ascii="Trebuchet MS" w:hAnsi="Trebuchet MS"/>
          <w:lang w:val="it-IT"/>
        </w:rPr>
        <w:t xml:space="preserve"> Centrul elaborează şi aplică o procedură proprie de încetare/sistare a serviciilor. Principalele situaţii în care centrul poate sista acordarea serviciilor către beneficiar pe o anumită perioadă de timp sunt următoarele:</w:t>
      </w:r>
    </w:p>
    <w:p w:rsidR="00A4506C" w:rsidRPr="00883DB5" w:rsidRDefault="00A4506C" w:rsidP="003550B3">
      <w:pPr>
        <w:jc w:val="both"/>
        <w:rPr>
          <w:rFonts w:ascii="Trebuchet MS" w:hAnsi="Trebuchet MS"/>
          <w:lang w:val="it-IT"/>
        </w:rPr>
      </w:pPr>
      <w:r w:rsidRPr="00883DB5">
        <w:rPr>
          <w:rFonts w:ascii="Trebuchet MS" w:hAnsi="Trebuchet MS"/>
          <w:lang w:val="it-IT"/>
        </w:rPr>
        <w:t xml:space="preserve">    </w:t>
      </w:r>
      <w:r w:rsidRPr="00883DB5">
        <w:rPr>
          <w:rFonts w:ascii="Trebuchet MS" w:hAnsi="Trebuchet MS"/>
          <w:b/>
          <w:lang w:val="it-IT"/>
        </w:rPr>
        <w:t>1</w:t>
      </w:r>
      <w:r w:rsidRPr="00883DB5">
        <w:rPr>
          <w:rFonts w:ascii="Trebuchet MS" w:hAnsi="Trebuchet MS"/>
          <w:lang w:val="it-IT"/>
        </w:rPr>
        <w:t>) la cererea motivată a beneficiarului în scopul ieşirii din centru pe o perioadă determinată; se solicită acordul scris al persoanei care îi va asigura găzduirea şi îngrijirea necesară, pe perioada respectivă;</w:t>
      </w:r>
    </w:p>
    <w:p w:rsidR="00A4506C" w:rsidRPr="00883DB5" w:rsidRDefault="00A4506C" w:rsidP="003550B3">
      <w:pPr>
        <w:jc w:val="both"/>
        <w:rPr>
          <w:rFonts w:ascii="Trebuchet MS" w:hAnsi="Trebuchet MS"/>
          <w:lang w:val="it-IT"/>
        </w:rPr>
      </w:pPr>
      <w:r w:rsidRPr="00883DB5">
        <w:rPr>
          <w:rFonts w:ascii="Trebuchet MS" w:hAnsi="Trebuchet MS"/>
          <w:b/>
          <w:lang w:val="it-IT"/>
        </w:rPr>
        <w:t xml:space="preserve">    2</w:t>
      </w:r>
      <w:r w:rsidRPr="00883DB5">
        <w:rPr>
          <w:rFonts w:ascii="Trebuchet MS" w:hAnsi="Trebuchet MS"/>
          <w:lang w:val="it-IT"/>
        </w:rPr>
        <w:t>) în caz de internare în spital, în baza recomandărilor medicului curant sau a personalului medical din serviciul de ambulanţă; în cele două situaţii de mai sus, beneficiarul are toate drepturile care decurg din furnizarea serviciilor medicale, în condiţiile contractului-cadru.</w:t>
      </w:r>
    </w:p>
    <w:p w:rsidR="00A4506C" w:rsidRPr="00883DB5" w:rsidRDefault="00A4506C" w:rsidP="003550B3">
      <w:pPr>
        <w:jc w:val="both"/>
        <w:rPr>
          <w:rFonts w:ascii="Trebuchet MS" w:hAnsi="Trebuchet MS"/>
          <w:lang w:val="it-IT"/>
        </w:rPr>
      </w:pPr>
      <w:r w:rsidRPr="00883DB5">
        <w:rPr>
          <w:rFonts w:ascii="Trebuchet MS" w:hAnsi="Trebuchet MS"/>
          <w:b/>
          <w:lang w:val="it-IT"/>
        </w:rPr>
        <w:t xml:space="preserve">    3</w:t>
      </w:r>
      <w:r w:rsidRPr="00883DB5">
        <w:rPr>
          <w:rFonts w:ascii="Trebuchet MS" w:hAnsi="Trebuchet MS"/>
          <w:lang w:val="it-IT"/>
        </w:rPr>
        <w:t xml:space="preserve">) în caz de transfer într-un alt centru/instituţie, în scopul efectuării unor terapii sau programe de recuperare/reabilitare funcţională sau de integrare/reintegrare socială pe perioadă determinată, în măsura în care aceste servicii nu sunt furnizate în </w:t>
      </w:r>
      <w:r w:rsidRPr="00883DB5">
        <w:rPr>
          <w:rFonts w:ascii="Trebuchet MS" w:hAnsi="Trebuchet MS"/>
          <w:lang w:val="it-IT"/>
        </w:rPr>
        <w:lastRenderedPageBreak/>
        <w:t>proximitatea centrului; se solicită acordul scris al centrului/instituţiei către care se efectuează transferul beneficiarului;</w:t>
      </w:r>
    </w:p>
    <w:p w:rsidR="00A4506C" w:rsidRPr="00883DB5" w:rsidRDefault="00A4506C" w:rsidP="003550B3">
      <w:pPr>
        <w:jc w:val="both"/>
        <w:rPr>
          <w:rFonts w:ascii="Trebuchet MS" w:hAnsi="Trebuchet MS"/>
          <w:lang w:val="it-IT"/>
        </w:rPr>
      </w:pPr>
      <w:r w:rsidRPr="00883DB5">
        <w:rPr>
          <w:rFonts w:ascii="Trebuchet MS" w:hAnsi="Trebuchet MS"/>
          <w:b/>
          <w:lang w:val="it-IT"/>
        </w:rPr>
        <w:t xml:space="preserve">    4</w:t>
      </w:r>
      <w:r w:rsidRPr="00883DB5">
        <w:rPr>
          <w:rFonts w:ascii="Trebuchet MS" w:hAnsi="Trebuchet MS"/>
          <w:lang w:val="it-IT"/>
        </w:rPr>
        <w:t>) în cazuri de forţă majoră (cataclisme naturale, incendii, apariţia unui focar de infecţie, sistarea licenţei de funcţionare a centrului, etc.) centrul stabileşte, împreună cu beneficiarul şi serviciul public de asistenţă socială pe a cărei rază teritorială îşi are sediul centrul, modul de soluţionare a situaţiei fiecărui beneficiar (transfer în alt centru, revenire în familie pe perioadă determinată, etc.).</w:t>
      </w:r>
    </w:p>
    <w:p w:rsidR="00A4506C" w:rsidRPr="00883DB5" w:rsidRDefault="00A4506C" w:rsidP="003550B3">
      <w:pPr>
        <w:jc w:val="both"/>
        <w:rPr>
          <w:rFonts w:ascii="Trebuchet MS" w:hAnsi="Trebuchet MS"/>
          <w:lang w:val="it-IT"/>
        </w:rPr>
      </w:pPr>
      <w:r w:rsidRPr="00883DB5">
        <w:rPr>
          <w:rFonts w:ascii="Trebuchet MS" w:hAnsi="Trebuchet MS"/>
          <w:b/>
          <w:lang w:val="it-IT"/>
        </w:rPr>
        <w:t>(d)</w:t>
      </w:r>
      <w:r w:rsidRPr="00883DB5">
        <w:rPr>
          <w:rFonts w:ascii="Trebuchet MS" w:hAnsi="Trebuchet MS"/>
          <w:lang w:val="it-IT"/>
        </w:rPr>
        <w:t xml:space="preserve"> Centrul stabileşte şi aduce la cunoştinţa beneficiarilor situaţiile de încetare/sistare a serviciilor pe perioadă nedeterminată.</w:t>
      </w:r>
    </w:p>
    <w:p w:rsidR="00A4506C" w:rsidRPr="00883DB5" w:rsidRDefault="00A4506C" w:rsidP="003550B3">
      <w:pPr>
        <w:jc w:val="both"/>
        <w:rPr>
          <w:rFonts w:ascii="Trebuchet MS" w:hAnsi="Trebuchet MS"/>
          <w:lang w:val="it-IT"/>
        </w:rPr>
      </w:pPr>
      <w:r w:rsidRPr="00883DB5">
        <w:rPr>
          <w:rFonts w:ascii="Trebuchet MS" w:hAnsi="Trebuchet MS"/>
          <w:b/>
          <w:lang w:val="it-IT"/>
        </w:rPr>
        <w:t>(e)</w:t>
      </w:r>
      <w:r w:rsidRPr="00883DB5">
        <w:rPr>
          <w:rFonts w:ascii="Trebuchet MS" w:hAnsi="Trebuchet MS"/>
          <w:lang w:val="it-IT"/>
        </w:rPr>
        <w:t xml:space="preserve"> Principalele situaţii în care încetează/se sistează serviciile pe perioadă nedeterminată, precum şi modalităţile de intervenţie sunt următoarele:</w:t>
      </w:r>
    </w:p>
    <w:p w:rsidR="00A4506C" w:rsidRPr="00883DB5" w:rsidRDefault="00A4506C" w:rsidP="003550B3">
      <w:pPr>
        <w:jc w:val="both"/>
        <w:rPr>
          <w:rFonts w:ascii="Trebuchet MS" w:hAnsi="Trebuchet MS"/>
          <w:lang w:val="it-IT"/>
        </w:rPr>
      </w:pPr>
      <w:r w:rsidRPr="00883DB5">
        <w:rPr>
          <w:rFonts w:ascii="Trebuchet MS" w:hAnsi="Trebuchet MS"/>
          <w:lang w:val="it-IT"/>
        </w:rPr>
        <w:t>la cererea beneficiarului care are prezervată capacitatea de discernământ, sub semnătură (se solicită beneficiarului să indice în scris locul de domiciliu/rezidenţă); în termen de maxim 5 zile de la ieşirea beneficiarului din centru se notifică în scris serviciul public de asistenţă socială de la nivelul primăriei localităţii pe a cărei rază teritorială va locui persoana respectivă cu privire la prezenţa beneficiarului în localitate, pentru a facilita verificarea condiţiilor de găzduire şi îngrijire oferite.</w:t>
      </w:r>
    </w:p>
    <w:p w:rsidR="00A4506C" w:rsidRPr="00883DB5" w:rsidRDefault="00A4506C" w:rsidP="003550B3">
      <w:pPr>
        <w:jc w:val="both"/>
        <w:rPr>
          <w:rFonts w:ascii="Trebuchet MS" w:hAnsi="Trebuchet MS"/>
          <w:lang w:val="it-IT"/>
        </w:rPr>
      </w:pPr>
      <w:r w:rsidRPr="00883DB5">
        <w:rPr>
          <w:rFonts w:ascii="Trebuchet MS" w:hAnsi="Trebuchet MS"/>
          <w:lang w:val="it-IT"/>
        </w:rPr>
        <w:t>după caz, la cererea reprezentantului legal al beneficiarului lipsit de discernământ şi angajamentul scris al acestuia cu privire la respectarea obligaţiei de a asigura găzduirea, îngrijirea şi întreţinerea beneficiarului; în termen de maxim 48 ore de la ieşirea beneficiarului, centrul notifică, telefonic şi în scris, serviciul public de asistenţă socială pe a cărei rază teritorială va locui beneficiarul despre prezenţa acestuia în localitate, pentru a facilita verificarea condiţiilor de găzduire şi îngrijire oferite;</w:t>
      </w:r>
    </w:p>
    <w:p w:rsidR="00A4506C" w:rsidRPr="00883DB5" w:rsidRDefault="00A4506C" w:rsidP="003550B3">
      <w:pPr>
        <w:jc w:val="both"/>
        <w:rPr>
          <w:rFonts w:ascii="Trebuchet MS" w:hAnsi="Trebuchet MS"/>
          <w:lang w:val="it-IT"/>
        </w:rPr>
      </w:pPr>
      <w:r w:rsidRPr="00883DB5">
        <w:rPr>
          <w:rFonts w:ascii="Trebuchet MS" w:hAnsi="Trebuchet MS"/>
          <w:lang w:val="it-IT"/>
        </w:rPr>
        <w:t>transfer pe perioadă nedeterminată în alt centru de tip rezidenţial/altă instituţie, la cererea scrisă a beneficiarului sau, după caz, a reprezentantului său legal; anterior ieşirii beneficiarului din centru se verifică acordul centrului/instituţiei în care se va transfera acesta;la recomandarea centrului rezidenţial dacă nu mai are capacitatea de a acorda toate serviciile corespunzătoare nevoilor beneficiarului; cu minim 30 de zile anterior datei când se estimează încetarea serviciilor, centrul stabileşte, împreună cu beneficiarul şi Direcţia Generală de Asistenţă Socială şi Protecţia Copilului Mures, modul de soluţionare a situaţiei fiecărui beneficiar (transfer în alt centru, revenire în familie pe perioadă determinată, etc.);</w:t>
      </w:r>
      <w:r w:rsidRPr="00883DB5">
        <w:rPr>
          <w:rFonts w:ascii="Trebuchet MS" w:hAnsi="Trebuchet MS"/>
          <w:lang w:val="pt-BR"/>
        </w:rPr>
        <w:t>caz de deces al beneficiarului;</w:t>
      </w:r>
      <w:r w:rsidRPr="00883DB5">
        <w:rPr>
          <w:rFonts w:ascii="Trebuchet MS" w:hAnsi="Trebuchet MS"/>
          <w:lang w:val="it-IT"/>
        </w:rPr>
        <w:t>în cazul în care beneficiarul nu mai respectă clauzele contractuale, inclusiv din motive imputabile acestuia.</w:t>
      </w:r>
    </w:p>
    <w:p w:rsidR="00A4506C" w:rsidRPr="00883DB5" w:rsidRDefault="00A4506C" w:rsidP="003550B3">
      <w:pPr>
        <w:jc w:val="both"/>
        <w:rPr>
          <w:rFonts w:ascii="Trebuchet MS" w:hAnsi="Trebuchet MS"/>
          <w:lang w:val="it-IT"/>
        </w:rPr>
      </w:pPr>
      <w:r w:rsidRPr="00883DB5">
        <w:rPr>
          <w:rFonts w:ascii="Trebuchet MS" w:hAnsi="Trebuchet MS"/>
          <w:lang w:val="it-IT"/>
        </w:rPr>
        <w:t xml:space="preserve">Încetarea/sistarea serviciilor acordate beneficiarului în ultima situație menționată mai sus se realizează, pe baza propunerii </w:t>
      </w:r>
      <w:r w:rsidR="00B175BF" w:rsidRPr="00883DB5">
        <w:rPr>
          <w:rFonts w:ascii="Trebuchet MS" w:hAnsi="Trebuchet MS"/>
          <w:lang w:val="it-IT"/>
        </w:rPr>
        <w:t>sefului de centru</w:t>
      </w:r>
      <w:r w:rsidRPr="00883DB5">
        <w:rPr>
          <w:rFonts w:ascii="Trebuchet MS" w:hAnsi="Trebuchet MS"/>
          <w:lang w:val="it-IT"/>
        </w:rPr>
        <w:t>, cu acordul prealabil al Consiliului consultativ al centrului. Cazul de deces –constituie ieșire/sistare de drept .</w:t>
      </w:r>
    </w:p>
    <w:p w:rsidR="00A4506C" w:rsidRPr="00883DB5" w:rsidRDefault="00A4506C" w:rsidP="003550B3">
      <w:pPr>
        <w:jc w:val="both"/>
        <w:rPr>
          <w:rFonts w:ascii="Trebuchet MS" w:hAnsi="Trebuchet MS"/>
          <w:lang w:val="it-IT"/>
        </w:rPr>
      </w:pPr>
      <w:r w:rsidRPr="00883DB5">
        <w:rPr>
          <w:rFonts w:ascii="Trebuchet MS" w:hAnsi="Trebuchet MS"/>
          <w:lang w:val="it-IT"/>
        </w:rPr>
        <w:t xml:space="preserve"> </w:t>
      </w:r>
      <w:r w:rsidRPr="00883DB5">
        <w:rPr>
          <w:rFonts w:ascii="Trebuchet MS" w:hAnsi="Trebuchet MS"/>
          <w:b/>
          <w:lang w:val="it-IT"/>
        </w:rPr>
        <w:t>(f)</w:t>
      </w:r>
      <w:r w:rsidRPr="00883DB5">
        <w:rPr>
          <w:rFonts w:ascii="Trebuchet MS" w:hAnsi="Trebuchet MS"/>
          <w:lang w:val="it-IT"/>
        </w:rPr>
        <w:t xml:space="preserve"> Centrul asigură comunicarea permanentă cu serviciul public de asistenţă socială:</w:t>
      </w:r>
    </w:p>
    <w:p w:rsidR="00A4506C" w:rsidRPr="00883DB5" w:rsidRDefault="00A4506C" w:rsidP="003550B3">
      <w:pPr>
        <w:jc w:val="both"/>
        <w:rPr>
          <w:rFonts w:ascii="Trebuchet MS" w:hAnsi="Trebuchet MS"/>
          <w:lang w:val="it-IT"/>
        </w:rPr>
      </w:pPr>
      <w:r w:rsidRPr="00883DB5">
        <w:rPr>
          <w:rFonts w:ascii="Trebuchet MS" w:hAnsi="Trebuchet MS"/>
          <w:b/>
          <w:lang w:val="it-IT"/>
        </w:rPr>
        <w:t xml:space="preserve"> </w:t>
      </w:r>
      <w:r w:rsidR="00B175BF" w:rsidRPr="00883DB5">
        <w:rPr>
          <w:rFonts w:ascii="Trebuchet MS" w:hAnsi="Trebuchet MS"/>
          <w:b/>
          <w:lang w:val="it-IT"/>
        </w:rPr>
        <w:t>1</w:t>
      </w:r>
      <w:r w:rsidRPr="00883DB5">
        <w:rPr>
          <w:rFonts w:ascii="Trebuchet MS" w:hAnsi="Trebuchet MS"/>
          <w:b/>
          <w:lang w:val="it-IT"/>
        </w:rPr>
        <w:t>.</w:t>
      </w:r>
      <w:r w:rsidRPr="00883DB5">
        <w:rPr>
          <w:rFonts w:ascii="Trebuchet MS" w:hAnsi="Trebuchet MS"/>
          <w:lang w:val="it-IT"/>
        </w:rPr>
        <w:t xml:space="preserve"> În caz de ieşire a beneficiarului din centru pe perioadă nedeterminată, centrul transmite, în termen de maxim 30 de zile de la ieşire, serviciului public de asistenţă socială pe a cărui rază teritorială îşi are domiciliul sau rezidenţa beneficiarul, o copie a dosarului personal al beneficiarului.</w:t>
      </w:r>
    </w:p>
    <w:p w:rsidR="00A4506C" w:rsidRPr="00883DB5" w:rsidRDefault="00B175BF" w:rsidP="003550B3">
      <w:pPr>
        <w:jc w:val="both"/>
        <w:rPr>
          <w:rFonts w:ascii="Trebuchet MS" w:hAnsi="Trebuchet MS"/>
          <w:lang w:val="it-IT"/>
        </w:rPr>
      </w:pPr>
      <w:r w:rsidRPr="00883DB5">
        <w:rPr>
          <w:rFonts w:ascii="Trebuchet MS" w:hAnsi="Trebuchet MS"/>
          <w:b/>
          <w:lang w:val="it-IT"/>
        </w:rPr>
        <w:t>2</w:t>
      </w:r>
      <w:r w:rsidR="00A4506C" w:rsidRPr="00883DB5">
        <w:rPr>
          <w:rFonts w:ascii="Trebuchet MS" w:hAnsi="Trebuchet MS"/>
          <w:b/>
          <w:lang w:val="it-IT"/>
        </w:rPr>
        <w:t>.</w:t>
      </w:r>
      <w:r w:rsidR="00A4506C" w:rsidRPr="00883DB5">
        <w:rPr>
          <w:rFonts w:ascii="Trebuchet MS" w:hAnsi="Trebuchet MS"/>
          <w:lang w:val="it-IT"/>
        </w:rPr>
        <w:t xml:space="preserve"> Centrul deţine un registru de evidenţă a ieşirilor din centru în care se înscriu: datele de identificare ale beneficiarului, datele de transmitere a notificărilor sau a dosarului personal al beneficiarului, destinatarii acestora (denumire, adresă, telefon, e-mail).</w:t>
      </w:r>
    </w:p>
    <w:p w:rsidR="00A4506C" w:rsidRPr="00883DB5" w:rsidRDefault="00A4506C" w:rsidP="003550B3">
      <w:pPr>
        <w:jc w:val="both"/>
        <w:rPr>
          <w:rFonts w:ascii="Trebuchet MS" w:hAnsi="Trebuchet MS"/>
          <w:lang w:val="it-IT"/>
        </w:rPr>
      </w:pPr>
      <w:r w:rsidRPr="00883DB5">
        <w:rPr>
          <w:rFonts w:ascii="Trebuchet MS" w:hAnsi="Trebuchet MS"/>
          <w:b/>
          <w:lang w:val="it-IT"/>
        </w:rPr>
        <w:t>(g)</w:t>
      </w:r>
      <w:r w:rsidRPr="00883DB5">
        <w:rPr>
          <w:rFonts w:ascii="Trebuchet MS" w:hAnsi="Trebuchet MS"/>
          <w:lang w:val="it-IT"/>
        </w:rPr>
        <w:t xml:space="preserve"> Centrul se asigură că beneficiarul părăseşte centrul în condiţii de securitate.</w:t>
      </w:r>
    </w:p>
    <w:p w:rsidR="00A4506C" w:rsidRPr="00883DB5" w:rsidRDefault="00A4506C" w:rsidP="003550B3">
      <w:pPr>
        <w:jc w:val="both"/>
        <w:rPr>
          <w:rFonts w:ascii="Trebuchet MS" w:hAnsi="Trebuchet MS"/>
          <w:lang w:val="it-IT"/>
        </w:rPr>
      </w:pPr>
      <w:r w:rsidRPr="00883DB5">
        <w:rPr>
          <w:rFonts w:ascii="Trebuchet MS" w:hAnsi="Trebuchet MS"/>
          <w:lang w:val="it-IT"/>
        </w:rPr>
        <w:lastRenderedPageBreak/>
        <w:t>Centrul cunoaşte şi, după caz, facilitează sau asigură transferul/transportul beneficiarului către noua sa rezidenţă. În registrul de evidenţă a ieşirilor se consemnează modalitatea de transport şi/sau condiţiile în care beneficiarul a părăsit centrul (ex: îmbrăcat corespunzător, a utilizat mijloacele de transport auto, etc.).</w:t>
      </w:r>
    </w:p>
    <w:p w:rsidR="00A4506C" w:rsidRPr="00883DB5" w:rsidRDefault="00A4506C" w:rsidP="003550B3">
      <w:pPr>
        <w:jc w:val="both"/>
        <w:rPr>
          <w:rFonts w:ascii="Trebuchet MS" w:hAnsi="Trebuchet MS"/>
          <w:lang w:val="pt-BR"/>
        </w:rPr>
      </w:pPr>
      <w:r w:rsidRPr="00883DB5">
        <w:rPr>
          <w:rFonts w:ascii="Trebuchet MS" w:hAnsi="Trebuchet MS"/>
          <w:b/>
          <w:lang w:val="pt-BR"/>
        </w:rPr>
        <w:t>(h)</w:t>
      </w:r>
      <w:r w:rsidRPr="00883DB5">
        <w:rPr>
          <w:rFonts w:ascii="Trebuchet MS" w:hAnsi="Trebuchet MS"/>
          <w:lang w:val="pt-BR"/>
        </w:rPr>
        <w:t xml:space="preserve"> Fişa de ieşire din centru se completează după emiterea deciziei de încetare sau de transfer a beneficiarului din centru.</w:t>
      </w:r>
    </w:p>
    <w:p w:rsidR="00A4506C" w:rsidRPr="00883DB5" w:rsidRDefault="00A4506C" w:rsidP="003550B3">
      <w:pPr>
        <w:jc w:val="both"/>
        <w:rPr>
          <w:rFonts w:ascii="Trebuchet MS" w:hAnsi="Trebuchet MS"/>
          <w:lang w:val="pt-BR"/>
        </w:rPr>
      </w:pPr>
      <w:r w:rsidRPr="00883DB5">
        <w:rPr>
          <w:rFonts w:ascii="Trebuchet MS" w:hAnsi="Trebuchet MS"/>
          <w:b/>
          <w:lang w:val="pt-BR"/>
        </w:rPr>
        <w:t>(i)</w:t>
      </w:r>
      <w:r w:rsidRPr="00883DB5">
        <w:rPr>
          <w:rFonts w:ascii="Trebuchet MS" w:hAnsi="Trebuchet MS"/>
          <w:lang w:val="pt-BR"/>
        </w:rPr>
        <w:t xml:space="preserve"> Transferul beneficiarilor dintr-un centru în altul se face în baza deciziei CEPAH, conform procedurilor stabilite de către aceasta, cu respectarea prevederilor legale, pe baza dosarului depus de centru şi a raportului SECPAH. </w:t>
      </w:r>
      <w:r w:rsidRPr="00883DB5">
        <w:rPr>
          <w:rFonts w:ascii="Trebuchet MS" w:hAnsi="Trebuchet MS"/>
        </w:rPr>
        <w:t>Pentru transfer sunt necesare</w:t>
      </w:r>
      <w:r w:rsidR="00B175BF" w:rsidRPr="00883DB5">
        <w:rPr>
          <w:rFonts w:ascii="Trebuchet MS" w:hAnsi="Trebuchet MS"/>
        </w:rPr>
        <w:t xml:space="preserve"> </w:t>
      </w:r>
      <w:r w:rsidRPr="00883DB5">
        <w:rPr>
          <w:rFonts w:ascii="Trebuchet MS" w:hAnsi="Trebuchet MS"/>
        </w:rPr>
        <w:t>următoarele</w:t>
      </w:r>
      <w:r w:rsidR="00B175BF" w:rsidRPr="00883DB5">
        <w:rPr>
          <w:rFonts w:ascii="Trebuchet MS" w:hAnsi="Trebuchet MS"/>
        </w:rPr>
        <w:t xml:space="preserve"> </w:t>
      </w:r>
      <w:r w:rsidRPr="00883DB5">
        <w:rPr>
          <w:rFonts w:ascii="Trebuchet MS" w:hAnsi="Trebuchet MS"/>
        </w:rPr>
        <w:t>documente:</w:t>
      </w:r>
    </w:p>
    <w:p w:rsidR="00A4506C" w:rsidRPr="00883DB5" w:rsidRDefault="00B175BF" w:rsidP="003550B3">
      <w:pPr>
        <w:jc w:val="both"/>
        <w:rPr>
          <w:rFonts w:ascii="Trebuchet MS" w:hAnsi="Trebuchet MS"/>
        </w:rPr>
      </w:pPr>
      <w:r w:rsidRPr="00883DB5">
        <w:rPr>
          <w:rFonts w:ascii="Trebuchet MS" w:hAnsi="Trebuchet MS"/>
        </w:rPr>
        <w:t>-</w:t>
      </w:r>
      <w:r w:rsidR="00A4506C" w:rsidRPr="00883DB5">
        <w:rPr>
          <w:rFonts w:ascii="Trebuchet MS" w:hAnsi="Trebuchet MS"/>
        </w:rPr>
        <w:t>cererea beneficiarului sau a reprezentantului legal;</w:t>
      </w:r>
    </w:p>
    <w:p w:rsidR="00A4506C" w:rsidRPr="00883DB5" w:rsidRDefault="00B175BF" w:rsidP="003550B3">
      <w:pPr>
        <w:jc w:val="both"/>
        <w:rPr>
          <w:rFonts w:ascii="Trebuchet MS" w:hAnsi="Trebuchet MS"/>
        </w:rPr>
      </w:pPr>
      <w:r w:rsidRPr="00883DB5">
        <w:rPr>
          <w:rFonts w:ascii="Trebuchet MS" w:hAnsi="Trebuchet MS"/>
        </w:rPr>
        <w:t>-</w:t>
      </w:r>
      <w:r w:rsidR="00A4506C" w:rsidRPr="00883DB5">
        <w:rPr>
          <w:rFonts w:ascii="Trebuchet MS" w:hAnsi="Trebuchet MS"/>
        </w:rPr>
        <w:t>cartea de identitate;</w:t>
      </w:r>
    </w:p>
    <w:p w:rsidR="00A4506C" w:rsidRPr="00883DB5" w:rsidRDefault="00B175BF" w:rsidP="003550B3">
      <w:pPr>
        <w:jc w:val="both"/>
        <w:rPr>
          <w:rFonts w:ascii="Trebuchet MS" w:hAnsi="Trebuchet MS"/>
        </w:rPr>
      </w:pPr>
      <w:r w:rsidRPr="00883DB5">
        <w:rPr>
          <w:rFonts w:ascii="Trebuchet MS" w:hAnsi="Trebuchet MS"/>
        </w:rPr>
        <w:t>-</w:t>
      </w:r>
      <w:r w:rsidR="00A4506C" w:rsidRPr="00883DB5">
        <w:rPr>
          <w:rFonts w:ascii="Trebuchet MS" w:hAnsi="Trebuchet MS"/>
        </w:rPr>
        <w:t>certificat de naştere;</w:t>
      </w:r>
    </w:p>
    <w:p w:rsidR="00A4506C" w:rsidRPr="00883DB5" w:rsidRDefault="00B175BF" w:rsidP="003550B3">
      <w:pPr>
        <w:jc w:val="both"/>
        <w:rPr>
          <w:rFonts w:ascii="Trebuchet MS" w:hAnsi="Trebuchet MS"/>
        </w:rPr>
      </w:pPr>
      <w:r w:rsidRPr="00883DB5">
        <w:rPr>
          <w:rFonts w:ascii="Trebuchet MS" w:hAnsi="Trebuchet MS"/>
        </w:rPr>
        <w:t>-</w:t>
      </w:r>
      <w:r w:rsidR="00A4506C" w:rsidRPr="00883DB5">
        <w:rPr>
          <w:rFonts w:ascii="Trebuchet MS" w:hAnsi="Trebuchet MS"/>
        </w:rPr>
        <w:t>certificat de persoană cu handicap,</w:t>
      </w:r>
    </w:p>
    <w:p w:rsidR="00A4506C" w:rsidRPr="00883DB5" w:rsidRDefault="00B175BF" w:rsidP="003550B3">
      <w:pPr>
        <w:jc w:val="both"/>
        <w:rPr>
          <w:rFonts w:ascii="Trebuchet MS" w:hAnsi="Trebuchet MS"/>
        </w:rPr>
      </w:pPr>
      <w:r w:rsidRPr="00883DB5">
        <w:rPr>
          <w:rFonts w:ascii="Trebuchet MS" w:hAnsi="Trebuchet MS"/>
        </w:rPr>
        <w:t>-</w:t>
      </w:r>
      <w:r w:rsidR="00A4506C" w:rsidRPr="00883DB5">
        <w:rPr>
          <w:rFonts w:ascii="Trebuchet MS" w:hAnsi="Trebuchet MS"/>
        </w:rPr>
        <w:t>decizie instituţionalizare;</w:t>
      </w:r>
    </w:p>
    <w:p w:rsidR="00A4506C" w:rsidRPr="00883DB5" w:rsidRDefault="00B175BF" w:rsidP="003550B3">
      <w:pPr>
        <w:jc w:val="both"/>
        <w:rPr>
          <w:rFonts w:ascii="Trebuchet MS" w:hAnsi="Trebuchet MS"/>
        </w:rPr>
      </w:pPr>
      <w:r w:rsidRPr="00883DB5">
        <w:rPr>
          <w:rFonts w:ascii="Trebuchet MS" w:hAnsi="Trebuchet MS"/>
        </w:rPr>
        <w:t>-</w:t>
      </w:r>
      <w:r w:rsidR="00A4506C" w:rsidRPr="00883DB5">
        <w:rPr>
          <w:rFonts w:ascii="Trebuchet MS" w:hAnsi="Trebuchet MS"/>
        </w:rPr>
        <w:t>ancheta socială;</w:t>
      </w:r>
    </w:p>
    <w:p w:rsidR="00A4506C" w:rsidRPr="00883DB5" w:rsidRDefault="00B175BF" w:rsidP="003550B3">
      <w:pPr>
        <w:jc w:val="both"/>
        <w:rPr>
          <w:rFonts w:ascii="Trebuchet MS" w:hAnsi="Trebuchet MS"/>
        </w:rPr>
      </w:pPr>
      <w:r w:rsidRPr="00883DB5">
        <w:rPr>
          <w:rFonts w:ascii="Trebuchet MS" w:hAnsi="Trebuchet MS"/>
        </w:rPr>
        <w:t>-</w:t>
      </w:r>
      <w:r w:rsidR="00A4506C" w:rsidRPr="00883DB5">
        <w:rPr>
          <w:rFonts w:ascii="Trebuchet MS" w:hAnsi="Trebuchet MS"/>
        </w:rPr>
        <w:t>raport de evaluare;</w:t>
      </w:r>
    </w:p>
    <w:p w:rsidR="00A4506C" w:rsidRPr="00883DB5" w:rsidRDefault="00B175BF" w:rsidP="003550B3">
      <w:pPr>
        <w:jc w:val="both"/>
        <w:rPr>
          <w:rFonts w:ascii="Trebuchet MS" w:hAnsi="Trebuchet MS"/>
        </w:rPr>
      </w:pPr>
      <w:r w:rsidRPr="00883DB5">
        <w:rPr>
          <w:rFonts w:ascii="Trebuchet MS" w:hAnsi="Trebuchet MS"/>
        </w:rPr>
        <w:t>-</w:t>
      </w:r>
      <w:r w:rsidR="00A4506C" w:rsidRPr="00883DB5">
        <w:rPr>
          <w:rFonts w:ascii="Trebuchet MS" w:hAnsi="Trebuchet MS"/>
        </w:rPr>
        <w:t xml:space="preserve">documente medicale: Bilete de ieşire din spital, adeverinţe medicale cu diagnosticul afecţiunilor cronice; adeverinţe medicale din care să rezulte că nu este bolnav sau contact cu boli infecto-contagioase; </w:t>
      </w:r>
    </w:p>
    <w:p w:rsidR="00A4506C" w:rsidRPr="00883DB5" w:rsidRDefault="00B175BF" w:rsidP="003550B3">
      <w:pPr>
        <w:jc w:val="both"/>
        <w:rPr>
          <w:rFonts w:ascii="Trebuchet MS" w:hAnsi="Trebuchet MS"/>
        </w:rPr>
      </w:pPr>
      <w:r w:rsidRPr="00883DB5">
        <w:rPr>
          <w:rFonts w:ascii="Trebuchet MS" w:hAnsi="Trebuchet MS"/>
        </w:rPr>
        <w:t>-</w:t>
      </w:r>
      <w:r w:rsidR="00A4506C" w:rsidRPr="00883DB5">
        <w:rPr>
          <w:rFonts w:ascii="Trebuchet MS" w:hAnsi="Trebuchet MS"/>
        </w:rPr>
        <w:t>evaluările medicale periodice şi planurile de intervenţie, analize medicale de laborator și investigații paraclinice enumerate mai sus;</w:t>
      </w:r>
    </w:p>
    <w:p w:rsidR="00A4506C" w:rsidRPr="00883DB5" w:rsidRDefault="00B175BF" w:rsidP="003550B3">
      <w:pPr>
        <w:jc w:val="both"/>
        <w:rPr>
          <w:rFonts w:ascii="Trebuchet MS" w:hAnsi="Trebuchet MS"/>
        </w:rPr>
      </w:pPr>
      <w:r w:rsidRPr="00883DB5">
        <w:rPr>
          <w:rFonts w:ascii="Trebuchet MS" w:hAnsi="Trebuchet MS"/>
        </w:rPr>
        <w:t>-</w:t>
      </w:r>
      <w:r w:rsidR="00A4506C" w:rsidRPr="00883DB5">
        <w:rPr>
          <w:rFonts w:ascii="Trebuchet MS" w:hAnsi="Trebuchet MS"/>
        </w:rPr>
        <w:t>evaluările psihologice;</w:t>
      </w:r>
    </w:p>
    <w:p w:rsidR="00A4506C" w:rsidRPr="00883DB5" w:rsidRDefault="00B175BF" w:rsidP="003550B3">
      <w:pPr>
        <w:jc w:val="both"/>
        <w:rPr>
          <w:rFonts w:ascii="Trebuchet MS" w:hAnsi="Trebuchet MS"/>
        </w:rPr>
      </w:pPr>
      <w:r w:rsidRPr="00883DB5">
        <w:rPr>
          <w:rFonts w:ascii="Trebuchet MS" w:hAnsi="Trebuchet MS"/>
        </w:rPr>
        <w:t>-</w:t>
      </w:r>
      <w:r w:rsidR="00A4506C" w:rsidRPr="00883DB5">
        <w:rPr>
          <w:rFonts w:ascii="Trebuchet MS" w:hAnsi="Trebuchet MS"/>
        </w:rPr>
        <w:t>decizie de pensionare;</w:t>
      </w:r>
    </w:p>
    <w:p w:rsidR="00A4506C" w:rsidRPr="00883DB5" w:rsidRDefault="00A4506C" w:rsidP="003550B3">
      <w:pPr>
        <w:jc w:val="both"/>
        <w:rPr>
          <w:rFonts w:ascii="Trebuchet MS" w:hAnsi="Trebuchet MS"/>
          <w:bCs/>
          <w:lang w:val="pt-BR"/>
        </w:rPr>
      </w:pPr>
      <w:r w:rsidRPr="00883DB5">
        <w:rPr>
          <w:rFonts w:ascii="Trebuchet MS" w:hAnsi="Trebuchet MS"/>
          <w:b/>
        </w:rPr>
        <w:t xml:space="preserve"> l)</w:t>
      </w:r>
      <w:r w:rsidR="00EA5793" w:rsidRPr="00883DB5">
        <w:rPr>
          <w:rFonts w:ascii="Trebuchet MS" w:hAnsi="Trebuchet MS"/>
        </w:rPr>
        <w:t xml:space="preserve"> </w:t>
      </w:r>
      <w:r w:rsidRPr="00883DB5">
        <w:rPr>
          <w:rFonts w:ascii="Trebuchet MS" w:hAnsi="Trebuchet MS"/>
        </w:rPr>
        <w:t>adeverinţă de venit.</w:t>
      </w:r>
    </w:p>
    <w:p w:rsidR="00A4506C" w:rsidRPr="00883DB5" w:rsidRDefault="00A4506C" w:rsidP="003550B3">
      <w:pPr>
        <w:jc w:val="both"/>
        <w:rPr>
          <w:rFonts w:ascii="Trebuchet MS" w:hAnsi="Trebuchet MS"/>
          <w:bCs/>
          <w:lang w:val="it-IT"/>
        </w:rPr>
      </w:pPr>
      <w:r w:rsidRPr="00883DB5">
        <w:rPr>
          <w:rFonts w:ascii="Trebuchet MS" w:hAnsi="Trebuchet MS"/>
          <w:bCs/>
          <w:lang w:val="it-IT"/>
        </w:rPr>
        <w:t xml:space="preserve"> </w:t>
      </w:r>
    </w:p>
    <w:p w:rsidR="000A4359" w:rsidRPr="00883DB5" w:rsidRDefault="000A4359" w:rsidP="003550B3">
      <w:pPr>
        <w:jc w:val="both"/>
        <w:rPr>
          <w:rFonts w:ascii="Trebuchet MS" w:hAnsi="Trebuchet MS"/>
          <w:lang w:val="it-IT"/>
        </w:rPr>
      </w:pPr>
      <w:r w:rsidRPr="00883DB5">
        <w:rPr>
          <w:rFonts w:ascii="Trebuchet MS" w:hAnsi="Trebuchet MS"/>
          <w:b/>
          <w:bCs/>
          <w:lang w:val="it-IT"/>
        </w:rPr>
        <w:t>(4)</w:t>
      </w:r>
      <w:r w:rsidRPr="00883DB5">
        <w:rPr>
          <w:rFonts w:ascii="Trebuchet MS" w:hAnsi="Trebuchet MS"/>
          <w:bCs/>
          <w:lang w:val="it-IT"/>
        </w:rPr>
        <w:t xml:space="preserve"> Persoanele beneficiare de servicii sociale furnizate în "</w:t>
      </w:r>
      <w:r w:rsidR="00300EE6" w:rsidRPr="00883DB5">
        <w:rPr>
          <w:rFonts w:ascii="Trebuchet MS" w:hAnsi="Trebuchet MS"/>
          <w:bCs/>
          <w:lang w:val="ro-RO"/>
        </w:rPr>
        <w:t xml:space="preserve"> Centrul de Ingrijire si Asistenta Sf</w:t>
      </w:r>
      <w:r w:rsidR="00300EE6" w:rsidRPr="00883DB5">
        <w:rPr>
          <w:rFonts w:ascii="Trebuchet MS" w:hAnsi="Trebuchet MS"/>
          <w:lang w:val="ro-RO"/>
        </w:rPr>
        <w:t>â</w:t>
      </w:r>
      <w:r w:rsidR="00300EE6" w:rsidRPr="00883DB5">
        <w:rPr>
          <w:rFonts w:ascii="Trebuchet MS" w:hAnsi="Trebuchet MS"/>
          <w:bCs/>
          <w:lang w:val="ro-RO"/>
        </w:rPr>
        <w:t xml:space="preserve">nta Maria </w:t>
      </w:r>
      <w:r w:rsidR="00300EE6" w:rsidRPr="00883DB5">
        <w:rPr>
          <w:rFonts w:ascii="Trebuchet MS" w:hAnsi="Trebuchet MS"/>
          <w:lang w:val="ro-RO"/>
        </w:rPr>
        <w:t>Căpușu de Câmpie</w:t>
      </w:r>
      <w:r w:rsidR="00300EE6" w:rsidRPr="00883DB5">
        <w:rPr>
          <w:rFonts w:ascii="Trebuchet MS" w:hAnsi="Trebuchet MS"/>
          <w:lang w:val="fr-FR"/>
        </w:rPr>
        <w:t xml:space="preserve"> </w:t>
      </w:r>
      <w:r w:rsidRPr="00883DB5">
        <w:rPr>
          <w:rFonts w:ascii="Trebuchet MS" w:hAnsi="Trebuchet MS"/>
          <w:bCs/>
          <w:lang w:val="it-IT"/>
        </w:rPr>
        <w:t xml:space="preserve">" au următoarele </w:t>
      </w:r>
      <w:r w:rsidRPr="00883DB5">
        <w:rPr>
          <w:rFonts w:ascii="Trebuchet MS" w:hAnsi="Trebuchet MS"/>
          <w:b/>
          <w:bCs/>
          <w:lang w:val="it-IT"/>
        </w:rPr>
        <w:t>drepturi</w:t>
      </w:r>
      <w:r w:rsidRPr="00883DB5">
        <w:rPr>
          <w:rFonts w:ascii="Trebuchet MS" w:hAnsi="Trebuchet MS"/>
          <w:bCs/>
          <w:lang w:val="it-IT"/>
        </w:rPr>
        <w:t>:</w:t>
      </w:r>
    </w:p>
    <w:p w:rsidR="000A4359" w:rsidRPr="00883DB5" w:rsidRDefault="00EA5793" w:rsidP="003550B3">
      <w:pPr>
        <w:jc w:val="both"/>
        <w:rPr>
          <w:rFonts w:ascii="Trebuchet MS" w:hAnsi="Trebuchet MS"/>
          <w:lang w:val="pt-BR"/>
        </w:rPr>
      </w:pPr>
      <w:r w:rsidRPr="00883DB5">
        <w:rPr>
          <w:rFonts w:ascii="Trebuchet MS" w:hAnsi="Trebuchet MS"/>
          <w:lang w:val="pt-BR"/>
        </w:rPr>
        <w:t>-</w:t>
      </w:r>
      <w:r w:rsidR="000A4359" w:rsidRPr="00883DB5">
        <w:rPr>
          <w:rFonts w:ascii="Trebuchet MS" w:hAnsi="Trebuchet MS"/>
          <w:lang w:val="pt-BR"/>
        </w:rPr>
        <w:t>să li se respecte drepturile şi libertăţile fundamentale, fără discriminare pe bază de rasă, sex, religie, opinie sau orice altă circumstanţă personală ori socială;</w:t>
      </w:r>
    </w:p>
    <w:p w:rsidR="000A4359" w:rsidRPr="00883DB5" w:rsidRDefault="00EA5793" w:rsidP="003550B3">
      <w:pPr>
        <w:jc w:val="both"/>
        <w:rPr>
          <w:rFonts w:ascii="Trebuchet MS" w:hAnsi="Trebuchet MS"/>
          <w:lang w:val="it-IT"/>
        </w:rPr>
      </w:pPr>
      <w:r w:rsidRPr="00883DB5">
        <w:rPr>
          <w:rFonts w:ascii="Trebuchet MS" w:hAnsi="Trebuchet MS"/>
          <w:lang w:val="pt-BR"/>
        </w:rPr>
        <w:t>-</w:t>
      </w:r>
      <w:r w:rsidR="000A4359" w:rsidRPr="00883DB5">
        <w:rPr>
          <w:rFonts w:ascii="Trebuchet MS" w:hAnsi="Trebuchet MS"/>
          <w:lang w:val="pt-BR"/>
        </w:rPr>
        <w:t>să participe la procesul de luare a deciziilor în furnizarea serviciilor sociale, respectiv la luarea deciziilor privind intervenţia socială care li se aplică;</w:t>
      </w:r>
    </w:p>
    <w:p w:rsidR="000A4359" w:rsidRPr="00883DB5" w:rsidRDefault="00EA5793" w:rsidP="003550B3">
      <w:pPr>
        <w:jc w:val="both"/>
        <w:rPr>
          <w:rFonts w:ascii="Trebuchet MS" w:hAnsi="Trebuchet MS"/>
          <w:lang w:val="it-IT"/>
        </w:rPr>
      </w:pPr>
      <w:r w:rsidRPr="00883DB5">
        <w:rPr>
          <w:rFonts w:ascii="Trebuchet MS" w:hAnsi="Trebuchet MS"/>
          <w:lang w:val="it-IT"/>
        </w:rPr>
        <w:t>-</w:t>
      </w:r>
      <w:r w:rsidR="000A4359" w:rsidRPr="00883DB5">
        <w:rPr>
          <w:rFonts w:ascii="Trebuchet MS" w:hAnsi="Trebuchet MS"/>
          <w:lang w:val="it-IT"/>
        </w:rPr>
        <w:t>să li se asigure păstrarea confidenţialităţii asupra informaţiilor furnizate şi primite;</w:t>
      </w:r>
    </w:p>
    <w:p w:rsidR="000A4359" w:rsidRPr="00883DB5" w:rsidRDefault="00EA5793" w:rsidP="003550B3">
      <w:pPr>
        <w:jc w:val="both"/>
        <w:rPr>
          <w:rFonts w:ascii="Trebuchet MS" w:hAnsi="Trebuchet MS"/>
          <w:lang w:val="it-IT"/>
        </w:rPr>
      </w:pPr>
      <w:r w:rsidRPr="00883DB5">
        <w:rPr>
          <w:rFonts w:ascii="Trebuchet MS" w:hAnsi="Trebuchet MS"/>
          <w:lang w:val="it-IT"/>
        </w:rPr>
        <w:t>-</w:t>
      </w:r>
      <w:r w:rsidR="000A4359" w:rsidRPr="00883DB5">
        <w:rPr>
          <w:rFonts w:ascii="Trebuchet MS" w:hAnsi="Trebuchet MS"/>
          <w:lang w:val="it-IT"/>
        </w:rPr>
        <w:t>să li se asigure continuitatea serviciilor sociale furnizate atât timp cât se menţin condiţiile care au generat situaţia de dificultate;</w:t>
      </w:r>
    </w:p>
    <w:p w:rsidR="000A4359" w:rsidRPr="00883DB5" w:rsidRDefault="00EA5793" w:rsidP="003550B3">
      <w:pPr>
        <w:jc w:val="both"/>
        <w:rPr>
          <w:rFonts w:ascii="Trebuchet MS" w:hAnsi="Trebuchet MS"/>
          <w:lang w:val="it-IT"/>
        </w:rPr>
      </w:pPr>
      <w:r w:rsidRPr="00883DB5">
        <w:rPr>
          <w:rFonts w:ascii="Trebuchet MS" w:hAnsi="Trebuchet MS"/>
          <w:lang w:val="it-IT"/>
        </w:rPr>
        <w:t>-</w:t>
      </w:r>
      <w:r w:rsidR="000A4359" w:rsidRPr="00883DB5">
        <w:rPr>
          <w:rFonts w:ascii="Trebuchet MS" w:hAnsi="Trebuchet MS"/>
          <w:lang w:val="it-IT"/>
        </w:rPr>
        <w:t>să fie protejaţi de lege atât ei, cât şi bunurile lor, atunci când nu au capacitate de exerciţiu;</w:t>
      </w:r>
    </w:p>
    <w:p w:rsidR="000A4359" w:rsidRPr="00883DB5" w:rsidRDefault="00EA5793" w:rsidP="003550B3">
      <w:pPr>
        <w:jc w:val="both"/>
        <w:rPr>
          <w:rFonts w:ascii="Trebuchet MS" w:hAnsi="Trebuchet MS"/>
          <w:lang w:val="it-IT"/>
        </w:rPr>
      </w:pPr>
      <w:r w:rsidRPr="00883DB5">
        <w:rPr>
          <w:rFonts w:ascii="Trebuchet MS" w:hAnsi="Trebuchet MS"/>
          <w:lang w:val="it-IT"/>
        </w:rPr>
        <w:t>-</w:t>
      </w:r>
      <w:r w:rsidR="000A4359" w:rsidRPr="00883DB5">
        <w:rPr>
          <w:rFonts w:ascii="Trebuchet MS" w:hAnsi="Trebuchet MS"/>
          <w:lang w:val="it-IT"/>
        </w:rPr>
        <w:t>să li se garanteze demnitatea, intimitatea şi respectarea vieţii intime;</w:t>
      </w:r>
    </w:p>
    <w:p w:rsidR="000A4359" w:rsidRPr="00883DB5" w:rsidRDefault="00EA5793" w:rsidP="003550B3">
      <w:pPr>
        <w:jc w:val="both"/>
        <w:rPr>
          <w:rFonts w:ascii="Trebuchet MS" w:hAnsi="Trebuchet MS"/>
          <w:lang w:val="it-IT"/>
        </w:rPr>
      </w:pPr>
      <w:r w:rsidRPr="00883DB5">
        <w:rPr>
          <w:rFonts w:ascii="Trebuchet MS" w:hAnsi="Trebuchet MS"/>
          <w:lang w:val="it-IT"/>
        </w:rPr>
        <w:t>-</w:t>
      </w:r>
      <w:r w:rsidR="000A4359" w:rsidRPr="00883DB5">
        <w:rPr>
          <w:rFonts w:ascii="Trebuchet MS" w:hAnsi="Trebuchet MS"/>
          <w:lang w:val="it-IT"/>
        </w:rPr>
        <w:t>să participe la evaluarea serviciilor sociale primite;</w:t>
      </w:r>
    </w:p>
    <w:p w:rsidR="000A4359" w:rsidRPr="00883DB5" w:rsidRDefault="00EA5793" w:rsidP="003550B3">
      <w:pPr>
        <w:jc w:val="both"/>
        <w:rPr>
          <w:rFonts w:ascii="Trebuchet MS" w:hAnsi="Trebuchet MS"/>
          <w:lang w:val="it-IT"/>
        </w:rPr>
      </w:pPr>
      <w:r w:rsidRPr="00883DB5">
        <w:rPr>
          <w:rFonts w:ascii="Trebuchet MS" w:hAnsi="Trebuchet MS"/>
          <w:lang w:val="it-IT"/>
        </w:rPr>
        <w:t>-</w:t>
      </w:r>
      <w:r w:rsidR="000A4359" w:rsidRPr="00883DB5">
        <w:rPr>
          <w:rFonts w:ascii="Trebuchet MS" w:hAnsi="Trebuchet MS"/>
          <w:lang w:val="it-IT"/>
        </w:rPr>
        <w:t>să li se respecte toate drepturile speciale în situaţia în care sunt persoane cu dizabilităţi.</w:t>
      </w:r>
    </w:p>
    <w:p w:rsidR="000A4359" w:rsidRPr="00883DB5" w:rsidRDefault="00EB40EB" w:rsidP="003550B3">
      <w:pPr>
        <w:jc w:val="both"/>
        <w:rPr>
          <w:rFonts w:ascii="Trebuchet MS" w:hAnsi="Trebuchet MS"/>
          <w:lang w:val="it-IT"/>
        </w:rPr>
      </w:pPr>
      <w:r w:rsidRPr="00883DB5">
        <w:rPr>
          <w:rFonts w:ascii="Trebuchet MS" w:hAnsi="Trebuchet MS"/>
          <w:b/>
          <w:lang w:val="it-IT"/>
        </w:rPr>
        <w:t xml:space="preserve"> </w:t>
      </w:r>
      <w:r w:rsidR="000A4359" w:rsidRPr="00883DB5">
        <w:rPr>
          <w:rFonts w:ascii="Trebuchet MS" w:hAnsi="Trebuchet MS"/>
          <w:b/>
          <w:bCs/>
          <w:lang w:val="it-IT"/>
        </w:rPr>
        <w:t>(5)</w:t>
      </w:r>
      <w:r w:rsidR="000A4359" w:rsidRPr="00883DB5">
        <w:rPr>
          <w:rFonts w:ascii="Trebuchet MS" w:hAnsi="Trebuchet MS"/>
          <w:bCs/>
          <w:lang w:val="it-IT"/>
        </w:rPr>
        <w:t xml:space="preserve"> Persoanele beneficiare de servicii sociale furnizate în "</w:t>
      </w:r>
      <w:r w:rsidR="00300EE6" w:rsidRPr="00883DB5">
        <w:rPr>
          <w:rFonts w:ascii="Trebuchet MS" w:hAnsi="Trebuchet MS"/>
          <w:bCs/>
          <w:lang w:val="ro-RO"/>
        </w:rPr>
        <w:t xml:space="preserve"> Centrul de Ingrijire si Asistenta Sf</w:t>
      </w:r>
      <w:r w:rsidR="00300EE6" w:rsidRPr="00883DB5">
        <w:rPr>
          <w:rFonts w:ascii="Trebuchet MS" w:hAnsi="Trebuchet MS"/>
          <w:lang w:val="ro-RO"/>
        </w:rPr>
        <w:t>â</w:t>
      </w:r>
      <w:r w:rsidR="00300EE6" w:rsidRPr="00883DB5">
        <w:rPr>
          <w:rFonts w:ascii="Trebuchet MS" w:hAnsi="Trebuchet MS"/>
          <w:bCs/>
          <w:lang w:val="ro-RO"/>
        </w:rPr>
        <w:t xml:space="preserve">nta Maria </w:t>
      </w:r>
      <w:r w:rsidR="00300EE6" w:rsidRPr="00883DB5">
        <w:rPr>
          <w:rFonts w:ascii="Trebuchet MS" w:hAnsi="Trebuchet MS"/>
          <w:lang w:val="ro-RO"/>
        </w:rPr>
        <w:t>Căpușu de Câmpie</w:t>
      </w:r>
      <w:r w:rsidR="00300EE6" w:rsidRPr="00883DB5">
        <w:rPr>
          <w:rFonts w:ascii="Trebuchet MS" w:hAnsi="Trebuchet MS"/>
          <w:lang w:val="fr-FR"/>
        </w:rPr>
        <w:t xml:space="preserve"> </w:t>
      </w:r>
      <w:r w:rsidR="000A4359" w:rsidRPr="00883DB5">
        <w:rPr>
          <w:rFonts w:ascii="Trebuchet MS" w:hAnsi="Trebuchet MS"/>
          <w:bCs/>
          <w:lang w:val="it-IT"/>
        </w:rPr>
        <w:t xml:space="preserve">" au următoarele </w:t>
      </w:r>
      <w:r w:rsidR="000A4359" w:rsidRPr="00883DB5">
        <w:rPr>
          <w:rFonts w:ascii="Trebuchet MS" w:hAnsi="Trebuchet MS"/>
          <w:b/>
          <w:bCs/>
          <w:lang w:val="it-IT"/>
        </w:rPr>
        <w:t>obligaţi</w:t>
      </w:r>
      <w:r w:rsidR="000A4359" w:rsidRPr="00883DB5">
        <w:rPr>
          <w:rFonts w:ascii="Trebuchet MS" w:hAnsi="Trebuchet MS"/>
          <w:bCs/>
          <w:lang w:val="it-IT"/>
        </w:rPr>
        <w:t>i:</w:t>
      </w:r>
    </w:p>
    <w:p w:rsidR="000A4359" w:rsidRPr="00883DB5" w:rsidRDefault="00EA5793" w:rsidP="003550B3">
      <w:pPr>
        <w:jc w:val="both"/>
        <w:rPr>
          <w:rFonts w:ascii="Trebuchet MS" w:hAnsi="Trebuchet MS"/>
          <w:lang w:val="it-IT"/>
        </w:rPr>
      </w:pPr>
      <w:r w:rsidRPr="00883DB5">
        <w:rPr>
          <w:rFonts w:ascii="Trebuchet MS" w:hAnsi="Trebuchet MS"/>
          <w:lang w:val="it-IT"/>
        </w:rPr>
        <w:t>-</w:t>
      </w:r>
      <w:r w:rsidR="000A4359" w:rsidRPr="00883DB5">
        <w:rPr>
          <w:rFonts w:ascii="Trebuchet MS" w:hAnsi="Trebuchet MS"/>
          <w:lang w:val="it-IT"/>
        </w:rPr>
        <w:t>să furnizeze informaţii corecte cu privire la identitate, situaţie familială, socială, medicală şi economică;</w:t>
      </w:r>
    </w:p>
    <w:p w:rsidR="000A4359" w:rsidRPr="00883DB5" w:rsidRDefault="00EA5793" w:rsidP="003550B3">
      <w:pPr>
        <w:jc w:val="both"/>
        <w:rPr>
          <w:rFonts w:ascii="Trebuchet MS" w:hAnsi="Trebuchet MS"/>
          <w:lang w:val="it-IT"/>
        </w:rPr>
      </w:pPr>
      <w:r w:rsidRPr="00883DB5">
        <w:rPr>
          <w:rFonts w:ascii="Trebuchet MS" w:hAnsi="Trebuchet MS"/>
          <w:lang w:val="it-IT"/>
        </w:rPr>
        <w:lastRenderedPageBreak/>
        <w:t>-</w:t>
      </w:r>
      <w:r w:rsidR="000A4359" w:rsidRPr="00883DB5">
        <w:rPr>
          <w:rFonts w:ascii="Trebuchet MS" w:hAnsi="Trebuchet MS"/>
          <w:lang w:val="it-IT"/>
        </w:rPr>
        <w:t xml:space="preserve"> să participe, în raport cu vârsta, situaţia de dependenţă etc., la procesul de furnizare a serviciilor sociale;</w:t>
      </w:r>
    </w:p>
    <w:p w:rsidR="000A4359" w:rsidRPr="00883DB5" w:rsidRDefault="00EA5793" w:rsidP="003550B3">
      <w:pPr>
        <w:jc w:val="both"/>
        <w:rPr>
          <w:rFonts w:ascii="Trebuchet MS" w:hAnsi="Trebuchet MS"/>
          <w:lang w:val="it-IT"/>
        </w:rPr>
      </w:pPr>
      <w:r w:rsidRPr="00883DB5">
        <w:rPr>
          <w:rFonts w:ascii="Trebuchet MS" w:hAnsi="Trebuchet MS"/>
          <w:lang w:val="it-IT"/>
        </w:rPr>
        <w:t>-</w:t>
      </w:r>
      <w:r w:rsidR="000A4359" w:rsidRPr="00883DB5">
        <w:rPr>
          <w:rFonts w:ascii="Trebuchet MS" w:hAnsi="Trebuchet MS"/>
          <w:lang w:val="it-IT"/>
        </w:rPr>
        <w:t>să contribuie, în conformitate cu legislaţia în vigoare, la plata serviciilor sociale furnizate, în funcţie de tipul serviciului şi de situaţia lor materială;</w:t>
      </w:r>
    </w:p>
    <w:p w:rsidR="000A4359" w:rsidRPr="00883DB5" w:rsidRDefault="00EA5793" w:rsidP="003550B3">
      <w:pPr>
        <w:jc w:val="both"/>
        <w:rPr>
          <w:rFonts w:ascii="Trebuchet MS" w:hAnsi="Trebuchet MS"/>
          <w:lang w:val="it-IT"/>
        </w:rPr>
      </w:pPr>
      <w:r w:rsidRPr="00883DB5">
        <w:rPr>
          <w:rFonts w:ascii="Trebuchet MS" w:hAnsi="Trebuchet MS"/>
          <w:lang w:val="it-IT"/>
        </w:rPr>
        <w:t>-</w:t>
      </w:r>
      <w:r w:rsidR="000A4359" w:rsidRPr="00883DB5">
        <w:rPr>
          <w:rFonts w:ascii="Trebuchet MS" w:hAnsi="Trebuchet MS"/>
          <w:lang w:val="it-IT"/>
        </w:rPr>
        <w:t>să comunice orice modificare intervenită în legătură cu situaţia lor personală;</w:t>
      </w:r>
    </w:p>
    <w:p w:rsidR="000A4359" w:rsidRPr="00883DB5" w:rsidRDefault="000A4359" w:rsidP="003550B3">
      <w:pPr>
        <w:jc w:val="both"/>
        <w:rPr>
          <w:rFonts w:ascii="Trebuchet MS" w:hAnsi="Trebuchet MS"/>
        </w:rPr>
      </w:pPr>
      <w:r w:rsidRPr="00883DB5">
        <w:rPr>
          <w:rFonts w:ascii="Trebuchet MS" w:hAnsi="Trebuchet MS"/>
          <w:lang w:val="it-IT"/>
        </w:rPr>
        <w:t>să respecte prevederile prezentului regulament și ale Regulamentului intern al centrului.</w:t>
      </w:r>
    </w:p>
    <w:p w:rsidR="00344C72" w:rsidRPr="00883DB5" w:rsidRDefault="00344C72" w:rsidP="003550B3">
      <w:pPr>
        <w:jc w:val="both"/>
        <w:rPr>
          <w:rFonts w:ascii="Trebuchet MS" w:hAnsi="Trebuchet MS"/>
          <w:lang w:val="fr-FR"/>
        </w:rPr>
      </w:pPr>
    </w:p>
    <w:p w:rsidR="00344C72" w:rsidRPr="00883DB5" w:rsidRDefault="00344C72" w:rsidP="003550B3">
      <w:pPr>
        <w:jc w:val="both"/>
        <w:rPr>
          <w:rFonts w:ascii="Trebuchet MS" w:hAnsi="Trebuchet MS"/>
          <w:b/>
          <w:lang w:val="it-IT"/>
        </w:rPr>
      </w:pPr>
      <w:r w:rsidRPr="00883DB5">
        <w:rPr>
          <w:rFonts w:ascii="Trebuchet MS" w:hAnsi="Trebuchet MS"/>
          <w:b/>
          <w:lang w:val="it-IT"/>
        </w:rPr>
        <w:t xml:space="preserve">ART. 7 Activităţi şi </w:t>
      </w:r>
      <w:r w:rsidR="001F45C4" w:rsidRPr="00883DB5">
        <w:rPr>
          <w:rFonts w:ascii="Trebuchet MS" w:hAnsi="Trebuchet MS"/>
          <w:b/>
          <w:lang w:val="it-IT"/>
        </w:rPr>
        <w:t>servicii</w:t>
      </w:r>
    </w:p>
    <w:p w:rsidR="00EB40EB" w:rsidRPr="00883DB5" w:rsidRDefault="00EB40EB" w:rsidP="003550B3">
      <w:pPr>
        <w:jc w:val="both"/>
        <w:rPr>
          <w:rFonts w:ascii="Trebuchet MS" w:hAnsi="Trebuchet MS"/>
          <w:lang w:val="it-IT"/>
        </w:rPr>
      </w:pPr>
    </w:p>
    <w:p w:rsidR="00344C72" w:rsidRPr="00883DB5" w:rsidRDefault="00344C72" w:rsidP="009D2A98">
      <w:pPr>
        <w:jc w:val="both"/>
        <w:rPr>
          <w:rFonts w:ascii="Trebuchet MS" w:hAnsi="Trebuchet MS"/>
          <w:lang w:val="it-IT"/>
        </w:rPr>
      </w:pPr>
      <w:r w:rsidRPr="00883DB5">
        <w:rPr>
          <w:rFonts w:ascii="Trebuchet MS" w:hAnsi="Trebuchet MS"/>
          <w:b/>
          <w:lang w:val="it-IT"/>
        </w:rPr>
        <w:t>Principalele funcţii</w:t>
      </w:r>
      <w:r w:rsidRPr="00883DB5">
        <w:rPr>
          <w:rFonts w:ascii="Trebuchet MS" w:hAnsi="Trebuchet MS"/>
          <w:lang w:val="it-IT"/>
        </w:rPr>
        <w:t xml:space="preserve"> ale serviciului social </w:t>
      </w:r>
      <w:r w:rsidR="00AA41B5" w:rsidRPr="00883DB5">
        <w:rPr>
          <w:rFonts w:ascii="Trebuchet MS" w:hAnsi="Trebuchet MS"/>
          <w:bCs/>
          <w:lang w:val="it-IT"/>
        </w:rPr>
        <w:t>"</w:t>
      </w:r>
      <w:r w:rsidR="00300EE6" w:rsidRPr="00883DB5">
        <w:rPr>
          <w:rFonts w:ascii="Trebuchet MS" w:hAnsi="Trebuchet MS"/>
          <w:bCs/>
          <w:lang w:val="ro-RO"/>
        </w:rPr>
        <w:t xml:space="preserve"> Centrul de Ingrijire si Asistenta Sf</w:t>
      </w:r>
      <w:r w:rsidR="00300EE6" w:rsidRPr="00883DB5">
        <w:rPr>
          <w:rFonts w:ascii="Trebuchet MS" w:hAnsi="Trebuchet MS"/>
          <w:lang w:val="ro-RO"/>
        </w:rPr>
        <w:t>â</w:t>
      </w:r>
      <w:r w:rsidR="00300EE6" w:rsidRPr="00883DB5">
        <w:rPr>
          <w:rFonts w:ascii="Trebuchet MS" w:hAnsi="Trebuchet MS"/>
          <w:bCs/>
          <w:lang w:val="ro-RO"/>
        </w:rPr>
        <w:t xml:space="preserve">nta Maria </w:t>
      </w:r>
      <w:r w:rsidR="00300EE6" w:rsidRPr="00883DB5">
        <w:rPr>
          <w:rFonts w:ascii="Trebuchet MS" w:hAnsi="Trebuchet MS"/>
          <w:lang w:val="ro-RO"/>
        </w:rPr>
        <w:t>Căpușu de Câmpie</w:t>
      </w:r>
      <w:r w:rsidR="00300EE6" w:rsidRPr="00883DB5">
        <w:rPr>
          <w:rFonts w:ascii="Trebuchet MS" w:hAnsi="Trebuchet MS"/>
          <w:lang w:val="fr-FR"/>
        </w:rPr>
        <w:t xml:space="preserve"> </w:t>
      </w:r>
      <w:r w:rsidR="00AA41B5" w:rsidRPr="00883DB5">
        <w:rPr>
          <w:rFonts w:ascii="Trebuchet MS" w:hAnsi="Trebuchet MS"/>
          <w:bCs/>
          <w:lang w:val="it-IT"/>
        </w:rPr>
        <w:t xml:space="preserve">" </w:t>
      </w:r>
      <w:r w:rsidRPr="00883DB5">
        <w:rPr>
          <w:rFonts w:ascii="Trebuchet MS" w:hAnsi="Trebuchet MS"/>
          <w:lang w:val="it-IT"/>
        </w:rPr>
        <w:t xml:space="preserve"> sunt următoarele:</w:t>
      </w:r>
    </w:p>
    <w:p w:rsidR="00344C72" w:rsidRPr="00883DB5" w:rsidRDefault="00344C72" w:rsidP="009D2A98">
      <w:pPr>
        <w:jc w:val="both"/>
        <w:rPr>
          <w:rFonts w:ascii="Trebuchet MS" w:hAnsi="Trebuchet MS"/>
          <w:lang w:val="pt-BR"/>
        </w:rPr>
      </w:pPr>
      <w:r w:rsidRPr="00883DB5">
        <w:rPr>
          <w:rFonts w:ascii="Trebuchet MS" w:hAnsi="Trebuchet MS"/>
          <w:b/>
          <w:lang w:val="pt-BR"/>
        </w:rPr>
        <w:t>a)</w:t>
      </w:r>
      <w:r w:rsidRPr="00883DB5">
        <w:rPr>
          <w:rFonts w:ascii="Trebuchet MS" w:hAnsi="Trebuchet MS"/>
          <w:lang w:val="pt-BR"/>
        </w:rPr>
        <w:t xml:space="preserve"> </w:t>
      </w:r>
      <w:r w:rsidRPr="00883DB5">
        <w:rPr>
          <w:rFonts w:ascii="Trebuchet MS" w:hAnsi="Trebuchet MS"/>
          <w:b/>
          <w:lang w:val="pt-BR"/>
        </w:rPr>
        <w:t>de furnizare a serviciilor sociale de interes public general/local</w:t>
      </w:r>
      <w:r w:rsidRPr="00883DB5">
        <w:rPr>
          <w:rFonts w:ascii="Trebuchet MS" w:hAnsi="Trebuchet MS"/>
          <w:lang w:val="pt-BR"/>
        </w:rPr>
        <w:t>, prin asigurarea următoarele activităţi:</w:t>
      </w:r>
    </w:p>
    <w:p w:rsidR="001F45C4" w:rsidRPr="00883DB5" w:rsidRDefault="00344C72" w:rsidP="009D2A98">
      <w:pPr>
        <w:jc w:val="both"/>
        <w:rPr>
          <w:rFonts w:ascii="Trebuchet MS" w:hAnsi="Trebuchet MS"/>
          <w:b/>
          <w:lang w:val="pt-BR"/>
        </w:rPr>
      </w:pPr>
      <w:r w:rsidRPr="00883DB5">
        <w:rPr>
          <w:rFonts w:ascii="Trebuchet MS" w:hAnsi="Trebuchet MS"/>
          <w:lang w:val="pt-BR"/>
        </w:rPr>
        <w:t xml:space="preserve">    </w:t>
      </w:r>
      <w:r w:rsidR="001F45C4" w:rsidRPr="00883DB5">
        <w:rPr>
          <w:rFonts w:ascii="Trebuchet MS" w:hAnsi="Trebuchet MS"/>
          <w:b/>
          <w:lang w:val="pt-BR"/>
        </w:rPr>
        <w:t>1. Informare si asistenta sociala/servicii de asistenta sociala;</w:t>
      </w:r>
    </w:p>
    <w:p w:rsidR="001F45C4" w:rsidRPr="00883DB5" w:rsidRDefault="001F45C4" w:rsidP="009D2A98">
      <w:pPr>
        <w:jc w:val="both"/>
        <w:rPr>
          <w:rFonts w:ascii="Trebuchet MS" w:hAnsi="Trebuchet MS" w:cs="Courier New"/>
        </w:rPr>
      </w:pPr>
      <w:r w:rsidRPr="00883DB5">
        <w:rPr>
          <w:rFonts w:ascii="Trebuchet MS" w:hAnsi="Trebuchet MS"/>
          <w:lang w:val="pt-BR"/>
        </w:rPr>
        <w:t>-</w:t>
      </w:r>
      <w:r w:rsidRPr="00883DB5">
        <w:rPr>
          <w:rFonts w:ascii="Trebuchet MS" w:hAnsi="Trebuchet MS" w:cs="Courier New"/>
        </w:rPr>
        <w:t>sprijină beneficiarii să dispună de cunoştinţe şi informaţii din domeniul social şi al dizabilităţii.</w:t>
      </w:r>
    </w:p>
    <w:p w:rsidR="001F45C4" w:rsidRPr="00883DB5" w:rsidRDefault="001F45C4" w:rsidP="009D2A98">
      <w:pPr>
        <w:jc w:val="both"/>
        <w:rPr>
          <w:rFonts w:ascii="Trebuchet MS" w:hAnsi="Trebuchet MS"/>
          <w:lang w:val="pt-BR"/>
        </w:rPr>
      </w:pPr>
      <w:r w:rsidRPr="00883DB5">
        <w:rPr>
          <w:rFonts w:ascii="Trebuchet MS" w:hAnsi="Trebuchet MS" w:cs="Courier New"/>
        </w:rPr>
        <w:t>-beneficiarii sunt informaţi cu privire la drepturi şi facilităţi sociale.</w:t>
      </w:r>
    </w:p>
    <w:p w:rsidR="001F45C4" w:rsidRPr="00883DB5" w:rsidRDefault="001F45C4" w:rsidP="009D2A98">
      <w:pPr>
        <w:jc w:val="both"/>
        <w:rPr>
          <w:rFonts w:ascii="Trebuchet MS" w:hAnsi="Trebuchet MS"/>
          <w:b/>
          <w:lang w:val="pt-BR"/>
        </w:rPr>
      </w:pPr>
      <w:r w:rsidRPr="00883DB5">
        <w:rPr>
          <w:rFonts w:ascii="Trebuchet MS" w:hAnsi="Trebuchet MS"/>
          <w:lang w:val="pt-BR"/>
        </w:rPr>
        <w:t xml:space="preserve">    </w:t>
      </w:r>
      <w:r w:rsidRPr="00883DB5">
        <w:rPr>
          <w:rFonts w:ascii="Trebuchet MS" w:hAnsi="Trebuchet MS"/>
          <w:b/>
          <w:lang w:val="pt-BR"/>
        </w:rPr>
        <w:t>2.</w:t>
      </w:r>
      <w:r w:rsidRPr="00883DB5">
        <w:rPr>
          <w:rFonts w:ascii="Trebuchet MS" w:hAnsi="Trebuchet MS"/>
          <w:lang w:val="pt-BR"/>
        </w:rPr>
        <w:t xml:space="preserve"> </w:t>
      </w:r>
      <w:r w:rsidRPr="00883DB5">
        <w:rPr>
          <w:rFonts w:ascii="Trebuchet MS" w:hAnsi="Trebuchet MS"/>
          <w:b/>
          <w:lang w:val="pt-BR"/>
        </w:rPr>
        <w:t>consiliere psihologica;</w:t>
      </w:r>
    </w:p>
    <w:p w:rsidR="001F45C4" w:rsidRPr="00883DB5" w:rsidRDefault="001F45C4" w:rsidP="009D2A98">
      <w:pPr>
        <w:jc w:val="both"/>
        <w:rPr>
          <w:rFonts w:ascii="Trebuchet MS" w:hAnsi="Trebuchet MS" w:cs="Courier New"/>
        </w:rPr>
      </w:pPr>
      <w:r w:rsidRPr="00883DB5">
        <w:rPr>
          <w:rFonts w:ascii="Trebuchet MS" w:hAnsi="Trebuchet MS"/>
          <w:lang w:val="pt-BR"/>
        </w:rPr>
        <w:t>-</w:t>
      </w:r>
      <w:r w:rsidRPr="00883DB5">
        <w:rPr>
          <w:rFonts w:ascii="Trebuchet MS" w:hAnsi="Trebuchet MS" w:cs="Courier New"/>
        </w:rPr>
        <w:t>se preocupă de menţinerea echilibrului psiho-afectiv al beneficiarilor.</w:t>
      </w:r>
    </w:p>
    <w:p w:rsidR="001F45C4" w:rsidRPr="00883DB5" w:rsidRDefault="001F45C4" w:rsidP="009D2A98">
      <w:pPr>
        <w:jc w:val="both"/>
        <w:rPr>
          <w:rFonts w:ascii="Trebuchet MS" w:hAnsi="Trebuchet MS"/>
          <w:lang w:val="pt-BR"/>
        </w:rPr>
      </w:pPr>
      <w:r w:rsidRPr="00883DB5">
        <w:rPr>
          <w:rFonts w:ascii="Trebuchet MS" w:hAnsi="Trebuchet MS" w:cs="Courier New"/>
        </w:rPr>
        <w:t>-beneficiarilor le sunt asigurate condiţii pentru menţinerea echilibrului psiho-afectiv şi optimizare personală.</w:t>
      </w:r>
    </w:p>
    <w:p w:rsidR="001F45C4" w:rsidRPr="00883DB5" w:rsidRDefault="00D94B22" w:rsidP="009D2A98">
      <w:pPr>
        <w:jc w:val="both"/>
        <w:rPr>
          <w:rFonts w:ascii="Trebuchet MS" w:hAnsi="Trebuchet MS"/>
          <w:lang w:val="it-IT"/>
        </w:rPr>
      </w:pPr>
      <w:r w:rsidRPr="00883DB5">
        <w:rPr>
          <w:rFonts w:ascii="Trebuchet MS" w:hAnsi="Trebuchet MS"/>
          <w:b/>
          <w:lang w:val="it-IT"/>
        </w:rPr>
        <w:t xml:space="preserve">   </w:t>
      </w:r>
      <w:r w:rsidR="001F45C4" w:rsidRPr="00883DB5">
        <w:rPr>
          <w:rFonts w:ascii="Trebuchet MS" w:hAnsi="Trebuchet MS"/>
          <w:b/>
          <w:lang w:val="it-IT"/>
        </w:rPr>
        <w:t>3.</w:t>
      </w:r>
      <w:r w:rsidR="001F45C4" w:rsidRPr="00883DB5">
        <w:rPr>
          <w:rFonts w:ascii="Trebuchet MS" w:hAnsi="Trebuchet MS"/>
          <w:lang w:val="it-IT"/>
        </w:rPr>
        <w:t xml:space="preserve"> </w:t>
      </w:r>
      <w:r w:rsidR="001F45C4" w:rsidRPr="00883DB5">
        <w:rPr>
          <w:rFonts w:ascii="Trebuchet MS" w:hAnsi="Trebuchet MS"/>
          <w:b/>
          <w:lang w:val="it-IT"/>
        </w:rPr>
        <w:t>abilitare si reabilitare</w:t>
      </w:r>
      <w:r w:rsidR="001F45C4" w:rsidRPr="00883DB5">
        <w:rPr>
          <w:rFonts w:ascii="Trebuchet MS" w:hAnsi="Trebuchet MS"/>
          <w:lang w:val="it-IT"/>
        </w:rPr>
        <w:t>;</w:t>
      </w:r>
    </w:p>
    <w:p w:rsidR="001F45C4" w:rsidRPr="00883DB5" w:rsidRDefault="001F45C4" w:rsidP="009D2A98">
      <w:pPr>
        <w:jc w:val="both"/>
        <w:rPr>
          <w:rFonts w:ascii="Trebuchet MS" w:hAnsi="Trebuchet MS" w:cs="Courier New"/>
        </w:rPr>
      </w:pPr>
      <w:r w:rsidRPr="00883DB5">
        <w:rPr>
          <w:rFonts w:ascii="Trebuchet MS" w:hAnsi="Trebuchet MS"/>
          <w:lang w:val="it-IT"/>
        </w:rPr>
        <w:t>-</w:t>
      </w:r>
      <w:r w:rsidRPr="00883DB5">
        <w:rPr>
          <w:rFonts w:ascii="Trebuchet MS" w:hAnsi="Trebuchet MS" w:cs="Courier New"/>
        </w:rPr>
        <w:t>asigură condiţii pentru menţinerea/dezvoltare a autonomiei şi a potenţialului beneficiarilor.</w:t>
      </w:r>
    </w:p>
    <w:p w:rsidR="001F45C4" w:rsidRPr="00883DB5" w:rsidRDefault="001F45C4" w:rsidP="009D2A98">
      <w:pPr>
        <w:jc w:val="both"/>
        <w:rPr>
          <w:rFonts w:ascii="Trebuchet MS" w:hAnsi="Trebuchet MS"/>
          <w:lang w:val="it-IT"/>
        </w:rPr>
      </w:pPr>
      <w:r w:rsidRPr="00883DB5">
        <w:rPr>
          <w:rFonts w:ascii="Trebuchet MS" w:hAnsi="Trebuchet MS" w:cs="Courier New"/>
        </w:rPr>
        <w:t>-beneficiarilor le sunt asigurate servicii personalizate de menţinere sau dezvoltare a potenţialului funcţional.</w:t>
      </w:r>
    </w:p>
    <w:p w:rsidR="001F45C4" w:rsidRPr="00883DB5" w:rsidRDefault="00C75C99" w:rsidP="009D2A98">
      <w:pPr>
        <w:jc w:val="both"/>
        <w:rPr>
          <w:rFonts w:ascii="Trebuchet MS" w:hAnsi="Trebuchet MS"/>
          <w:lang w:val="it-IT"/>
        </w:rPr>
      </w:pPr>
      <w:r w:rsidRPr="00883DB5">
        <w:rPr>
          <w:rFonts w:ascii="Trebuchet MS" w:hAnsi="Trebuchet MS"/>
          <w:lang w:val="it-IT"/>
        </w:rPr>
        <w:t xml:space="preserve"> </w:t>
      </w:r>
      <w:r w:rsidR="00D94B22" w:rsidRPr="00883DB5">
        <w:rPr>
          <w:rFonts w:ascii="Trebuchet MS" w:hAnsi="Trebuchet MS"/>
          <w:lang w:val="it-IT"/>
        </w:rPr>
        <w:t xml:space="preserve">  </w:t>
      </w:r>
      <w:r w:rsidR="001F45C4" w:rsidRPr="00883DB5">
        <w:rPr>
          <w:rFonts w:ascii="Trebuchet MS" w:hAnsi="Trebuchet MS"/>
          <w:b/>
          <w:lang w:val="it-IT"/>
        </w:rPr>
        <w:t>4.</w:t>
      </w:r>
      <w:r w:rsidR="001F45C4" w:rsidRPr="00883DB5">
        <w:rPr>
          <w:rFonts w:ascii="Trebuchet MS" w:hAnsi="Trebuchet MS"/>
          <w:lang w:val="it-IT"/>
        </w:rPr>
        <w:t xml:space="preserve"> </w:t>
      </w:r>
      <w:r w:rsidR="001F45C4" w:rsidRPr="00883DB5">
        <w:rPr>
          <w:rFonts w:ascii="Trebuchet MS" w:hAnsi="Trebuchet MS"/>
          <w:b/>
          <w:lang w:val="it-IT"/>
        </w:rPr>
        <w:t>ingrijire si asistenta;</w:t>
      </w:r>
      <w:r w:rsidR="001F45C4" w:rsidRPr="00883DB5">
        <w:rPr>
          <w:rFonts w:ascii="Trebuchet MS" w:hAnsi="Trebuchet MS"/>
          <w:lang w:val="it-IT"/>
        </w:rPr>
        <w:t xml:space="preserve">   </w:t>
      </w:r>
    </w:p>
    <w:p w:rsidR="001F45C4" w:rsidRPr="00883DB5" w:rsidRDefault="001F45C4" w:rsidP="009D2A98">
      <w:pPr>
        <w:jc w:val="both"/>
        <w:rPr>
          <w:rFonts w:ascii="Trebuchet MS" w:hAnsi="Trebuchet MS" w:cs="Courier New"/>
        </w:rPr>
      </w:pPr>
      <w:r w:rsidRPr="00883DB5">
        <w:rPr>
          <w:rFonts w:ascii="Trebuchet MS" w:hAnsi="Trebuchet MS"/>
          <w:lang w:val="it-IT"/>
        </w:rPr>
        <w:t>-</w:t>
      </w:r>
      <w:r w:rsidRPr="00883DB5">
        <w:rPr>
          <w:rFonts w:ascii="Trebuchet MS" w:hAnsi="Trebuchet MS" w:cs="Courier New"/>
        </w:rPr>
        <w:t>asigură servicii de îngrijire şi asistenţă pentru beneficiari.</w:t>
      </w:r>
    </w:p>
    <w:p w:rsidR="001F45C4" w:rsidRPr="00883DB5" w:rsidRDefault="001F45C4" w:rsidP="009D2A98">
      <w:pPr>
        <w:jc w:val="both"/>
        <w:rPr>
          <w:rFonts w:ascii="Trebuchet MS" w:hAnsi="Trebuchet MS"/>
          <w:lang w:val="it-IT"/>
        </w:rPr>
      </w:pPr>
      <w:r w:rsidRPr="00883DB5">
        <w:rPr>
          <w:rFonts w:ascii="Trebuchet MS" w:hAnsi="Trebuchet MS" w:cs="Courier New"/>
        </w:rPr>
        <w:t>-beneficiarilor le este asigurată îngrijirea în baza evaluării nevoilor individuale.</w:t>
      </w:r>
    </w:p>
    <w:p w:rsidR="001F45C4" w:rsidRPr="00883DB5" w:rsidRDefault="00D94B22" w:rsidP="009D2A98">
      <w:pPr>
        <w:jc w:val="both"/>
        <w:rPr>
          <w:rFonts w:ascii="Trebuchet MS" w:hAnsi="Trebuchet MS"/>
          <w:b/>
          <w:lang w:val="it-IT"/>
        </w:rPr>
      </w:pPr>
      <w:r w:rsidRPr="00883DB5">
        <w:rPr>
          <w:rFonts w:ascii="Trebuchet MS" w:hAnsi="Trebuchet MS"/>
          <w:lang w:val="it-IT"/>
        </w:rPr>
        <w:t xml:space="preserve">  </w:t>
      </w:r>
      <w:r w:rsidR="00C75C99" w:rsidRPr="00883DB5">
        <w:rPr>
          <w:rFonts w:ascii="Trebuchet MS" w:hAnsi="Trebuchet MS"/>
          <w:lang w:val="it-IT"/>
        </w:rPr>
        <w:t xml:space="preserve"> </w:t>
      </w:r>
      <w:r w:rsidR="001F45C4" w:rsidRPr="00883DB5">
        <w:rPr>
          <w:rFonts w:ascii="Trebuchet MS" w:hAnsi="Trebuchet MS"/>
          <w:b/>
          <w:lang w:val="it-IT"/>
        </w:rPr>
        <w:t>5.</w:t>
      </w:r>
      <w:r w:rsidR="001F45C4" w:rsidRPr="00883DB5">
        <w:rPr>
          <w:rFonts w:ascii="Trebuchet MS" w:hAnsi="Trebuchet MS"/>
          <w:lang w:val="it-IT"/>
        </w:rPr>
        <w:t xml:space="preserve"> </w:t>
      </w:r>
      <w:r w:rsidR="001F45C4" w:rsidRPr="00883DB5">
        <w:rPr>
          <w:rFonts w:ascii="Trebuchet MS" w:hAnsi="Trebuchet MS"/>
          <w:b/>
          <w:lang w:val="it-IT"/>
        </w:rPr>
        <w:t>deprinderi de viata independenta;</w:t>
      </w:r>
    </w:p>
    <w:p w:rsidR="001F45C4" w:rsidRPr="00883DB5" w:rsidRDefault="001F45C4" w:rsidP="009D2A98">
      <w:pPr>
        <w:jc w:val="both"/>
        <w:rPr>
          <w:rFonts w:ascii="Trebuchet MS" w:hAnsi="Trebuchet MS"/>
          <w:lang w:val="it-IT"/>
        </w:rPr>
      </w:pPr>
      <w:r w:rsidRPr="00883DB5">
        <w:rPr>
          <w:rFonts w:ascii="Trebuchet MS" w:hAnsi="Trebuchet MS"/>
          <w:lang w:val="it-IT"/>
        </w:rPr>
        <w:t xml:space="preserve">Centrul rezidential </w:t>
      </w:r>
      <w:r w:rsidRPr="00883DB5">
        <w:rPr>
          <w:rFonts w:ascii="Trebuchet MS" w:hAnsi="Trebuchet MS" w:cs="Courier New"/>
        </w:rPr>
        <w:t>se preocupă de:</w:t>
      </w:r>
    </w:p>
    <w:p w:rsidR="001F45C4" w:rsidRPr="00883DB5" w:rsidRDefault="001F45C4" w:rsidP="009D2A98">
      <w:pPr>
        <w:jc w:val="both"/>
        <w:rPr>
          <w:rFonts w:ascii="Trebuchet MS" w:hAnsi="Trebuchet MS" w:cs="Courier New"/>
        </w:rPr>
      </w:pPr>
      <w:r w:rsidRPr="00883DB5">
        <w:rPr>
          <w:rFonts w:ascii="Trebuchet MS" w:hAnsi="Trebuchet MS"/>
          <w:lang w:val="it-IT"/>
        </w:rPr>
        <w:t>-</w:t>
      </w:r>
      <w:r w:rsidRPr="00883DB5">
        <w:rPr>
          <w:rFonts w:ascii="Trebuchet MS" w:hAnsi="Trebuchet MS" w:cs="Courier New"/>
        </w:rPr>
        <w:t>menţinerea/dezvoltarea aptitudinilor cognitive ale beneficiarilor.</w:t>
      </w:r>
    </w:p>
    <w:p w:rsidR="001F45C4" w:rsidRPr="00883DB5" w:rsidRDefault="001F45C4" w:rsidP="009D2A98">
      <w:pPr>
        <w:jc w:val="both"/>
        <w:rPr>
          <w:rFonts w:ascii="Trebuchet MS" w:hAnsi="Trebuchet MS" w:cs="Courier New"/>
        </w:rPr>
      </w:pPr>
      <w:r w:rsidRPr="00883DB5">
        <w:rPr>
          <w:rFonts w:ascii="Trebuchet MS" w:hAnsi="Trebuchet MS" w:cs="Courier New"/>
        </w:rPr>
        <w:t>- menţinerea/dezvoltarea deprinderilor zilnice ale beneficiarilor.</w:t>
      </w:r>
    </w:p>
    <w:p w:rsidR="001F45C4" w:rsidRPr="00883DB5" w:rsidRDefault="001F45C4" w:rsidP="009D2A98">
      <w:pPr>
        <w:jc w:val="both"/>
        <w:rPr>
          <w:rFonts w:ascii="Trebuchet MS" w:hAnsi="Trebuchet MS" w:cs="Courier New"/>
        </w:rPr>
      </w:pPr>
      <w:r w:rsidRPr="00883DB5">
        <w:rPr>
          <w:rFonts w:ascii="Trebuchet MS" w:hAnsi="Trebuchet MS" w:cs="Courier New"/>
        </w:rPr>
        <w:t>- menţinerea/dezvoltarea deprinderilor de comunicare a beneficiarilor.</w:t>
      </w:r>
    </w:p>
    <w:p w:rsidR="001F45C4" w:rsidRPr="00883DB5" w:rsidRDefault="001F45C4" w:rsidP="009D2A98">
      <w:pPr>
        <w:jc w:val="both"/>
        <w:rPr>
          <w:rFonts w:ascii="Trebuchet MS" w:hAnsi="Trebuchet MS" w:cs="Courier New"/>
        </w:rPr>
      </w:pPr>
      <w:r w:rsidRPr="00883DB5">
        <w:rPr>
          <w:rFonts w:ascii="Trebuchet MS" w:hAnsi="Trebuchet MS" w:cs="Courier New"/>
        </w:rPr>
        <w:t>- menţinerea/dezvoltarea deprinderilor de mobilitate a beneficiarilor.</w:t>
      </w:r>
    </w:p>
    <w:p w:rsidR="001F45C4" w:rsidRPr="00883DB5" w:rsidRDefault="001F45C4" w:rsidP="009D2A98">
      <w:pPr>
        <w:jc w:val="both"/>
        <w:rPr>
          <w:rFonts w:ascii="Trebuchet MS" w:hAnsi="Trebuchet MS" w:cs="Courier New"/>
        </w:rPr>
      </w:pPr>
      <w:r w:rsidRPr="00883DB5">
        <w:rPr>
          <w:rFonts w:ascii="Trebuchet MS" w:hAnsi="Trebuchet MS" w:cs="Courier New"/>
        </w:rPr>
        <w:t>- menţinerea/dezvoltarea deprinderilor beneficiarilor de autoîngrijire.</w:t>
      </w:r>
    </w:p>
    <w:p w:rsidR="001F45C4" w:rsidRPr="00883DB5" w:rsidRDefault="001F45C4" w:rsidP="009D2A98">
      <w:pPr>
        <w:jc w:val="both"/>
        <w:rPr>
          <w:rFonts w:ascii="Trebuchet MS" w:hAnsi="Trebuchet MS" w:cs="Courier New"/>
        </w:rPr>
      </w:pPr>
      <w:r w:rsidRPr="00883DB5">
        <w:rPr>
          <w:rFonts w:ascii="Trebuchet MS" w:hAnsi="Trebuchet MS" w:cs="Courier New"/>
        </w:rPr>
        <w:t>- menţinerea/dezvoltarea deprinderilor beneficiarilor de îngrijire a propriei sănătăţi.</w:t>
      </w:r>
    </w:p>
    <w:p w:rsidR="001F45C4" w:rsidRPr="00883DB5" w:rsidRDefault="001F45C4" w:rsidP="009D2A98">
      <w:pPr>
        <w:jc w:val="both"/>
        <w:rPr>
          <w:rFonts w:ascii="Trebuchet MS" w:hAnsi="Trebuchet MS" w:cs="Courier New"/>
        </w:rPr>
      </w:pPr>
      <w:r w:rsidRPr="00883DB5">
        <w:rPr>
          <w:rFonts w:ascii="Trebuchet MS" w:hAnsi="Trebuchet MS" w:cs="Courier New"/>
        </w:rPr>
        <w:t>-asigură cadrul şi sprijin pentru menţinerea/dezvoltarea deprinderilor beneficiarilor de autogospodărire.</w:t>
      </w:r>
    </w:p>
    <w:p w:rsidR="001F45C4" w:rsidRPr="00883DB5" w:rsidRDefault="001F45C4" w:rsidP="009D2A98">
      <w:pPr>
        <w:jc w:val="both"/>
        <w:rPr>
          <w:rFonts w:ascii="Trebuchet MS" w:hAnsi="Trebuchet MS" w:cs="Courier New"/>
        </w:rPr>
      </w:pPr>
      <w:r w:rsidRPr="00883DB5">
        <w:rPr>
          <w:rFonts w:ascii="Trebuchet MS" w:hAnsi="Trebuchet MS" w:cs="Courier New"/>
        </w:rPr>
        <w:t>- menţinerea/dezvoltareadeprinderilor de interacţiune a beneficiarilor.</w:t>
      </w:r>
    </w:p>
    <w:p w:rsidR="001F45C4" w:rsidRPr="00883DB5" w:rsidRDefault="00C75C99" w:rsidP="009D2A98">
      <w:pPr>
        <w:jc w:val="both"/>
        <w:rPr>
          <w:rFonts w:ascii="Trebuchet MS" w:hAnsi="Trebuchet MS"/>
          <w:lang w:val="it-IT"/>
        </w:rPr>
      </w:pPr>
      <w:r w:rsidRPr="00883DB5">
        <w:rPr>
          <w:rFonts w:ascii="Trebuchet MS" w:hAnsi="Trebuchet MS"/>
          <w:lang w:val="it-IT"/>
        </w:rPr>
        <w:t xml:space="preserve">   </w:t>
      </w:r>
      <w:r w:rsidR="001F45C4" w:rsidRPr="00883DB5">
        <w:rPr>
          <w:rFonts w:ascii="Trebuchet MS" w:hAnsi="Trebuchet MS"/>
          <w:b/>
          <w:lang w:val="it-IT"/>
        </w:rPr>
        <w:t>6.</w:t>
      </w:r>
      <w:r w:rsidR="001F45C4" w:rsidRPr="00883DB5">
        <w:rPr>
          <w:rFonts w:ascii="Trebuchet MS" w:hAnsi="Trebuchet MS"/>
          <w:lang w:val="it-IT"/>
        </w:rPr>
        <w:t xml:space="preserve"> </w:t>
      </w:r>
      <w:r w:rsidR="001F45C4" w:rsidRPr="00883DB5">
        <w:rPr>
          <w:rFonts w:ascii="Trebuchet MS" w:hAnsi="Trebuchet MS"/>
          <w:b/>
          <w:lang w:val="it-IT"/>
        </w:rPr>
        <w:t>educatie/pregatire  pentru munca;</w:t>
      </w:r>
      <w:r w:rsidR="001F45C4" w:rsidRPr="00883DB5">
        <w:rPr>
          <w:rFonts w:ascii="Trebuchet MS" w:hAnsi="Trebuchet MS"/>
          <w:lang w:val="it-IT"/>
        </w:rPr>
        <w:t xml:space="preserve"> </w:t>
      </w:r>
    </w:p>
    <w:p w:rsidR="001F45C4" w:rsidRPr="00883DB5" w:rsidRDefault="001F45C4" w:rsidP="009D2A98">
      <w:pPr>
        <w:jc w:val="both"/>
        <w:rPr>
          <w:rFonts w:ascii="Trebuchet MS" w:hAnsi="Trebuchet MS"/>
          <w:lang w:val="it-IT"/>
        </w:rPr>
      </w:pPr>
      <w:r w:rsidRPr="00883DB5">
        <w:rPr>
          <w:rFonts w:ascii="Trebuchet MS" w:hAnsi="Trebuchet MS"/>
          <w:lang w:val="it-IT"/>
        </w:rPr>
        <w:t>-</w:t>
      </w:r>
      <w:r w:rsidRPr="00883DB5">
        <w:rPr>
          <w:rFonts w:ascii="Trebuchet MS" w:hAnsi="Trebuchet MS" w:cs="Courier New"/>
        </w:rPr>
        <w:t xml:space="preserve"> se preocupă de menţinerea/ îmbunătăţirea nivelului de educaţie/ pregătire pentru muncă a beneficiarilor.</w:t>
      </w:r>
    </w:p>
    <w:p w:rsidR="001F45C4" w:rsidRPr="00883DB5" w:rsidRDefault="001F45C4" w:rsidP="009D2A98">
      <w:pPr>
        <w:jc w:val="both"/>
        <w:rPr>
          <w:rFonts w:ascii="Trebuchet MS" w:hAnsi="Trebuchet MS"/>
          <w:lang w:val="it-IT"/>
        </w:rPr>
      </w:pPr>
      <w:r w:rsidRPr="00883DB5">
        <w:rPr>
          <w:rFonts w:ascii="Trebuchet MS" w:hAnsi="Trebuchet MS"/>
          <w:lang w:val="it-IT"/>
        </w:rPr>
        <w:t xml:space="preserve">    </w:t>
      </w:r>
      <w:r w:rsidRPr="00883DB5">
        <w:rPr>
          <w:rFonts w:ascii="Trebuchet MS" w:hAnsi="Trebuchet MS"/>
          <w:b/>
          <w:lang w:val="it-IT"/>
        </w:rPr>
        <w:t>7.</w:t>
      </w:r>
      <w:r w:rsidRPr="00883DB5">
        <w:rPr>
          <w:rFonts w:ascii="Trebuchet MS" w:hAnsi="Trebuchet MS"/>
          <w:lang w:val="it-IT"/>
        </w:rPr>
        <w:t xml:space="preserve"> </w:t>
      </w:r>
      <w:r w:rsidRPr="00883DB5">
        <w:rPr>
          <w:rFonts w:ascii="Trebuchet MS" w:hAnsi="Trebuchet MS"/>
          <w:b/>
          <w:lang w:val="it-IT"/>
        </w:rPr>
        <w:t>asistenta si suport pentru luarea unei decizii;</w:t>
      </w:r>
    </w:p>
    <w:p w:rsidR="001F45C4" w:rsidRPr="00883DB5" w:rsidRDefault="001F45C4" w:rsidP="009D2A98">
      <w:pPr>
        <w:jc w:val="both"/>
        <w:rPr>
          <w:rFonts w:ascii="Trebuchet MS" w:hAnsi="Trebuchet MS"/>
          <w:lang w:val="it-IT"/>
        </w:rPr>
      </w:pPr>
      <w:r w:rsidRPr="00883DB5">
        <w:rPr>
          <w:rFonts w:ascii="Trebuchet MS" w:hAnsi="Trebuchet MS"/>
          <w:lang w:val="it-IT"/>
        </w:rPr>
        <w:lastRenderedPageBreak/>
        <w:t>-</w:t>
      </w:r>
      <w:r w:rsidRPr="00883DB5">
        <w:rPr>
          <w:rFonts w:ascii="Trebuchet MS" w:hAnsi="Trebuchet MS" w:cs="Courier New"/>
        </w:rPr>
        <w:t>asigură asistenţă ş isuport pentru luarea unei decizii adecvate, în baza evaluării şi identificării nevoilorspecifice ale beneficiarului.</w:t>
      </w:r>
    </w:p>
    <w:p w:rsidR="001F45C4" w:rsidRPr="00883DB5" w:rsidRDefault="001F45C4" w:rsidP="009D2A98">
      <w:pPr>
        <w:jc w:val="both"/>
        <w:rPr>
          <w:rFonts w:ascii="Trebuchet MS" w:hAnsi="Trebuchet MS"/>
          <w:lang w:val="it-IT"/>
        </w:rPr>
      </w:pPr>
      <w:r w:rsidRPr="00883DB5">
        <w:rPr>
          <w:rFonts w:ascii="Trebuchet MS" w:hAnsi="Trebuchet MS"/>
          <w:lang w:val="it-IT"/>
        </w:rPr>
        <w:t xml:space="preserve">    </w:t>
      </w:r>
      <w:r w:rsidRPr="00883DB5">
        <w:rPr>
          <w:rFonts w:ascii="Trebuchet MS" w:hAnsi="Trebuchet MS"/>
          <w:b/>
          <w:lang w:val="it-IT"/>
        </w:rPr>
        <w:t>8.</w:t>
      </w:r>
      <w:r w:rsidRPr="00883DB5">
        <w:rPr>
          <w:rFonts w:ascii="Trebuchet MS" w:hAnsi="Trebuchet MS"/>
          <w:lang w:val="it-IT"/>
        </w:rPr>
        <w:t xml:space="preserve"> </w:t>
      </w:r>
      <w:r w:rsidRPr="00883DB5">
        <w:rPr>
          <w:rFonts w:ascii="Trebuchet MS" w:hAnsi="Trebuchet MS"/>
          <w:b/>
          <w:lang w:val="it-IT"/>
        </w:rPr>
        <w:t>integrare si participare sociala si civica;</w:t>
      </w:r>
    </w:p>
    <w:p w:rsidR="001F45C4" w:rsidRPr="00883DB5" w:rsidRDefault="001F45C4" w:rsidP="009D2A98">
      <w:pPr>
        <w:jc w:val="both"/>
        <w:rPr>
          <w:rFonts w:ascii="Trebuchet MS" w:hAnsi="Trebuchet MS"/>
          <w:lang w:val="it-IT"/>
        </w:rPr>
      </w:pPr>
      <w:r w:rsidRPr="00883DB5">
        <w:rPr>
          <w:rFonts w:ascii="Trebuchet MS" w:hAnsi="Trebuchet MS"/>
          <w:lang w:val="it-IT"/>
        </w:rPr>
        <w:t>-</w:t>
      </w:r>
      <w:r w:rsidRPr="00883DB5">
        <w:rPr>
          <w:rFonts w:ascii="Trebuchet MS" w:hAnsi="Trebuchet MS" w:cs="Courier New"/>
        </w:rPr>
        <w:t xml:space="preserve"> se preocupă de creşterea nivelului de implicare a beneficiarilor în viaţasocială şi civică a comunităţii.</w:t>
      </w:r>
    </w:p>
    <w:p w:rsidR="00344C72" w:rsidRPr="00883DB5" w:rsidRDefault="00344C72" w:rsidP="009D2A98">
      <w:pPr>
        <w:jc w:val="both"/>
        <w:rPr>
          <w:rFonts w:ascii="Trebuchet MS" w:hAnsi="Trebuchet MS"/>
          <w:lang w:val="it-IT"/>
        </w:rPr>
      </w:pPr>
      <w:r w:rsidRPr="00883DB5">
        <w:rPr>
          <w:rFonts w:ascii="Trebuchet MS" w:hAnsi="Trebuchet MS"/>
          <w:b/>
          <w:lang w:val="it-IT"/>
        </w:rPr>
        <w:t>b)</w:t>
      </w:r>
      <w:r w:rsidRPr="00883DB5">
        <w:rPr>
          <w:rFonts w:ascii="Trebuchet MS" w:hAnsi="Trebuchet MS"/>
          <w:lang w:val="it-IT"/>
        </w:rPr>
        <w:t xml:space="preserve"> </w:t>
      </w:r>
      <w:r w:rsidRPr="00883DB5">
        <w:rPr>
          <w:rFonts w:ascii="Trebuchet MS" w:hAnsi="Trebuchet MS"/>
          <w:b/>
          <w:lang w:val="it-IT"/>
        </w:rPr>
        <w:t>de informare a beneficiarilor</w:t>
      </w:r>
      <w:r w:rsidRPr="00883DB5">
        <w:rPr>
          <w:rFonts w:ascii="Trebuchet MS" w:hAnsi="Trebuchet MS"/>
          <w:lang w:val="it-IT"/>
        </w:rPr>
        <w:t>, potenţialilor beneficiari, autorităţilor publice şi publicului larg despre domeniul său de activitate, prin asigurarea următoarelor activităţi:</w:t>
      </w:r>
    </w:p>
    <w:p w:rsidR="00443DA5" w:rsidRPr="00883DB5" w:rsidRDefault="00C75C99" w:rsidP="009D2A98">
      <w:pPr>
        <w:jc w:val="both"/>
        <w:rPr>
          <w:rFonts w:ascii="Trebuchet MS" w:hAnsi="Trebuchet MS"/>
          <w:lang w:val="it-IT"/>
        </w:rPr>
      </w:pPr>
      <w:r w:rsidRPr="00883DB5">
        <w:rPr>
          <w:rFonts w:ascii="Trebuchet MS" w:hAnsi="Trebuchet MS"/>
          <w:lang w:val="it-IT"/>
        </w:rPr>
        <w:t>-</w:t>
      </w:r>
      <w:r w:rsidR="00443DA5" w:rsidRPr="00883DB5">
        <w:rPr>
          <w:rFonts w:ascii="Trebuchet MS" w:hAnsi="Trebuchet MS"/>
          <w:lang w:val="it-IT"/>
        </w:rPr>
        <w:t xml:space="preserve">elaborarea şi utilizarea unui Ghid al beneficiarului pentru informarea exclusivă a beneficiarilor sau, după caz, a reprezentanţilor legali/ reprezentanţilor convenţionali, familiilor acestora cu privire la serviciile şi facilităţile oferite.   </w:t>
      </w:r>
    </w:p>
    <w:p w:rsidR="00344C72" w:rsidRPr="00883DB5" w:rsidRDefault="00C75C99" w:rsidP="009D2A98">
      <w:pPr>
        <w:jc w:val="both"/>
        <w:rPr>
          <w:rFonts w:ascii="Trebuchet MS" w:hAnsi="Trebuchet MS"/>
          <w:lang w:val="it-IT"/>
        </w:rPr>
      </w:pPr>
      <w:r w:rsidRPr="00883DB5">
        <w:rPr>
          <w:rFonts w:ascii="Trebuchet MS" w:hAnsi="Trebuchet MS"/>
          <w:lang w:val="it-IT"/>
        </w:rPr>
        <w:t>-</w:t>
      </w:r>
      <w:r w:rsidR="00344C72" w:rsidRPr="00883DB5">
        <w:rPr>
          <w:rFonts w:ascii="Trebuchet MS" w:hAnsi="Trebuchet MS"/>
          <w:lang w:val="it-IT"/>
        </w:rPr>
        <w:t>intocmirea si prezentarea de materiale informative, brosuri, pliante privind activitatile derulate si serviciile oferite.;</w:t>
      </w:r>
    </w:p>
    <w:p w:rsidR="00344C72" w:rsidRPr="00883DB5" w:rsidRDefault="00C75C99" w:rsidP="009D2A98">
      <w:pPr>
        <w:jc w:val="both"/>
        <w:rPr>
          <w:rFonts w:ascii="Trebuchet MS" w:hAnsi="Trebuchet MS"/>
          <w:lang w:val="pt-BR"/>
        </w:rPr>
      </w:pPr>
      <w:r w:rsidRPr="00883DB5">
        <w:rPr>
          <w:rFonts w:ascii="Trebuchet MS" w:hAnsi="Trebuchet MS"/>
          <w:lang w:val="pt-BR"/>
        </w:rPr>
        <w:t>-</w:t>
      </w:r>
      <w:r w:rsidR="00344C72" w:rsidRPr="00883DB5">
        <w:rPr>
          <w:rFonts w:ascii="Trebuchet MS" w:hAnsi="Trebuchet MS"/>
          <w:lang w:val="pt-BR"/>
        </w:rPr>
        <w:t>elaborarea de rapoarte de activitate;</w:t>
      </w:r>
    </w:p>
    <w:p w:rsidR="001D528B" w:rsidRPr="00883DB5" w:rsidRDefault="00C75C99" w:rsidP="009D2A98">
      <w:pPr>
        <w:jc w:val="both"/>
        <w:rPr>
          <w:rFonts w:ascii="Trebuchet MS" w:hAnsi="Trebuchet MS"/>
          <w:lang w:val="pt-BR"/>
        </w:rPr>
      </w:pPr>
      <w:r w:rsidRPr="00883DB5">
        <w:rPr>
          <w:rFonts w:ascii="Trebuchet MS" w:hAnsi="Trebuchet MS"/>
          <w:lang w:val="pt-BR"/>
        </w:rPr>
        <w:t>-</w:t>
      </w:r>
      <w:r w:rsidR="001D528B" w:rsidRPr="00883DB5">
        <w:rPr>
          <w:rFonts w:ascii="Trebuchet MS" w:hAnsi="Trebuchet MS"/>
          <w:lang w:val="pt-BR"/>
        </w:rPr>
        <w:t>elaborarea de plan invidual de intervenţie socială pentru fiecare beneficiar  care cuprinde activităţi şi servicii specifice nevoilor individuale identificate;</w:t>
      </w:r>
    </w:p>
    <w:p w:rsidR="00E44C89" w:rsidRPr="00883DB5" w:rsidRDefault="00C75C99" w:rsidP="009D2A98">
      <w:pPr>
        <w:jc w:val="both"/>
        <w:rPr>
          <w:rFonts w:ascii="Trebuchet MS" w:hAnsi="Trebuchet MS"/>
          <w:lang w:val="it-IT"/>
        </w:rPr>
      </w:pPr>
      <w:r w:rsidRPr="00883DB5">
        <w:rPr>
          <w:rFonts w:ascii="Trebuchet MS" w:hAnsi="Trebuchet MS"/>
          <w:lang w:val="it-IT"/>
        </w:rPr>
        <w:t>-</w:t>
      </w:r>
      <w:r w:rsidR="00E44C89" w:rsidRPr="00883DB5">
        <w:rPr>
          <w:rFonts w:ascii="Trebuchet MS" w:hAnsi="Trebuchet MS"/>
          <w:lang w:val="it-IT"/>
        </w:rPr>
        <w:t>elaborarea de rapoarte de activitate;</w:t>
      </w:r>
    </w:p>
    <w:p w:rsidR="00E44C89" w:rsidRPr="00883DB5" w:rsidRDefault="00C75C99" w:rsidP="009D2A98">
      <w:pPr>
        <w:jc w:val="both"/>
        <w:rPr>
          <w:rFonts w:ascii="Trebuchet MS" w:hAnsi="Trebuchet MS"/>
          <w:lang w:val="it-IT"/>
        </w:rPr>
      </w:pPr>
      <w:r w:rsidRPr="00883DB5">
        <w:rPr>
          <w:rFonts w:ascii="Trebuchet MS" w:hAnsi="Trebuchet MS"/>
          <w:lang w:val="it-IT"/>
        </w:rPr>
        <w:t>-</w:t>
      </w:r>
      <w:r w:rsidR="00E44C89" w:rsidRPr="00883DB5">
        <w:rPr>
          <w:rFonts w:ascii="Trebuchet MS" w:hAnsi="Trebuchet MS"/>
          <w:lang w:val="it-IT"/>
        </w:rPr>
        <w:t>afişarea informaţiilor necesare privind activitatea desfăşurată zilnic (a numelui şi programului zilnic de lucru al personalului de conducere şi al personalului de specialitate care funcţionează în cabinetele de specialitate).</w:t>
      </w:r>
    </w:p>
    <w:p w:rsidR="00344C72" w:rsidRPr="00883DB5" w:rsidRDefault="00344C72" w:rsidP="009D2A98">
      <w:pPr>
        <w:jc w:val="both"/>
        <w:rPr>
          <w:rFonts w:ascii="Trebuchet MS" w:hAnsi="Trebuchet MS"/>
          <w:lang w:val="it-IT"/>
        </w:rPr>
      </w:pPr>
      <w:r w:rsidRPr="00883DB5">
        <w:rPr>
          <w:rFonts w:ascii="Trebuchet MS" w:hAnsi="Trebuchet MS"/>
          <w:b/>
          <w:lang w:val="it-IT"/>
        </w:rPr>
        <w:t>c)</w:t>
      </w:r>
      <w:r w:rsidRPr="00883DB5">
        <w:rPr>
          <w:rFonts w:ascii="Trebuchet MS" w:hAnsi="Trebuchet MS"/>
          <w:lang w:val="it-IT"/>
        </w:rPr>
        <w:t xml:space="preserve"> de </w:t>
      </w:r>
      <w:r w:rsidRPr="00883DB5">
        <w:rPr>
          <w:rFonts w:ascii="Trebuchet MS" w:hAnsi="Trebuchet MS"/>
          <w:b/>
          <w:lang w:val="it-IT"/>
        </w:rPr>
        <w:t>promovare a drepturilor beneficiarilor</w:t>
      </w:r>
      <w:r w:rsidRPr="00883DB5">
        <w:rPr>
          <w:rFonts w:ascii="Trebuchet MS" w:hAnsi="Trebuchet MS"/>
          <w:lang w:val="it-IT"/>
        </w:rPr>
        <w:t xml:space="preserve"> şi a unei imagini pozitive a acestora, de promovare a drepturilor omului în general, precum şi de prevenire a situaţiilor de dificultate în care pot intra categoriile vulnerabile care fac parte din categoria de persoane beneficiare, potrivit scopului acestuia, prin asigurarea următoarelor activităţi:</w:t>
      </w:r>
    </w:p>
    <w:p w:rsidR="00344C72" w:rsidRPr="00883DB5" w:rsidRDefault="00344C72" w:rsidP="009D2A98">
      <w:pPr>
        <w:jc w:val="both"/>
        <w:rPr>
          <w:rFonts w:ascii="Trebuchet MS" w:hAnsi="Trebuchet MS"/>
          <w:lang w:val="it-IT"/>
        </w:rPr>
      </w:pPr>
      <w:r w:rsidRPr="00883DB5">
        <w:rPr>
          <w:rFonts w:ascii="Trebuchet MS" w:hAnsi="Trebuchet MS"/>
          <w:lang w:val="it-IT"/>
        </w:rPr>
        <w:t xml:space="preserve">    </w:t>
      </w:r>
      <w:r w:rsidRPr="00883DB5">
        <w:rPr>
          <w:rFonts w:ascii="Trebuchet MS" w:hAnsi="Trebuchet MS"/>
          <w:b/>
          <w:lang w:val="it-IT"/>
        </w:rPr>
        <w:t>1.</w:t>
      </w:r>
      <w:r w:rsidRPr="00883DB5">
        <w:rPr>
          <w:rFonts w:ascii="Trebuchet MS" w:hAnsi="Trebuchet MS"/>
          <w:lang w:val="it-IT"/>
        </w:rPr>
        <w:t xml:space="preserve"> intocmire si informare privind Carta drepturilor beneficiariilor;</w:t>
      </w:r>
    </w:p>
    <w:p w:rsidR="00344C72" w:rsidRPr="00883DB5" w:rsidRDefault="00344C72" w:rsidP="009D2A98">
      <w:pPr>
        <w:jc w:val="both"/>
        <w:rPr>
          <w:rFonts w:ascii="Trebuchet MS" w:hAnsi="Trebuchet MS"/>
          <w:lang w:val="it-IT"/>
        </w:rPr>
      </w:pPr>
      <w:r w:rsidRPr="00883DB5">
        <w:rPr>
          <w:rFonts w:ascii="Trebuchet MS" w:hAnsi="Trebuchet MS"/>
          <w:lang w:val="it-IT"/>
        </w:rPr>
        <w:t xml:space="preserve">    </w:t>
      </w:r>
      <w:r w:rsidRPr="00883DB5">
        <w:rPr>
          <w:rFonts w:ascii="Trebuchet MS" w:hAnsi="Trebuchet MS"/>
          <w:b/>
          <w:lang w:val="it-IT"/>
        </w:rPr>
        <w:t>2.</w:t>
      </w:r>
      <w:r w:rsidRPr="00883DB5">
        <w:rPr>
          <w:rFonts w:ascii="Trebuchet MS" w:hAnsi="Trebuchet MS"/>
          <w:lang w:val="it-IT"/>
        </w:rPr>
        <w:t xml:space="preserve"> organizare sesiuni periodice de informare;</w:t>
      </w:r>
    </w:p>
    <w:p w:rsidR="00344C72" w:rsidRPr="00883DB5" w:rsidRDefault="00344C72" w:rsidP="009D2A98">
      <w:pPr>
        <w:jc w:val="both"/>
        <w:rPr>
          <w:rFonts w:ascii="Trebuchet MS" w:hAnsi="Trebuchet MS"/>
          <w:lang w:val="it-IT"/>
        </w:rPr>
      </w:pPr>
      <w:r w:rsidRPr="00883DB5">
        <w:rPr>
          <w:rFonts w:ascii="Trebuchet MS" w:hAnsi="Trebuchet MS"/>
          <w:lang w:val="it-IT"/>
        </w:rPr>
        <w:t xml:space="preserve">    </w:t>
      </w:r>
      <w:r w:rsidRPr="00883DB5">
        <w:rPr>
          <w:rFonts w:ascii="Trebuchet MS" w:hAnsi="Trebuchet MS"/>
          <w:b/>
          <w:lang w:val="it-IT"/>
        </w:rPr>
        <w:t>3.</w:t>
      </w:r>
      <w:r w:rsidRPr="00883DB5">
        <w:rPr>
          <w:rFonts w:ascii="Trebuchet MS" w:hAnsi="Trebuchet MS"/>
          <w:lang w:val="it-IT"/>
        </w:rPr>
        <w:t xml:space="preserve"> masurare a gradului de satisfactie a beneficiarilor cu privire la calitatea serviciilor sociale oferite in institutie.</w:t>
      </w:r>
    </w:p>
    <w:p w:rsidR="00344C72" w:rsidRPr="00883DB5" w:rsidRDefault="00344C72" w:rsidP="009D2A98">
      <w:pPr>
        <w:jc w:val="both"/>
        <w:rPr>
          <w:rFonts w:ascii="Trebuchet MS" w:hAnsi="Trebuchet MS"/>
          <w:lang w:val="it-IT"/>
        </w:rPr>
      </w:pPr>
      <w:r w:rsidRPr="00883DB5">
        <w:rPr>
          <w:rFonts w:ascii="Trebuchet MS" w:hAnsi="Trebuchet MS"/>
          <w:lang w:val="it-IT"/>
        </w:rPr>
        <w:t xml:space="preserve">    </w:t>
      </w:r>
      <w:r w:rsidRPr="00883DB5">
        <w:rPr>
          <w:rFonts w:ascii="Trebuchet MS" w:hAnsi="Trebuchet MS"/>
          <w:b/>
          <w:lang w:val="it-IT"/>
        </w:rPr>
        <w:t>4.</w:t>
      </w:r>
      <w:r w:rsidRPr="00883DB5">
        <w:rPr>
          <w:rFonts w:ascii="Trebuchet MS" w:hAnsi="Trebuchet MS"/>
          <w:lang w:val="it-IT"/>
        </w:rPr>
        <w:t xml:space="preserve"> informarea beneficiarilor sau reprezentantilor acestora cu privire la drepturile si  respons</w:t>
      </w:r>
      <w:r w:rsidR="001D528B" w:rsidRPr="00883DB5">
        <w:rPr>
          <w:rFonts w:ascii="Trebuchet MS" w:hAnsi="Trebuchet MS"/>
          <w:lang w:val="it-IT"/>
        </w:rPr>
        <w:t>abi</w:t>
      </w:r>
      <w:r w:rsidRPr="00883DB5">
        <w:rPr>
          <w:rFonts w:ascii="Trebuchet MS" w:hAnsi="Trebuchet MS"/>
          <w:lang w:val="it-IT"/>
        </w:rPr>
        <w:t>litatile  pe care le au in calitate de beneficiari ai serviciilor de a participa si de a fi consultati cu privire la toate deciziile care ii privesc;</w:t>
      </w:r>
    </w:p>
    <w:p w:rsidR="001D528B" w:rsidRPr="00883DB5" w:rsidRDefault="00E44C89" w:rsidP="009D2A98">
      <w:pPr>
        <w:jc w:val="both"/>
        <w:rPr>
          <w:rFonts w:ascii="Trebuchet MS" w:hAnsi="Trebuchet MS"/>
        </w:rPr>
      </w:pPr>
      <w:r w:rsidRPr="00883DB5">
        <w:rPr>
          <w:rFonts w:ascii="Trebuchet MS" w:hAnsi="Trebuchet MS"/>
          <w:lang w:val="it-IT"/>
        </w:rPr>
        <w:t xml:space="preserve">     </w:t>
      </w:r>
      <w:r w:rsidRPr="00883DB5">
        <w:rPr>
          <w:rFonts w:ascii="Trebuchet MS" w:hAnsi="Trebuchet MS"/>
          <w:b/>
        </w:rPr>
        <w:t>5.</w:t>
      </w:r>
      <w:r w:rsidRPr="00883DB5">
        <w:rPr>
          <w:rFonts w:ascii="Trebuchet MS" w:hAnsi="Trebuchet MS"/>
        </w:rPr>
        <w:t xml:space="preserve"> organizarea de sesiuni de instruire a beneficiarilor/reprezentanţilor legali cu privire la modalităţile de formulare a eventualelor sesizări/reclamaţii; </w:t>
      </w:r>
    </w:p>
    <w:p w:rsidR="009D72D4" w:rsidRPr="00883DB5" w:rsidRDefault="001D528B" w:rsidP="009D2A98">
      <w:pPr>
        <w:jc w:val="both"/>
        <w:rPr>
          <w:rFonts w:ascii="Trebuchet MS" w:hAnsi="Trebuchet MS"/>
          <w:lang w:val="it-IT"/>
        </w:rPr>
      </w:pPr>
      <w:r w:rsidRPr="00883DB5">
        <w:rPr>
          <w:rFonts w:ascii="Trebuchet MS" w:hAnsi="Trebuchet MS"/>
          <w:b/>
        </w:rPr>
        <w:t xml:space="preserve">     6.</w:t>
      </w:r>
      <w:r w:rsidRPr="00883DB5">
        <w:rPr>
          <w:rFonts w:ascii="Trebuchet MS" w:hAnsi="Trebuchet MS"/>
        </w:rPr>
        <w:t xml:space="preserve"> </w:t>
      </w:r>
      <w:r w:rsidR="009D72D4" w:rsidRPr="00883DB5">
        <w:rPr>
          <w:rFonts w:ascii="Trebuchet MS" w:hAnsi="Trebuchet MS"/>
          <w:lang w:val="it-IT"/>
        </w:rPr>
        <w:t>organizarea de sesiuni de instruire a beneficiarilor/reprezentanţilor legali cu privire la tipurile de abuz, modalitatea de identificare şi sesizare a eventualelor abuzuri sau alte forme de tratament degradant,modalitati deprotectia impotriva neglijarii, exploatarii, violentei si abuzului,modalitati deprotectia impotriva torturii si tratamentelor crude, inumane sau degradante;</w:t>
      </w:r>
    </w:p>
    <w:p w:rsidR="009D72D4" w:rsidRPr="00883DB5" w:rsidRDefault="009D72D4" w:rsidP="009D2A98">
      <w:pPr>
        <w:jc w:val="both"/>
        <w:rPr>
          <w:rFonts w:ascii="Trebuchet MS" w:hAnsi="Trebuchet MS" w:cs="Courier New"/>
        </w:rPr>
      </w:pPr>
      <w:r w:rsidRPr="00883DB5">
        <w:rPr>
          <w:rFonts w:ascii="Trebuchet MS" w:hAnsi="Trebuchet MS"/>
          <w:lang w:val="it-IT"/>
        </w:rPr>
        <w:t xml:space="preserve">    </w:t>
      </w:r>
      <w:r w:rsidRPr="00883DB5">
        <w:rPr>
          <w:rFonts w:ascii="Trebuchet MS" w:hAnsi="Trebuchet MS"/>
          <w:b/>
          <w:lang w:val="it-IT"/>
        </w:rPr>
        <w:t>7.</w:t>
      </w:r>
      <w:r w:rsidRPr="00883DB5">
        <w:rPr>
          <w:rFonts w:ascii="Trebuchet MS" w:hAnsi="Trebuchet MS"/>
          <w:lang w:val="it-IT"/>
        </w:rPr>
        <w:t xml:space="preserve"> </w:t>
      </w:r>
      <w:r w:rsidRPr="00883DB5">
        <w:rPr>
          <w:rFonts w:ascii="Trebuchet MS" w:hAnsi="Trebuchet MS" w:cs="Courier New"/>
        </w:rPr>
        <w:t>asigurarea de asistenţa adecvata beneficiarilor aflaţi în stare terminala şi în caz de deces.</w:t>
      </w:r>
    </w:p>
    <w:p w:rsidR="00344C72" w:rsidRPr="00883DB5" w:rsidRDefault="00344C72" w:rsidP="009D2A98">
      <w:pPr>
        <w:jc w:val="both"/>
        <w:rPr>
          <w:rFonts w:ascii="Trebuchet MS" w:hAnsi="Trebuchet MS"/>
        </w:rPr>
      </w:pPr>
      <w:r w:rsidRPr="00883DB5">
        <w:rPr>
          <w:rFonts w:ascii="Trebuchet MS" w:hAnsi="Trebuchet MS"/>
          <w:b/>
          <w:lang w:val="pt-BR"/>
        </w:rPr>
        <w:t>d)</w:t>
      </w:r>
      <w:r w:rsidRPr="00883DB5">
        <w:rPr>
          <w:rFonts w:ascii="Trebuchet MS" w:hAnsi="Trebuchet MS"/>
          <w:lang w:val="pt-BR"/>
        </w:rPr>
        <w:t xml:space="preserve"> </w:t>
      </w:r>
      <w:r w:rsidRPr="00883DB5">
        <w:rPr>
          <w:rFonts w:ascii="Trebuchet MS" w:hAnsi="Trebuchet MS"/>
          <w:b/>
          <w:lang w:val="pt-BR"/>
        </w:rPr>
        <w:t>de asigurare a calităţii serviciilor sociale</w:t>
      </w:r>
      <w:r w:rsidRPr="00883DB5">
        <w:rPr>
          <w:rFonts w:ascii="Trebuchet MS" w:hAnsi="Trebuchet MS"/>
          <w:lang w:val="pt-BR"/>
        </w:rPr>
        <w:t xml:space="preserve"> prin realizarea următoarelor activităţi:</w:t>
      </w:r>
    </w:p>
    <w:p w:rsidR="00344C72" w:rsidRPr="00883DB5" w:rsidRDefault="00344C72" w:rsidP="009D2A98">
      <w:pPr>
        <w:jc w:val="both"/>
        <w:rPr>
          <w:rFonts w:ascii="Trebuchet MS" w:hAnsi="Trebuchet MS"/>
          <w:lang w:val="pt-BR"/>
        </w:rPr>
      </w:pPr>
      <w:r w:rsidRPr="00883DB5">
        <w:rPr>
          <w:rFonts w:ascii="Trebuchet MS" w:hAnsi="Trebuchet MS"/>
          <w:lang w:val="pt-BR"/>
        </w:rPr>
        <w:t xml:space="preserve">    </w:t>
      </w:r>
      <w:r w:rsidRPr="00883DB5">
        <w:rPr>
          <w:rFonts w:ascii="Trebuchet MS" w:hAnsi="Trebuchet MS"/>
          <w:b/>
          <w:lang w:val="pt-BR"/>
        </w:rPr>
        <w:t>1.</w:t>
      </w:r>
      <w:r w:rsidRPr="00883DB5">
        <w:rPr>
          <w:rFonts w:ascii="Trebuchet MS" w:hAnsi="Trebuchet MS"/>
          <w:lang w:val="pt-BR"/>
        </w:rPr>
        <w:t xml:space="preserve"> elaborarea instrumentelor standardizate utilizate în procesul de acordare a serviciilor;</w:t>
      </w:r>
    </w:p>
    <w:p w:rsidR="00344C72" w:rsidRPr="00883DB5" w:rsidRDefault="00344C72" w:rsidP="009D2A98">
      <w:pPr>
        <w:jc w:val="both"/>
        <w:rPr>
          <w:rFonts w:ascii="Trebuchet MS" w:hAnsi="Trebuchet MS"/>
          <w:lang w:val="pt-BR"/>
        </w:rPr>
      </w:pPr>
      <w:r w:rsidRPr="00883DB5">
        <w:rPr>
          <w:rFonts w:ascii="Trebuchet MS" w:hAnsi="Trebuchet MS"/>
          <w:lang w:val="pt-BR"/>
        </w:rPr>
        <w:t xml:space="preserve">    </w:t>
      </w:r>
      <w:r w:rsidRPr="00883DB5">
        <w:rPr>
          <w:rFonts w:ascii="Trebuchet MS" w:hAnsi="Trebuchet MS"/>
          <w:b/>
          <w:lang w:val="pt-BR"/>
        </w:rPr>
        <w:t>2.</w:t>
      </w:r>
      <w:r w:rsidRPr="00883DB5">
        <w:rPr>
          <w:rFonts w:ascii="Trebuchet MS" w:hAnsi="Trebuchet MS"/>
          <w:lang w:val="pt-BR"/>
        </w:rPr>
        <w:t xml:space="preserve"> realizarea de evaluări periodice a serviciilor prestate;</w:t>
      </w:r>
    </w:p>
    <w:p w:rsidR="00344C72" w:rsidRPr="00883DB5" w:rsidRDefault="00344C72" w:rsidP="009D2A98">
      <w:pPr>
        <w:jc w:val="both"/>
        <w:rPr>
          <w:rFonts w:ascii="Trebuchet MS" w:hAnsi="Trebuchet MS"/>
          <w:lang w:val="pt-BR"/>
        </w:rPr>
      </w:pPr>
      <w:r w:rsidRPr="00883DB5">
        <w:rPr>
          <w:rFonts w:ascii="Trebuchet MS" w:hAnsi="Trebuchet MS"/>
          <w:lang w:val="pt-BR"/>
        </w:rPr>
        <w:t xml:space="preserve">    </w:t>
      </w:r>
      <w:r w:rsidRPr="00883DB5">
        <w:rPr>
          <w:rFonts w:ascii="Trebuchet MS" w:hAnsi="Trebuchet MS"/>
          <w:b/>
          <w:lang w:val="pt-BR"/>
        </w:rPr>
        <w:t>3.</w:t>
      </w:r>
      <w:r w:rsidRPr="00883DB5">
        <w:rPr>
          <w:rFonts w:ascii="Trebuchet MS" w:hAnsi="Trebuchet MS"/>
          <w:lang w:val="pt-BR"/>
        </w:rPr>
        <w:t xml:space="preserve"> planificarea activităţiilor/serviciilor      </w:t>
      </w:r>
    </w:p>
    <w:p w:rsidR="00344C72" w:rsidRPr="00883DB5" w:rsidRDefault="00344C72" w:rsidP="009D2A98">
      <w:pPr>
        <w:jc w:val="both"/>
        <w:rPr>
          <w:rFonts w:ascii="Trebuchet MS" w:hAnsi="Trebuchet MS"/>
          <w:lang w:val="pt-BR"/>
        </w:rPr>
      </w:pPr>
      <w:r w:rsidRPr="00883DB5">
        <w:rPr>
          <w:rFonts w:ascii="Trebuchet MS" w:hAnsi="Trebuchet MS"/>
          <w:lang w:val="pt-BR"/>
        </w:rPr>
        <w:lastRenderedPageBreak/>
        <w:t xml:space="preserve">    </w:t>
      </w:r>
      <w:r w:rsidRPr="00883DB5">
        <w:rPr>
          <w:rFonts w:ascii="Trebuchet MS" w:hAnsi="Trebuchet MS"/>
          <w:b/>
          <w:lang w:val="pt-BR"/>
        </w:rPr>
        <w:t>4.</w:t>
      </w:r>
      <w:r w:rsidRPr="00883DB5">
        <w:rPr>
          <w:rFonts w:ascii="Trebuchet MS" w:hAnsi="Trebuchet MS"/>
          <w:lang w:val="pt-BR"/>
        </w:rPr>
        <w:t xml:space="preserve"> realizarea planurile de ingrjire si asistenta;</w:t>
      </w:r>
    </w:p>
    <w:p w:rsidR="00092527" w:rsidRPr="00883DB5" w:rsidRDefault="00092527" w:rsidP="009D2A98">
      <w:pPr>
        <w:jc w:val="both"/>
        <w:rPr>
          <w:rFonts w:ascii="Trebuchet MS" w:hAnsi="Trebuchet MS"/>
          <w:lang w:val="pt-BR"/>
        </w:rPr>
      </w:pPr>
      <w:r w:rsidRPr="00883DB5">
        <w:rPr>
          <w:rFonts w:ascii="Trebuchet MS" w:hAnsi="Trebuchet MS"/>
          <w:lang w:val="pt-BR"/>
        </w:rPr>
        <w:t xml:space="preserve">    </w:t>
      </w:r>
      <w:r w:rsidRPr="00883DB5">
        <w:rPr>
          <w:rFonts w:ascii="Trebuchet MS" w:hAnsi="Trebuchet MS"/>
          <w:b/>
          <w:lang w:val="pt-BR"/>
        </w:rPr>
        <w:t>5.</w:t>
      </w:r>
      <w:r w:rsidRPr="00883DB5">
        <w:rPr>
          <w:rFonts w:ascii="Trebuchet MS" w:hAnsi="Trebuchet MS"/>
          <w:lang w:val="pt-BR"/>
        </w:rPr>
        <w:t xml:space="preserve"> întocmirea documentaţiei şi realizarea demersurilor pentru obţinerea licenţei de funcţionare a centrului, pe baza standardelor de calitate, conform legislaţiei în vigoare;</w:t>
      </w:r>
    </w:p>
    <w:p w:rsidR="00092527" w:rsidRPr="00883DB5" w:rsidRDefault="00443DA5" w:rsidP="009D2A98">
      <w:pPr>
        <w:jc w:val="both"/>
        <w:rPr>
          <w:rFonts w:ascii="Trebuchet MS" w:hAnsi="Trebuchet MS"/>
          <w:lang w:val="pt-BR"/>
        </w:rPr>
      </w:pPr>
      <w:r w:rsidRPr="00883DB5">
        <w:rPr>
          <w:rFonts w:ascii="Trebuchet MS" w:hAnsi="Trebuchet MS"/>
          <w:lang w:val="pt-BR"/>
        </w:rPr>
        <w:t xml:space="preserve">   </w:t>
      </w:r>
      <w:r w:rsidR="00092527" w:rsidRPr="00883DB5">
        <w:rPr>
          <w:rFonts w:ascii="Trebuchet MS" w:hAnsi="Trebuchet MS"/>
          <w:b/>
          <w:lang w:val="pt-BR"/>
        </w:rPr>
        <w:t>6.</w:t>
      </w:r>
      <w:r w:rsidR="00092527" w:rsidRPr="00883DB5">
        <w:rPr>
          <w:rFonts w:ascii="Trebuchet MS" w:hAnsi="Trebuchet MS"/>
          <w:lang w:val="pt-BR"/>
        </w:rPr>
        <w:t xml:space="preserve"> implementarea măsurilor dispuse de furnizorul de servicii sociale, Agenţia Judeţeană Pentru Plăţi şi Inspecţie Socială Mures, Autoritatea Naţională pentru Persoanele cu Dizabilităţi, precum şi alte foruri cu atribuţii de control</w:t>
      </w:r>
    </w:p>
    <w:p w:rsidR="00344C72" w:rsidRPr="00883DB5" w:rsidRDefault="00344C72" w:rsidP="009D2A98">
      <w:pPr>
        <w:jc w:val="both"/>
        <w:rPr>
          <w:rFonts w:ascii="Trebuchet MS" w:hAnsi="Trebuchet MS"/>
          <w:lang w:val="pt-BR"/>
        </w:rPr>
      </w:pPr>
      <w:r w:rsidRPr="00883DB5">
        <w:rPr>
          <w:rFonts w:ascii="Trebuchet MS" w:hAnsi="Trebuchet MS"/>
          <w:lang w:val="pt-BR"/>
        </w:rPr>
        <w:t xml:space="preserve"> </w:t>
      </w:r>
      <w:r w:rsidRPr="00883DB5">
        <w:rPr>
          <w:rFonts w:ascii="Trebuchet MS" w:hAnsi="Trebuchet MS"/>
          <w:b/>
          <w:lang w:val="pt-BR"/>
        </w:rPr>
        <w:t>e)</w:t>
      </w:r>
      <w:r w:rsidRPr="00883DB5">
        <w:rPr>
          <w:rFonts w:ascii="Trebuchet MS" w:hAnsi="Trebuchet MS"/>
          <w:lang w:val="pt-BR"/>
        </w:rPr>
        <w:t xml:space="preserve"> </w:t>
      </w:r>
      <w:r w:rsidRPr="00883DB5">
        <w:rPr>
          <w:rFonts w:ascii="Trebuchet MS" w:hAnsi="Trebuchet MS"/>
          <w:b/>
          <w:lang w:val="pt-BR"/>
        </w:rPr>
        <w:t>de administrare a resurselor financiare</w:t>
      </w:r>
      <w:r w:rsidRPr="00883DB5">
        <w:rPr>
          <w:rFonts w:ascii="Trebuchet MS" w:hAnsi="Trebuchet MS"/>
          <w:lang w:val="pt-BR"/>
        </w:rPr>
        <w:t xml:space="preserve">, </w:t>
      </w:r>
      <w:r w:rsidRPr="00883DB5">
        <w:rPr>
          <w:rFonts w:ascii="Trebuchet MS" w:hAnsi="Trebuchet MS"/>
          <w:b/>
          <w:lang w:val="pt-BR"/>
        </w:rPr>
        <w:t>materiale şi umane</w:t>
      </w:r>
      <w:r w:rsidRPr="00883DB5">
        <w:rPr>
          <w:rFonts w:ascii="Trebuchet MS" w:hAnsi="Trebuchet MS"/>
          <w:lang w:val="pt-BR"/>
        </w:rPr>
        <w:t xml:space="preserve"> ale centrului prin realizarea următoarelor activităţi:</w:t>
      </w:r>
    </w:p>
    <w:p w:rsidR="00092527" w:rsidRPr="00883DB5" w:rsidRDefault="00092527" w:rsidP="009D2A98">
      <w:pPr>
        <w:jc w:val="both"/>
        <w:rPr>
          <w:rFonts w:ascii="Trebuchet MS" w:hAnsi="Trebuchet MS"/>
        </w:rPr>
      </w:pPr>
      <w:r w:rsidRPr="00883DB5">
        <w:rPr>
          <w:rFonts w:ascii="Trebuchet MS" w:hAnsi="Trebuchet MS"/>
          <w:lang w:val="pt-BR"/>
        </w:rPr>
        <w:t xml:space="preserve">     </w:t>
      </w:r>
      <w:r w:rsidRPr="00883DB5">
        <w:rPr>
          <w:rFonts w:ascii="Trebuchet MS" w:hAnsi="Trebuchet MS"/>
          <w:b/>
        </w:rPr>
        <w:t>1.</w:t>
      </w:r>
      <w:r w:rsidRPr="00883DB5">
        <w:rPr>
          <w:rFonts w:ascii="Trebuchet MS" w:hAnsi="Trebuchet MS"/>
        </w:rPr>
        <w:t xml:space="preserve"> funcţionarea centrului conform prevederilor unui regulamentului propriu de organizare şi funcţionare;</w:t>
      </w:r>
    </w:p>
    <w:p w:rsidR="00092527" w:rsidRPr="00883DB5" w:rsidRDefault="00092527" w:rsidP="009D2A98">
      <w:pPr>
        <w:jc w:val="both"/>
        <w:rPr>
          <w:rFonts w:ascii="Trebuchet MS" w:hAnsi="Trebuchet MS"/>
        </w:rPr>
      </w:pPr>
      <w:r w:rsidRPr="00883DB5">
        <w:rPr>
          <w:rFonts w:ascii="Trebuchet MS" w:hAnsi="Trebuchet MS"/>
        </w:rPr>
        <w:t xml:space="preserve">     </w:t>
      </w:r>
      <w:r w:rsidRPr="00883DB5">
        <w:rPr>
          <w:rFonts w:ascii="Trebuchet MS" w:hAnsi="Trebuchet MS"/>
          <w:b/>
        </w:rPr>
        <w:t>2.</w:t>
      </w:r>
      <w:r w:rsidRPr="00883DB5">
        <w:rPr>
          <w:rFonts w:ascii="Trebuchet MS" w:hAnsi="Trebuchet MS"/>
        </w:rPr>
        <w:t xml:space="preserve"> cunoaşterea şi aplicarea normelor legale privind gestionarea şi administrarea resurselor financiare, materiale şi umane ale centrului;</w:t>
      </w:r>
    </w:p>
    <w:p w:rsidR="00344C72" w:rsidRPr="00883DB5" w:rsidRDefault="00092527" w:rsidP="009D2A98">
      <w:pPr>
        <w:jc w:val="both"/>
        <w:rPr>
          <w:rFonts w:ascii="Trebuchet MS" w:hAnsi="Trebuchet MS"/>
          <w:lang w:val="pt-BR"/>
        </w:rPr>
      </w:pPr>
      <w:r w:rsidRPr="00883DB5">
        <w:rPr>
          <w:rFonts w:ascii="Trebuchet MS" w:hAnsi="Trebuchet MS"/>
          <w:lang w:val="pt-BR"/>
        </w:rPr>
        <w:t xml:space="preserve">    </w:t>
      </w:r>
      <w:r w:rsidRPr="00883DB5">
        <w:rPr>
          <w:rFonts w:ascii="Trebuchet MS" w:hAnsi="Trebuchet MS"/>
          <w:b/>
          <w:lang w:val="pt-BR"/>
        </w:rPr>
        <w:t>3</w:t>
      </w:r>
      <w:r w:rsidR="00344C72" w:rsidRPr="00883DB5">
        <w:rPr>
          <w:rFonts w:ascii="Trebuchet MS" w:hAnsi="Trebuchet MS"/>
          <w:b/>
          <w:lang w:val="pt-BR"/>
        </w:rPr>
        <w:t>.</w:t>
      </w:r>
      <w:r w:rsidR="00344C72" w:rsidRPr="00883DB5">
        <w:rPr>
          <w:rFonts w:ascii="Trebuchet MS" w:hAnsi="Trebuchet MS"/>
          <w:lang w:val="pt-BR"/>
        </w:rPr>
        <w:t xml:space="preserve"> întocmirea proiectul bugetului propriu al serviciului şi al contul de încheiere a exerciţiului bugetar;</w:t>
      </w:r>
    </w:p>
    <w:p w:rsidR="00344C72" w:rsidRPr="00883DB5" w:rsidRDefault="00092527" w:rsidP="009D2A98">
      <w:pPr>
        <w:jc w:val="both"/>
        <w:rPr>
          <w:rFonts w:ascii="Trebuchet MS" w:hAnsi="Trebuchet MS"/>
          <w:lang w:val="pt-BR"/>
        </w:rPr>
      </w:pPr>
      <w:r w:rsidRPr="00883DB5">
        <w:rPr>
          <w:rFonts w:ascii="Trebuchet MS" w:hAnsi="Trebuchet MS"/>
          <w:lang w:val="pt-BR"/>
        </w:rPr>
        <w:t xml:space="preserve">    </w:t>
      </w:r>
      <w:r w:rsidRPr="00883DB5">
        <w:rPr>
          <w:rFonts w:ascii="Trebuchet MS" w:hAnsi="Trebuchet MS"/>
          <w:b/>
          <w:lang w:val="pt-BR"/>
        </w:rPr>
        <w:t>4</w:t>
      </w:r>
      <w:r w:rsidR="00344C72" w:rsidRPr="00883DB5">
        <w:rPr>
          <w:rFonts w:ascii="Trebuchet MS" w:hAnsi="Trebuchet MS"/>
          <w:b/>
          <w:lang w:val="pt-BR"/>
        </w:rPr>
        <w:t>.</w:t>
      </w:r>
      <w:r w:rsidR="00344C72" w:rsidRPr="00883DB5">
        <w:rPr>
          <w:rFonts w:ascii="Trebuchet MS" w:hAnsi="Trebuchet MS"/>
          <w:lang w:val="pt-BR"/>
        </w:rPr>
        <w:t xml:space="preserve"> executia bugetara; </w:t>
      </w:r>
    </w:p>
    <w:p w:rsidR="00344C72" w:rsidRPr="00883DB5" w:rsidRDefault="00092527" w:rsidP="009D2A98">
      <w:pPr>
        <w:jc w:val="both"/>
        <w:rPr>
          <w:rFonts w:ascii="Trebuchet MS" w:hAnsi="Trebuchet MS"/>
          <w:lang w:val="pt-BR"/>
        </w:rPr>
      </w:pPr>
      <w:r w:rsidRPr="00883DB5">
        <w:rPr>
          <w:rFonts w:ascii="Trebuchet MS" w:hAnsi="Trebuchet MS"/>
          <w:lang w:val="pt-BR"/>
        </w:rPr>
        <w:t xml:space="preserve">    </w:t>
      </w:r>
      <w:r w:rsidRPr="00883DB5">
        <w:rPr>
          <w:rFonts w:ascii="Trebuchet MS" w:hAnsi="Trebuchet MS"/>
          <w:b/>
          <w:lang w:val="pt-BR"/>
        </w:rPr>
        <w:t>5</w:t>
      </w:r>
      <w:r w:rsidR="00344C72" w:rsidRPr="00883DB5">
        <w:rPr>
          <w:rFonts w:ascii="Trebuchet MS" w:hAnsi="Trebuchet MS"/>
          <w:b/>
          <w:lang w:val="pt-BR"/>
        </w:rPr>
        <w:t>.</w:t>
      </w:r>
      <w:r w:rsidR="00344C72" w:rsidRPr="00883DB5">
        <w:rPr>
          <w:rFonts w:ascii="Trebuchet MS" w:hAnsi="Trebuchet MS"/>
          <w:lang w:val="pt-BR"/>
        </w:rPr>
        <w:t xml:space="preserve">  operaţiuni specifice angajării, lichidării şi ordonantarii cheltuielilor ;</w:t>
      </w:r>
    </w:p>
    <w:p w:rsidR="00344C72" w:rsidRPr="00883DB5" w:rsidRDefault="00344C72" w:rsidP="009D2A98">
      <w:pPr>
        <w:jc w:val="both"/>
        <w:rPr>
          <w:rFonts w:ascii="Trebuchet MS" w:hAnsi="Trebuchet MS"/>
          <w:lang w:val="it-IT"/>
        </w:rPr>
      </w:pPr>
      <w:r w:rsidRPr="00883DB5">
        <w:rPr>
          <w:rFonts w:ascii="Trebuchet MS" w:hAnsi="Trebuchet MS"/>
          <w:lang w:val="pt-BR"/>
        </w:rPr>
        <w:t xml:space="preserve">    </w:t>
      </w:r>
      <w:r w:rsidR="00092527" w:rsidRPr="00883DB5">
        <w:rPr>
          <w:rFonts w:ascii="Trebuchet MS" w:hAnsi="Trebuchet MS"/>
          <w:b/>
          <w:lang w:val="it-IT"/>
        </w:rPr>
        <w:t>6</w:t>
      </w:r>
      <w:r w:rsidRPr="00883DB5">
        <w:rPr>
          <w:rFonts w:ascii="Trebuchet MS" w:hAnsi="Trebuchet MS"/>
          <w:b/>
          <w:lang w:val="it-IT"/>
        </w:rPr>
        <w:t>.</w:t>
      </w:r>
      <w:r w:rsidRPr="00883DB5">
        <w:rPr>
          <w:rFonts w:ascii="Trebuchet MS" w:hAnsi="Trebuchet MS"/>
          <w:lang w:val="it-IT"/>
        </w:rPr>
        <w:t xml:space="preserve"> exercitarea controlului financiar preventiv;</w:t>
      </w:r>
    </w:p>
    <w:p w:rsidR="00344C72" w:rsidRPr="00883DB5" w:rsidRDefault="00092527" w:rsidP="009D2A98">
      <w:pPr>
        <w:jc w:val="both"/>
        <w:rPr>
          <w:rFonts w:ascii="Trebuchet MS" w:hAnsi="Trebuchet MS"/>
          <w:lang w:val="it-IT"/>
        </w:rPr>
      </w:pPr>
      <w:r w:rsidRPr="00883DB5">
        <w:rPr>
          <w:rFonts w:ascii="Trebuchet MS" w:hAnsi="Trebuchet MS"/>
          <w:lang w:val="it-IT"/>
        </w:rPr>
        <w:t xml:space="preserve">    </w:t>
      </w:r>
      <w:r w:rsidRPr="00883DB5">
        <w:rPr>
          <w:rFonts w:ascii="Trebuchet MS" w:hAnsi="Trebuchet MS"/>
          <w:b/>
          <w:lang w:val="it-IT"/>
        </w:rPr>
        <w:t>7</w:t>
      </w:r>
      <w:r w:rsidR="00344C72" w:rsidRPr="00883DB5">
        <w:rPr>
          <w:rFonts w:ascii="Trebuchet MS" w:hAnsi="Trebuchet MS"/>
          <w:b/>
          <w:lang w:val="it-IT"/>
        </w:rPr>
        <w:t>.</w:t>
      </w:r>
      <w:r w:rsidR="00344C72" w:rsidRPr="00883DB5">
        <w:rPr>
          <w:rFonts w:ascii="Trebuchet MS" w:hAnsi="Trebuchet MS"/>
          <w:lang w:val="it-IT"/>
        </w:rPr>
        <w:t xml:space="preserve"> asigurarea unei structuri de personal capabile sa indeplineasca activitatile si serviciile sociale acordate in concordanta cu scopul, functiile centrului si cu nevoile  beneficiarilor;</w:t>
      </w:r>
    </w:p>
    <w:p w:rsidR="00344C72" w:rsidRPr="00883DB5" w:rsidRDefault="00092527" w:rsidP="009D2A98">
      <w:pPr>
        <w:jc w:val="both"/>
        <w:rPr>
          <w:rFonts w:ascii="Trebuchet MS" w:hAnsi="Trebuchet MS"/>
          <w:lang w:val="it-IT"/>
        </w:rPr>
      </w:pPr>
      <w:r w:rsidRPr="00883DB5">
        <w:rPr>
          <w:rFonts w:ascii="Trebuchet MS" w:hAnsi="Trebuchet MS"/>
          <w:lang w:val="it-IT"/>
        </w:rPr>
        <w:t xml:space="preserve">     </w:t>
      </w:r>
      <w:r w:rsidRPr="00883DB5">
        <w:rPr>
          <w:rFonts w:ascii="Trebuchet MS" w:hAnsi="Trebuchet MS"/>
          <w:b/>
          <w:lang w:val="it-IT"/>
        </w:rPr>
        <w:t>8</w:t>
      </w:r>
      <w:r w:rsidR="00344C72" w:rsidRPr="00883DB5">
        <w:rPr>
          <w:rFonts w:ascii="Trebuchet MS" w:hAnsi="Trebuchet MS"/>
          <w:lang w:val="it-IT"/>
        </w:rPr>
        <w:t>.</w:t>
      </w:r>
      <w:r w:rsidR="00344C72" w:rsidRPr="00883DB5">
        <w:rPr>
          <w:rFonts w:ascii="Trebuchet MS" w:hAnsi="Trebuchet MS"/>
          <w:lang w:val="ro-RO"/>
        </w:rPr>
        <w:t>salarizarea personalului centrului se stabileşte potrivit legislaţiei aplicabile personalului contractual din sectorul bugetar şi a actelor normative elaborate la nivel naţional privitoare la salarizarea personalului din instituţii publice;</w:t>
      </w:r>
    </w:p>
    <w:p w:rsidR="00344C72" w:rsidRPr="00883DB5" w:rsidRDefault="00092527" w:rsidP="009D2A98">
      <w:pPr>
        <w:jc w:val="both"/>
        <w:rPr>
          <w:rFonts w:ascii="Trebuchet MS" w:hAnsi="Trebuchet MS"/>
          <w:lang w:val="it-IT"/>
        </w:rPr>
      </w:pPr>
      <w:r w:rsidRPr="00883DB5">
        <w:rPr>
          <w:rFonts w:ascii="Trebuchet MS" w:hAnsi="Trebuchet MS"/>
          <w:lang w:val="it-IT"/>
        </w:rPr>
        <w:t xml:space="preserve">     </w:t>
      </w:r>
      <w:r w:rsidRPr="00883DB5">
        <w:rPr>
          <w:rFonts w:ascii="Trebuchet MS" w:hAnsi="Trebuchet MS"/>
          <w:b/>
          <w:lang w:val="it-IT"/>
        </w:rPr>
        <w:t>9</w:t>
      </w:r>
      <w:r w:rsidR="00344C72" w:rsidRPr="00883DB5">
        <w:rPr>
          <w:rFonts w:ascii="Trebuchet MS" w:hAnsi="Trebuchet MS"/>
          <w:lang w:val="it-IT"/>
        </w:rPr>
        <w:t>.asigurarea intretinerii si folosirii  eficienta a bazei materiale si a bunurilor din dotare;</w:t>
      </w:r>
    </w:p>
    <w:p w:rsidR="00344C72" w:rsidRPr="00883DB5" w:rsidRDefault="00344C72" w:rsidP="009D2A98">
      <w:pPr>
        <w:jc w:val="both"/>
        <w:rPr>
          <w:rFonts w:ascii="Trebuchet MS" w:hAnsi="Trebuchet MS"/>
          <w:lang w:val="it-IT"/>
        </w:rPr>
      </w:pPr>
      <w:r w:rsidRPr="00883DB5">
        <w:rPr>
          <w:rFonts w:ascii="Trebuchet MS" w:hAnsi="Trebuchet MS"/>
          <w:lang w:val="it-IT"/>
        </w:rPr>
        <w:t xml:space="preserve">   </w:t>
      </w:r>
      <w:r w:rsidR="00092527" w:rsidRPr="00883DB5">
        <w:rPr>
          <w:rFonts w:ascii="Trebuchet MS" w:hAnsi="Trebuchet MS"/>
          <w:lang w:val="it-IT"/>
        </w:rPr>
        <w:t xml:space="preserve"> </w:t>
      </w:r>
      <w:r w:rsidR="00092527" w:rsidRPr="00883DB5">
        <w:rPr>
          <w:rFonts w:ascii="Trebuchet MS" w:hAnsi="Trebuchet MS"/>
          <w:b/>
          <w:lang w:val="it-IT"/>
        </w:rPr>
        <w:t>10</w:t>
      </w:r>
      <w:r w:rsidRPr="00883DB5">
        <w:rPr>
          <w:rFonts w:ascii="Trebuchet MS" w:hAnsi="Trebuchet MS"/>
          <w:b/>
          <w:lang w:val="it-IT"/>
        </w:rPr>
        <w:t>.</w:t>
      </w:r>
      <w:r w:rsidRPr="00883DB5">
        <w:rPr>
          <w:rFonts w:ascii="Trebuchet MS" w:hAnsi="Trebuchet MS"/>
          <w:lang w:val="it-IT"/>
        </w:rPr>
        <w:t xml:space="preserve"> inventarierea anuala a patrimoniului;</w:t>
      </w:r>
    </w:p>
    <w:p w:rsidR="00092527" w:rsidRPr="00883DB5" w:rsidRDefault="000D7D3C" w:rsidP="009D2A98">
      <w:pPr>
        <w:jc w:val="both"/>
        <w:rPr>
          <w:rFonts w:ascii="Trebuchet MS" w:hAnsi="Trebuchet MS"/>
        </w:rPr>
      </w:pPr>
      <w:r w:rsidRPr="00883DB5">
        <w:rPr>
          <w:rFonts w:ascii="Trebuchet MS" w:hAnsi="Trebuchet MS"/>
          <w:lang w:val="it-IT"/>
        </w:rPr>
        <w:t xml:space="preserve">   </w:t>
      </w:r>
      <w:r w:rsidR="00092527" w:rsidRPr="00883DB5">
        <w:rPr>
          <w:rFonts w:ascii="Trebuchet MS" w:hAnsi="Trebuchet MS"/>
          <w:lang w:val="it-IT"/>
        </w:rPr>
        <w:t xml:space="preserve"> </w:t>
      </w:r>
      <w:r w:rsidR="00092527" w:rsidRPr="00883DB5">
        <w:rPr>
          <w:rFonts w:ascii="Trebuchet MS" w:hAnsi="Trebuchet MS"/>
          <w:b/>
          <w:lang w:val="it-IT"/>
        </w:rPr>
        <w:t>11</w:t>
      </w:r>
      <w:r w:rsidR="00092527" w:rsidRPr="00883DB5">
        <w:rPr>
          <w:rFonts w:ascii="Trebuchet MS" w:hAnsi="Trebuchet MS"/>
        </w:rPr>
        <w:t>. identificarea anuală a nevoilor de perfecţionare a personalului centrului şi asigurarea pregătirea şi instruirea personalului</w:t>
      </w:r>
    </w:p>
    <w:p w:rsidR="00AA41B5" w:rsidRPr="00883DB5" w:rsidRDefault="00AA41B5" w:rsidP="003550B3">
      <w:pPr>
        <w:jc w:val="both"/>
        <w:rPr>
          <w:rFonts w:ascii="Trebuchet MS" w:hAnsi="Trebuchet MS"/>
          <w:lang w:val="it-IT"/>
        </w:rPr>
      </w:pPr>
    </w:p>
    <w:p w:rsidR="00344C72" w:rsidRPr="00883DB5" w:rsidRDefault="00344C72" w:rsidP="003550B3">
      <w:pPr>
        <w:jc w:val="both"/>
        <w:rPr>
          <w:rFonts w:ascii="Trebuchet MS" w:hAnsi="Trebuchet MS"/>
          <w:b/>
          <w:lang w:val="it-IT"/>
        </w:rPr>
      </w:pPr>
      <w:r w:rsidRPr="00883DB5">
        <w:rPr>
          <w:rFonts w:ascii="Trebuchet MS" w:hAnsi="Trebuchet MS"/>
          <w:lang w:val="it-IT"/>
        </w:rPr>
        <w:t xml:space="preserve"> </w:t>
      </w:r>
      <w:r w:rsidRPr="00883DB5">
        <w:rPr>
          <w:rFonts w:ascii="Trebuchet MS" w:hAnsi="Trebuchet MS"/>
          <w:b/>
          <w:lang w:val="it-IT"/>
        </w:rPr>
        <w:t>ART. 8 Structura organizatorică, numărul de posturi şi categoriile de personal</w:t>
      </w:r>
    </w:p>
    <w:p w:rsidR="00EB40EB" w:rsidRPr="00883DB5" w:rsidRDefault="00EB40EB" w:rsidP="003550B3">
      <w:pPr>
        <w:jc w:val="both"/>
        <w:rPr>
          <w:rFonts w:ascii="Trebuchet MS" w:hAnsi="Trebuchet MS"/>
          <w:lang w:val="it-IT"/>
        </w:rPr>
      </w:pPr>
    </w:p>
    <w:p w:rsidR="00344C72" w:rsidRPr="00883DB5" w:rsidRDefault="00344C72" w:rsidP="00D94B22">
      <w:pPr>
        <w:jc w:val="both"/>
        <w:rPr>
          <w:rFonts w:ascii="Trebuchet MS" w:hAnsi="Trebuchet MS"/>
          <w:lang w:val="it-IT"/>
        </w:rPr>
      </w:pPr>
      <w:r w:rsidRPr="00883DB5">
        <w:rPr>
          <w:rFonts w:ascii="Trebuchet MS" w:hAnsi="Trebuchet MS"/>
          <w:lang w:val="it-IT"/>
        </w:rPr>
        <w:t xml:space="preserve">Serviciul social </w:t>
      </w:r>
      <w:r w:rsidR="00300EE6" w:rsidRPr="00883DB5">
        <w:rPr>
          <w:rFonts w:ascii="Trebuchet MS" w:hAnsi="Trebuchet MS"/>
          <w:bCs/>
          <w:lang w:val="ro-RO"/>
        </w:rPr>
        <w:t>Centrul de Ingrijire si Asistenta Sf</w:t>
      </w:r>
      <w:r w:rsidR="00300EE6" w:rsidRPr="00883DB5">
        <w:rPr>
          <w:rFonts w:ascii="Trebuchet MS" w:hAnsi="Trebuchet MS"/>
          <w:lang w:val="ro-RO"/>
        </w:rPr>
        <w:t>â</w:t>
      </w:r>
      <w:r w:rsidR="00300EE6" w:rsidRPr="00883DB5">
        <w:rPr>
          <w:rFonts w:ascii="Trebuchet MS" w:hAnsi="Trebuchet MS"/>
          <w:bCs/>
          <w:lang w:val="ro-RO"/>
        </w:rPr>
        <w:t xml:space="preserve">nta Maria </w:t>
      </w:r>
      <w:r w:rsidR="00300EE6" w:rsidRPr="00883DB5">
        <w:rPr>
          <w:rFonts w:ascii="Trebuchet MS" w:hAnsi="Trebuchet MS"/>
          <w:lang w:val="ro-RO"/>
        </w:rPr>
        <w:t>Căpușu de Câmpie</w:t>
      </w:r>
      <w:r w:rsidR="00300EE6" w:rsidRPr="00883DB5">
        <w:rPr>
          <w:rFonts w:ascii="Trebuchet MS" w:hAnsi="Trebuchet MS"/>
          <w:lang w:val="fr-FR"/>
        </w:rPr>
        <w:t xml:space="preserve"> </w:t>
      </w:r>
      <w:r w:rsidRPr="00883DB5">
        <w:rPr>
          <w:rFonts w:ascii="Trebuchet MS" w:hAnsi="Trebuchet MS"/>
          <w:lang w:val="it-IT"/>
        </w:rPr>
        <w:t xml:space="preserve">funcţionează cu un număr total de </w:t>
      </w:r>
      <w:r w:rsidR="00AF17D0" w:rsidRPr="00A96B58">
        <w:rPr>
          <w:rFonts w:ascii="Trebuchet MS" w:hAnsi="Trebuchet MS"/>
          <w:b/>
          <w:lang w:val="it-IT"/>
        </w:rPr>
        <w:t>2</w:t>
      </w:r>
      <w:r w:rsidR="00C86CB3" w:rsidRPr="00A96B58">
        <w:rPr>
          <w:rFonts w:ascii="Trebuchet MS" w:hAnsi="Trebuchet MS"/>
          <w:b/>
          <w:lang w:val="it-IT"/>
        </w:rPr>
        <w:t>5</w:t>
      </w:r>
      <w:r w:rsidR="00D2481A" w:rsidRPr="00A96B58">
        <w:rPr>
          <w:rFonts w:ascii="Trebuchet MS" w:hAnsi="Trebuchet MS"/>
          <w:b/>
          <w:lang w:val="it-IT"/>
        </w:rPr>
        <w:t xml:space="preserve"> </w:t>
      </w:r>
      <w:r w:rsidRPr="00A96B58">
        <w:rPr>
          <w:rFonts w:ascii="Trebuchet MS" w:hAnsi="Trebuchet MS"/>
          <w:b/>
          <w:lang w:val="it-IT"/>
        </w:rPr>
        <w:t>postu</w:t>
      </w:r>
      <w:r w:rsidR="00DC506F" w:rsidRPr="00A96B58">
        <w:rPr>
          <w:rFonts w:ascii="Trebuchet MS" w:hAnsi="Trebuchet MS"/>
          <w:b/>
          <w:lang w:val="it-IT"/>
        </w:rPr>
        <w:t>ri</w:t>
      </w:r>
      <w:r w:rsidRPr="00883DB5">
        <w:rPr>
          <w:rFonts w:ascii="Trebuchet MS" w:hAnsi="Trebuchet MS"/>
          <w:lang w:val="it-IT"/>
        </w:rPr>
        <w:t xml:space="preserve">, din care: </w:t>
      </w:r>
    </w:p>
    <w:p w:rsidR="00C86CB3" w:rsidRPr="00883DB5" w:rsidRDefault="00C86CB3" w:rsidP="00D94B22">
      <w:pPr>
        <w:jc w:val="both"/>
        <w:rPr>
          <w:rFonts w:ascii="Trebuchet MS" w:hAnsi="Trebuchet MS"/>
          <w:lang w:val="it-IT"/>
        </w:rPr>
      </w:pPr>
      <w:r w:rsidRPr="00883DB5">
        <w:rPr>
          <w:rFonts w:ascii="Trebuchet MS" w:hAnsi="Trebuchet MS"/>
          <w:lang w:val="it-IT"/>
        </w:rPr>
        <w:t>- personal de conducere: sef centru : 1</w:t>
      </w:r>
    </w:p>
    <w:p w:rsidR="00B07A04" w:rsidRPr="00883DB5" w:rsidRDefault="00C75C99" w:rsidP="00D94B22">
      <w:pPr>
        <w:jc w:val="both"/>
        <w:rPr>
          <w:rFonts w:ascii="Trebuchet MS" w:hAnsi="Trebuchet MS"/>
          <w:lang w:val="pt-BR"/>
        </w:rPr>
      </w:pPr>
      <w:r w:rsidRPr="00883DB5">
        <w:rPr>
          <w:rFonts w:ascii="Trebuchet MS" w:hAnsi="Trebuchet MS"/>
          <w:lang w:val="pt-BR"/>
        </w:rPr>
        <w:t>-</w:t>
      </w:r>
      <w:r w:rsidR="00B07A04" w:rsidRPr="00883DB5">
        <w:rPr>
          <w:rFonts w:ascii="Trebuchet MS" w:hAnsi="Trebuchet MS"/>
          <w:lang w:val="pt-BR"/>
        </w:rPr>
        <w:t xml:space="preserve">personal de specialitate de îngrijire şi asistenţă si auxiliar: </w:t>
      </w:r>
      <w:r w:rsidR="00AF17D0" w:rsidRPr="00883DB5">
        <w:rPr>
          <w:rFonts w:ascii="Trebuchet MS" w:hAnsi="Trebuchet MS"/>
          <w:lang w:val="pt-BR"/>
        </w:rPr>
        <w:t>17</w:t>
      </w:r>
      <w:r w:rsidR="00B07A04" w:rsidRPr="00883DB5">
        <w:rPr>
          <w:rFonts w:ascii="Trebuchet MS" w:hAnsi="Trebuchet MS"/>
          <w:lang w:val="pt-BR"/>
        </w:rPr>
        <w:t>;</w:t>
      </w:r>
    </w:p>
    <w:p w:rsidR="00B07A04" w:rsidRPr="00883DB5" w:rsidRDefault="00C75C99" w:rsidP="00D94B22">
      <w:pPr>
        <w:jc w:val="both"/>
        <w:rPr>
          <w:rFonts w:ascii="Trebuchet MS" w:eastAsia="Courier New" w:hAnsi="Trebuchet MS"/>
          <w:bCs/>
          <w:shd w:val="clear" w:color="auto" w:fill="FFFFFF"/>
          <w:lang w:val="pt-BR"/>
        </w:rPr>
      </w:pPr>
      <w:r w:rsidRPr="00883DB5">
        <w:rPr>
          <w:rFonts w:ascii="Trebuchet MS" w:eastAsia="Courier New" w:hAnsi="Trebuchet MS"/>
          <w:bCs/>
          <w:shd w:val="clear" w:color="auto" w:fill="FFFFFF"/>
          <w:lang w:val="pt-BR"/>
        </w:rPr>
        <w:t>-</w:t>
      </w:r>
      <w:r w:rsidR="00B07A04" w:rsidRPr="00883DB5">
        <w:rPr>
          <w:rFonts w:ascii="Trebuchet MS" w:eastAsia="Courier New" w:hAnsi="Trebuchet MS"/>
          <w:bCs/>
          <w:shd w:val="clear" w:color="auto" w:fill="FFFFFF"/>
          <w:lang w:val="pt-BR"/>
        </w:rPr>
        <w:t>personal cu funcţii administrative, gospodărire, întreţinere-reparaţii, deservire:</w:t>
      </w:r>
      <w:r w:rsidR="00AF17D0" w:rsidRPr="00883DB5">
        <w:rPr>
          <w:rFonts w:ascii="Trebuchet MS" w:eastAsia="Courier New" w:hAnsi="Trebuchet MS"/>
          <w:bCs/>
          <w:shd w:val="clear" w:color="auto" w:fill="FFFFFF"/>
          <w:lang w:val="pt-BR"/>
        </w:rPr>
        <w:t xml:space="preserve"> 7</w:t>
      </w:r>
      <w:r w:rsidR="00A76537" w:rsidRPr="00883DB5">
        <w:rPr>
          <w:rFonts w:ascii="Trebuchet MS" w:eastAsia="Courier New" w:hAnsi="Trebuchet MS"/>
          <w:bCs/>
          <w:shd w:val="clear" w:color="auto" w:fill="FFFFFF"/>
          <w:lang w:val="pt-BR"/>
        </w:rPr>
        <w:t xml:space="preserve"> </w:t>
      </w:r>
      <w:r w:rsidR="0090461E" w:rsidRPr="00883DB5">
        <w:rPr>
          <w:rFonts w:ascii="Trebuchet MS" w:eastAsia="Courier New" w:hAnsi="Trebuchet MS"/>
          <w:bCs/>
          <w:shd w:val="clear" w:color="auto" w:fill="FFFFFF"/>
          <w:lang w:val="pt-BR"/>
        </w:rPr>
        <w:t>;</w:t>
      </w:r>
    </w:p>
    <w:p w:rsidR="00B07A04" w:rsidRPr="00883DB5" w:rsidRDefault="00C75C99" w:rsidP="00D94B22">
      <w:pPr>
        <w:jc w:val="both"/>
        <w:rPr>
          <w:rFonts w:ascii="Trebuchet MS" w:hAnsi="Trebuchet MS"/>
          <w:lang w:val="pt-BR"/>
        </w:rPr>
      </w:pPr>
      <w:r w:rsidRPr="00883DB5">
        <w:rPr>
          <w:rFonts w:ascii="Trebuchet MS" w:eastAsia="Courier New" w:hAnsi="Trebuchet MS"/>
          <w:bCs/>
          <w:shd w:val="clear" w:color="auto" w:fill="FFFFFF"/>
          <w:lang w:val="pt-BR"/>
        </w:rPr>
        <w:t>-</w:t>
      </w:r>
      <w:r w:rsidR="00B07A04" w:rsidRPr="00883DB5">
        <w:rPr>
          <w:rFonts w:ascii="Trebuchet MS" w:eastAsia="Courier New" w:hAnsi="Trebuchet MS"/>
          <w:bCs/>
          <w:shd w:val="clear" w:color="auto" w:fill="FFFFFF"/>
          <w:lang w:val="pt-BR"/>
        </w:rPr>
        <w:t>voluntari</w:t>
      </w:r>
      <w:r w:rsidR="00B07A04" w:rsidRPr="00883DB5">
        <w:rPr>
          <w:rFonts w:ascii="Trebuchet MS" w:eastAsia="Courier New" w:hAnsi="Trebuchet MS"/>
          <w:shd w:val="clear" w:color="auto" w:fill="FFFFFF"/>
          <w:lang w:val="pt-BR"/>
        </w:rPr>
        <w:t xml:space="preserve">, </w:t>
      </w:r>
      <w:r w:rsidR="00B07A04" w:rsidRPr="00883DB5">
        <w:rPr>
          <w:rFonts w:ascii="Trebuchet MS" w:hAnsi="Trebuchet MS"/>
          <w:lang w:val="pt-BR"/>
        </w:rPr>
        <w:t xml:space="preserve">cu respectarea legislaţiei în domeniul voluntariatului. Numărul voluntarilor este variabil; la data întocmirii ROF centrul </w:t>
      </w:r>
      <w:r w:rsidR="00D94B22" w:rsidRPr="00883DB5">
        <w:rPr>
          <w:rFonts w:ascii="Trebuchet MS" w:hAnsi="Trebuchet MS"/>
          <w:lang w:val="pt-BR"/>
        </w:rPr>
        <w:t xml:space="preserve">nu </w:t>
      </w:r>
      <w:r w:rsidR="00B07A04" w:rsidRPr="00883DB5">
        <w:rPr>
          <w:rFonts w:ascii="Trebuchet MS" w:hAnsi="Trebuchet MS"/>
          <w:lang w:val="pt-BR"/>
        </w:rPr>
        <w:t>are</w:t>
      </w:r>
      <w:r w:rsidR="000B35A0" w:rsidRPr="00883DB5">
        <w:rPr>
          <w:rFonts w:ascii="Trebuchet MS" w:hAnsi="Trebuchet MS"/>
          <w:lang w:val="pt-BR"/>
        </w:rPr>
        <w:t xml:space="preserve"> </w:t>
      </w:r>
      <w:r w:rsidR="00B07A04" w:rsidRPr="00883DB5">
        <w:rPr>
          <w:rFonts w:ascii="Trebuchet MS" w:hAnsi="Trebuchet MS"/>
          <w:lang w:val="pt-BR"/>
        </w:rPr>
        <w:t xml:space="preserve"> voluntar</w:t>
      </w:r>
      <w:r w:rsidR="00D94B22" w:rsidRPr="00883DB5">
        <w:rPr>
          <w:rFonts w:ascii="Trebuchet MS" w:hAnsi="Trebuchet MS"/>
          <w:lang w:val="pt-BR"/>
        </w:rPr>
        <w:t>i</w:t>
      </w:r>
      <w:r w:rsidR="00B07A04" w:rsidRPr="00883DB5">
        <w:rPr>
          <w:rFonts w:ascii="Trebuchet MS" w:hAnsi="Trebuchet MS"/>
          <w:lang w:val="pt-BR"/>
        </w:rPr>
        <w:t>.</w:t>
      </w:r>
    </w:p>
    <w:p w:rsidR="00092527" w:rsidRPr="00883DB5" w:rsidRDefault="000B35A0" w:rsidP="00D94B22">
      <w:pPr>
        <w:jc w:val="both"/>
        <w:rPr>
          <w:rFonts w:ascii="Trebuchet MS" w:eastAsia="Courier New" w:hAnsi="Trebuchet MS"/>
          <w:bCs/>
          <w:lang w:val="es-ES"/>
        </w:rPr>
      </w:pPr>
      <w:r w:rsidRPr="00883DB5">
        <w:rPr>
          <w:rFonts w:ascii="Trebuchet MS" w:hAnsi="Trebuchet MS"/>
          <w:lang w:val="es-ES"/>
        </w:rPr>
        <w:t xml:space="preserve"> </w:t>
      </w:r>
      <w:r w:rsidR="00092527" w:rsidRPr="00883DB5">
        <w:rPr>
          <w:rFonts w:ascii="Trebuchet MS" w:hAnsi="Trebuchet MS"/>
          <w:b/>
          <w:lang w:val="es-ES"/>
        </w:rPr>
        <w:t>(2)</w:t>
      </w:r>
      <w:r w:rsidR="00092527" w:rsidRPr="00883DB5">
        <w:rPr>
          <w:rFonts w:ascii="Trebuchet MS" w:hAnsi="Trebuchet MS"/>
          <w:lang w:val="es-ES"/>
        </w:rPr>
        <w:t xml:space="preserve"> Personalul de specialitate de îngrijire şi asistenţă reprezintă peste 60% din numărul total de posturi al centrului. </w:t>
      </w:r>
    </w:p>
    <w:p w:rsidR="00092527" w:rsidRPr="00883DB5" w:rsidRDefault="00092527" w:rsidP="00D94B22">
      <w:pPr>
        <w:jc w:val="both"/>
        <w:rPr>
          <w:rFonts w:ascii="Trebuchet MS" w:eastAsia="Courier New" w:hAnsi="Trebuchet MS"/>
          <w:bCs/>
          <w:lang w:val="es-ES"/>
        </w:rPr>
      </w:pPr>
      <w:r w:rsidRPr="00883DB5">
        <w:rPr>
          <w:rFonts w:ascii="Trebuchet MS" w:eastAsia="Courier New" w:hAnsi="Trebuchet MS"/>
          <w:b/>
          <w:bCs/>
          <w:lang w:val="es-ES"/>
        </w:rPr>
        <w:t>(3)</w:t>
      </w:r>
      <w:r w:rsidRPr="00883DB5">
        <w:rPr>
          <w:rFonts w:ascii="Trebuchet MS" w:eastAsia="Courier New" w:hAnsi="Trebuchet MS"/>
          <w:bCs/>
          <w:lang w:val="es-ES"/>
        </w:rPr>
        <w:t xml:space="preserve"> Raportul </w:t>
      </w:r>
      <w:r w:rsidR="00220427" w:rsidRPr="00883DB5">
        <w:rPr>
          <w:rFonts w:ascii="Trebuchet MS" w:hAnsi="Trebuchet MS"/>
          <w:lang w:val="pt-BR"/>
        </w:rPr>
        <w:t>personal de specialitate de ingrijire si asistenta</w:t>
      </w:r>
      <w:r w:rsidRPr="00883DB5">
        <w:rPr>
          <w:rFonts w:ascii="Trebuchet MS" w:eastAsia="Courier New" w:hAnsi="Trebuchet MS"/>
          <w:bCs/>
          <w:lang w:val="es-ES"/>
        </w:rPr>
        <w:t>/beneficiar este de 1/1</w:t>
      </w:r>
      <w:r w:rsidR="00BE7CE4" w:rsidRPr="00883DB5">
        <w:rPr>
          <w:rFonts w:ascii="Trebuchet MS" w:eastAsia="Courier New" w:hAnsi="Trebuchet MS"/>
          <w:bCs/>
          <w:lang w:val="es-ES"/>
        </w:rPr>
        <w:t>,2</w:t>
      </w:r>
      <w:r w:rsidR="00FB598A" w:rsidRPr="00883DB5">
        <w:rPr>
          <w:rFonts w:ascii="Trebuchet MS" w:eastAsia="Courier New" w:hAnsi="Trebuchet MS"/>
          <w:bCs/>
          <w:lang w:val="es-ES"/>
        </w:rPr>
        <w:t xml:space="preserve"> </w:t>
      </w:r>
      <w:r w:rsidR="00FB598A" w:rsidRPr="00883DB5">
        <w:rPr>
          <w:rFonts w:ascii="Trebuchet MS" w:eastAsia="Courier New" w:hAnsi="Trebuchet MS"/>
          <w:bCs/>
          <w:lang w:val="it-IT"/>
        </w:rPr>
        <w:t>conform HG 426/2020 Hotarare privind aprobare standardelor de cost pentru servicii sociale</w:t>
      </w:r>
      <w:r w:rsidRPr="00883DB5">
        <w:rPr>
          <w:rFonts w:ascii="Trebuchet MS" w:eastAsia="Courier New" w:hAnsi="Trebuchet MS"/>
          <w:bCs/>
          <w:lang w:val="es-ES"/>
        </w:rPr>
        <w:t>.</w:t>
      </w:r>
    </w:p>
    <w:p w:rsidR="000F0542" w:rsidRPr="00883DB5" w:rsidRDefault="000F0542" w:rsidP="000F0542">
      <w:pPr>
        <w:pStyle w:val="Bodytext20"/>
        <w:shd w:val="clear" w:color="auto" w:fill="auto"/>
        <w:tabs>
          <w:tab w:val="left" w:pos="435"/>
        </w:tabs>
        <w:ind w:firstLine="0"/>
        <w:rPr>
          <w:b w:val="0"/>
          <w:sz w:val="24"/>
          <w:szCs w:val="24"/>
        </w:rPr>
      </w:pPr>
      <w:r w:rsidRPr="00883DB5">
        <w:rPr>
          <w:b w:val="0"/>
          <w:sz w:val="24"/>
          <w:szCs w:val="24"/>
        </w:rPr>
        <w:t xml:space="preserve">Pentru activitatile unde centrul nu are personal angajat sau posturile sunt vacante, la </w:t>
      </w:r>
      <w:r w:rsidRPr="00883DB5">
        <w:rPr>
          <w:b w:val="0"/>
          <w:sz w:val="24"/>
          <w:szCs w:val="24"/>
        </w:rPr>
        <w:lastRenderedPageBreak/>
        <w:t>nevoie:</w:t>
      </w:r>
    </w:p>
    <w:p w:rsidR="000F0542" w:rsidRPr="00883DB5" w:rsidRDefault="000F0542" w:rsidP="000F0542">
      <w:pPr>
        <w:pStyle w:val="Bodytext20"/>
        <w:shd w:val="clear" w:color="auto" w:fill="auto"/>
        <w:tabs>
          <w:tab w:val="left" w:pos="435"/>
        </w:tabs>
        <w:ind w:firstLine="0"/>
        <w:rPr>
          <w:b w:val="0"/>
          <w:sz w:val="24"/>
          <w:szCs w:val="24"/>
        </w:rPr>
      </w:pPr>
      <w:r w:rsidRPr="00883DB5">
        <w:rPr>
          <w:b w:val="0"/>
          <w:sz w:val="24"/>
          <w:szCs w:val="24"/>
        </w:rPr>
        <w:t xml:space="preserve">- se vor asigura servicii prin angajatii din celelalte centre; </w:t>
      </w:r>
    </w:p>
    <w:p w:rsidR="000F0542" w:rsidRPr="00883DB5" w:rsidRDefault="000F0542" w:rsidP="000F0542">
      <w:pPr>
        <w:pStyle w:val="Bodytext20"/>
        <w:shd w:val="clear" w:color="auto" w:fill="auto"/>
        <w:tabs>
          <w:tab w:val="left" w:pos="435"/>
        </w:tabs>
        <w:ind w:firstLine="0"/>
        <w:rPr>
          <w:b w:val="0"/>
          <w:sz w:val="24"/>
          <w:szCs w:val="24"/>
        </w:rPr>
      </w:pPr>
      <w:r w:rsidRPr="00883DB5">
        <w:rPr>
          <w:b w:val="0"/>
          <w:sz w:val="24"/>
          <w:szCs w:val="24"/>
        </w:rPr>
        <w:t>- se vor contracta servicii de specialitate in functie de nevoile beneficiarilor si recomandarile specialistilor</w:t>
      </w:r>
    </w:p>
    <w:p w:rsidR="000F0542" w:rsidRPr="00883DB5" w:rsidRDefault="000F0542" w:rsidP="000F0542">
      <w:pPr>
        <w:pStyle w:val="Bodytext20"/>
        <w:shd w:val="clear" w:color="auto" w:fill="auto"/>
        <w:tabs>
          <w:tab w:val="left" w:pos="435"/>
        </w:tabs>
        <w:ind w:firstLine="0"/>
        <w:rPr>
          <w:b w:val="0"/>
          <w:sz w:val="24"/>
          <w:szCs w:val="24"/>
        </w:rPr>
      </w:pPr>
      <w:r w:rsidRPr="00883DB5">
        <w:rPr>
          <w:b w:val="0"/>
          <w:sz w:val="24"/>
          <w:szCs w:val="24"/>
        </w:rPr>
        <w:t xml:space="preserve">- se vor atrage voluntari. </w:t>
      </w:r>
    </w:p>
    <w:p w:rsidR="00BC565A" w:rsidRPr="00883DB5" w:rsidRDefault="00BC565A" w:rsidP="00BC565A">
      <w:pPr>
        <w:jc w:val="both"/>
        <w:rPr>
          <w:rFonts w:ascii="Trebuchet MS" w:hAnsi="Trebuchet MS"/>
          <w:b/>
          <w:lang w:val="it-IT"/>
        </w:rPr>
      </w:pPr>
    </w:p>
    <w:p w:rsidR="00BC565A" w:rsidRPr="00883DB5" w:rsidRDefault="00BC565A" w:rsidP="00BC565A">
      <w:pPr>
        <w:jc w:val="both"/>
        <w:rPr>
          <w:rFonts w:ascii="Trebuchet MS" w:hAnsi="Trebuchet MS"/>
          <w:b/>
          <w:lang w:val="it-IT"/>
        </w:rPr>
      </w:pPr>
      <w:r w:rsidRPr="00883DB5">
        <w:rPr>
          <w:rFonts w:ascii="Trebuchet MS" w:hAnsi="Trebuchet MS"/>
          <w:b/>
          <w:lang w:val="it-IT"/>
        </w:rPr>
        <w:t>ART. 9 Personalul de conducere</w:t>
      </w:r>
    </w:p>
    <w:p w:rsidR="00BC565A" w:rsidRPr="00883DB5" w:rsidRDefault="00BC565A" w:rsidP="00BC565A">
      <w:pPr>
        <w:jc w:val="both"/>
        <w:rPr>
          <w:rFonts w:ascii="Trebuchet MS" w:hAnsi="Trebuchet MS"/>
          <w:lang w:val="it-IT"/>
        </w:rPr>
      </w:pPr>
    </w:p>
    <w:p w:rsidR="00BC565A" w:rsidRPr="00883DB5" w:rsidRDefault="00BC565A" w:rsidP="00BC565A">
      <w:pPr>
        <w:jc w:val="both"/>
        <w:rPr>
          <w:rFonts w:ascii="Trebuchet MS" w:hAnsi="Trebuchet MS"/>
          <w:lang w:val="it-IT"/>
        </w:rPr>
      </w:pPr>
      <w:r w:rsidRPr="00883DB5">
        <w:rPr>
          <w:rFonts w:ascii="Trebuchet MS" w:hAnsi="Trebuchet MS"/>
          <w:lang w:val="it-IT"/>
        </w:rPr>
        <w:t xml:space="preserve"> </w:t>
      </w:r>
      <w:r w:rsidRPr="00883DB5">
        <w:rPr>
          <w:rFonts w:ascii="Trebuchet MS" w:hAnsi="Trebuchet MS"/>
          <w:b/>
          <w:lang w:val="it-IT"/>
        </w:rPr>
        <w:t>(1</w:t>
      </w:r>
      <w:r w:rsidRPr="00883DB5">
        <w:rPr>
          <w:rFonts w:ascii="Trebuchet MS" w:hAnsi="Trebuchet MS"/>
          <w:lang w:val="it-IT"/>
        </w:rPr>
        <w:t xml:space="preserve">) </w:t>
      </w:r>
      <w:r w:rsidRPr="00883DB5">
        <w:rPr>
          <w:rFonts w:ascii="Trebuchet MS" w:hAnsi="Trebuchet MS"/>
          <w:b/>
          <w:lang w:val="it-IT"/>
        </w:rPr>
        <w:t>Personalul de conducere</w:t>
      </w:r>
      <w:r w:rsidRPr="00883DB5">
        <w:rPr>
          <w:rFonts w:ascii="Trebuchet MS" w:hAnsi="Trebuchet MS"/>
          <w:lang w:val="it-IT"/>
        </w:rPr>
        <w:t xml:space="preserve"> este reprezentat de:</w:t>
      </w:r>
    </w:p>
    <w:p w:rsidR="00BC565A" w:rsidRPr="00883DB5" w:rsidRDefault="00BC565A" w:rsidP="00BC565A">
      <w:pPr>
        <w:jc w:val="both"/>
        <w:rPr>
          <w:rFonts w:ascii="Trebuchet MS" w:hAnsi="Trebuchet MS"/>
          <w:lang w:val="pt-BR"/>
        </w:rPr>
      </w:pPr>
      <w:r w:rsidRPr="00883DB5">
        <w:rPr>
          <w:rFonts w:ascii="Trebuchet MS" w:hAnsi="Trebuchet MS"/>
          <w:lang w:val="pt-BR"/>
        </w:rPr>
        <w:t xml:space="preserve">    a) sef centru (111225) 1 post </w:t>
      </w:r>
    </w:p>
    <w:p w:rsidR="006F75D7" w:rsidRPr="00883DB5" w:rsidRDefault="006F75D7" w:rsidP="006F75D7">
      <w:pPr>
        <w:autoSpaceDE w:val="0"/>
        <w:autoSpaceDN w:val="0"/>
        <w:adjustRightInd w:val="0"/>
        <w:spacing w:line="276" w:lineRule="auto"/>
        <w:jc w:val="both"/>
        <w:rPr>
          <w:rFonts w:ascii="Arial" w:hAnsi="Arial" w:cs="Arial"/>
          <w:sz w:val="22"/>
          <w:szCs w:val="22"/>
          <w:lang w:val="pt-BR"/>
        </w:rPr>
      </w:pPr>
      <w:r w:rsidRPr="00883DB5">
        <w:rPr>
          <w:rFonts w:ascii="Arial" w:hAnsi="Arial" w:cs="Arial"/>
          <w:b/>
          <w:sz w:val="22"/>
          <w:szCs w:val="22"/>
          <w:lang w:val="pt-BR"/>
        </w:rPr>
        <w:t>9.1 Atribuţiile SEFULUI DE CENTRU</w:t>
      </w:r>
      <w:r w:rsidRPr="00883DB5">
        <w:rPr>
          <w:rFonts w:ascii="Arial" w:hAnsi="Arial" w:cs="Arial"/>
          <w:sz w:val="22"/>
          <w:szCs w:val="22"/>
          <w:lang w:val="pt-BR"/>
        </w:rPr>
        <w:t xml:space="preserve"> sunt:</w:t>
      </w:r>
    </w:p>
    <w:p w:rsidR="006F75D7" w:rsidRPr="00883DB5" w:rsidRDefault="006F75D7" w:rsidP="006F75D7">
      <w:pPr>
        <w:numPr>
          <w:ilvl w:val="0"/>
          <w:numId w:val="39"/>
        </w:numPr>
        <w:autoSpaceDE w:val="0"/>
        <w:autoSpaceDN w:val="0"/>
        <w:adjustRightInd w:val="0"/>
        <w:spacing w:line="276" w:lineRule="auto"/>
        <w:jc w:val="both"/>
        <w:rPr>
          <w:rFonts w:ascii="Arial" w:hAnsi="Arial" w:cs="Arial"/>
          <w:sz w:val="22"/>
          <w:szCs w:val="22"/>
          <w:lang w:val="pt-BR"/>
        </w:rPr>
      </w:pPr>
      <w:r w:rsidRPr="00883DB5">
        <w:rPr>
          <w:rFonts w:ascii="Arial" w:hAnsi="Arial" w:cs="Arial"/>
          <w:sz w:val="22"/>
          <w:szCs w:val="22"/>
          <w:lang w:val="pt-BR"/>
        </w:rPr>
        <w:t>asigură coordonarea, îndrumarea şi controlul activităţilor desfăşurate de personalul serviciului şi propune organului competent sancţiuni disciplinare pentru salariaţii care nu îşi îndeplinesc în mod corespunzător atribuţiile, cu respectarea prevederilor legale din domeniul furnizării serviciilor sociale, codului muncii etc.;</w:t>
      </w:r>
    </w:p>
    <w:p w:rsidR="006F75D7" w:rsidRPr="00883DB5" w:rsidRDefault="006F75D7" w:rsidP="006F75D7">
      <w:pPr>
        <w:numPr>
          <w:ilvl w:val="0"/>
          <w:numId w:val="39"/>
        </w:numPr>
        <w:autoSpaceDE w:val="0"/>
        <w:autoSpaceDN w:val="0"/>
        <w:adjustRightInd w:val="0"/>
        <w:spacing w:line="276" w:lineRule="auto"/>
        <w:jc w:val="both"/>
        <w:rPr>
          <w:rFonts w:ascii="Arial" w:hAnsi="Arial" w:cs="Arial"/>
          <w:sz w:val="22"/>
          <w:szCs w:val="22"/>
          <w:lang w:val="pt-BR"/>
        </w:rPr>
      </w:pPr>
      <w:r w:rsidRPr="00883DB5">
        <w:rPr>
          <w:rFonts w:ascii="Arial" w:hAnsi="Arial" w:cs="Arial"/>
          <w:sz w:val="22"/>
          <w:szCs w:val="22"/>
          <w:lang w:val="pt-BR"/>
        </w:rPr>
        <w:t>elaborează rapoartele generale privind activitatea serviciului social, stadiul implementării obiectivelor şi întocmeşte informări pe care le prezintă furnizorului de servicii sociale;</w:t>
      </w:r>
    </w:p>
    <w:p w:rsidR="006F75D7" w:rsidRPr="00883DB5" w:rsidRDefault="006F75D7" w:rsidP="006F75D7">
      <w:pPr>
        <w:numPr>
          <w:ilvl w:val="0"/>
          <w:numId w:val="39"/>
        </w:numPr>
        <w:autoSpaceDE w:val="0"/>
        <w:autoSpaceDN w:val="0"/>
        <w:adjustRightInd w:val="0"/>
        <w:spacing w:line="276" w:lineRule="auto"/>
        <w:jc w:val="both"/>
        <w:rPr>
          <w:rFonts w:ascii="Arial" w:hAnsi="Arial" w:cs="Arial"/>
          <w:sz w:val="22"/>
          <w:szCs w:val="22"/>
          <w:lang w:val="it-IT"/>
        </w:rPr>
      </w:pPr>
      <w:r w:rsidRPr="00883DB5">
        <w:rPr>
          <w:rFonts w:ascii="Arial" w:hAnsi="Arial" w:cs="Arial"/>
          <w:sz w:val="22"/>
          <w:szCs w:val="22"/>
          <w:lang w:val="it-IT"/>
        </w:rPr>
        <w:t>propune participarea personalului de specialitate la programele de instruire,formare  şi perfecţionare profesională conform unei planificari anuale.</w:t>
      </w:r>
    </w:p>
    <w:p w:rsidR="006F75D7" w:rsidRPr="00883DB5" w:rsidRDefault="006F75D7" w:rsidP="006F75D7">
      <w:pPr>
        <w:numPr>
          <w:ilvl w:val="0"/>
          <w:numId w:val="39"/>
        </w:numPr>
        <w:autoSpaceDE w:val="0"/>
        <w:autoSpaceDN w:val="0"/>
        <w:adjustRightInd w:val="0"/>
        <w:spacing w:line="276" w:lineRule="auto"/>
        <w:jc w:val="both"/>
        <w:rPr>
          <w:rFonts w:ascii="Arial" w:hAnsi="Arial" w:cs="Arial"/>
          <w:sz w:val="22"/>
          <w:szCs w:val="22"/>
          <w:lang w:val="it-IT"/>
        </w:rPr>
      </w:pPr>
      <w:r w:rsidRPr="00883DB5">
        <w:rPr>
          <w:rFonts w:ascii="Arial" w:hAnsi="Arial" w:cs="Arial"/>
          <w:sz w:val="22"/>
          <w:szCs w:val="22"/>
          <w:lang w:val="it-IT"/>
        </w:rPr>
        <w:t>colaborează cu alte centre/alţi furnizori de servicii sociale şi/sau alte structuri ale societăţii civile în vederea schimbului de bune practici, a îmbunătăţirii permanente a instrumentelor proprii de asigurare a calităţii serviciilor, precum şi pentru identificarea celor mai bune servicii care sa răspundă nevoilor persoanelor beneficiare;</w:t>
      </w:r>
    </w:p>
    <w:p w:rsidR="006F75D7" w:rsidRPr="00883DB5" w:rsidRDefault="006F75D7" w:rsidP="006F75D7">
      <w:pPr>
        <w:numPr>
          <w:ilvl w:val="0"/>
          <w:numId w:val="39"/>
        </w:numPr>
        <w:autoSpaceDE w:val="0"/>
        <w:autoSpaceDN w:val="0"/>
        <w:adjustRightInd w:val="0"/>
        <w:spacing w:line="276" w:lineRule="auto"/>
        <w:jc w:val="both"/>
        <w:rPr>
          <w:rFonts w:ascii="Arial" w:hAnsi="Arial" w:cs="Arial"/>
          <w:sz w:val="22"/>
          <w:szCs w:val="22"/>
          <w:lang w:val="pt-BR"/>
        </w:rPr>
      </w:pPr>
      <w:r w:rsidRPr="00883DB5">
        <w:rPr>
          <w:rFonts w:ascii="Arial" w:hAnsi="Arial" w:cs="Arial"/>
          <w:sz w:val="22"/>
          <w:szCs w:val="22"/>
          <w:lang w:val="pt-BR"/>
        </w:rPr>
        <w:t>primeste rapoarte de la compartimentele de specialitate, le centralizeaza si întocmeşte raportul anual de activitate al serviciului social rezidential .</w:t>
      </w:r>
    </w:p>
    <w:p w:rsidR="006F75D7" w:rsidRPr="00883DB5" w:rsidRDefault="006F75D7" w:rsidP="006F75D7">
      <w:pPr>
        <w:numPr>
          <w:ilvl w:val="0"/>
          <w:numId w:val="39"/>
        </w:numPr>
        <w:autoSpaceDE w:val="0"/>
        <w:autoSpaceDN w:val="0"/>
        <w:adjustRightInd w:val="0"/>
        <w:spacing w:line="276" w:lineRule="auto"/>
        <w:jc w:val="both"/>
        <w:rPr>
          <w:rFonts w:ascii="Arial" w:hAnsi="Arial" w:cs="Arial"/>
          <w:sz w:val="22"/>
          <w:szCs w:val="22"/>
          <w:lang w:val="pt-BR"/>
        </w:rPr>
      </w:pPr>
      <w:r w:rsidRPr="00883DB5">
        <w:rPr>
          <w:rFonts w:ascii="Arial" w:hAnsi="Arial" w:cs="Arial"/>
          <w:sz w:val="22"/>
          <w:szCs w:val="22"/>
          <w:lang w:val="pt-BR"/>
        </w:rPr>
        <w:t>evalueaza anual angajatii pe criterii de performanta si profesionalism, intocmeste la caz  refarate pentru promovare intr-o treapata superioara a unor salariati sau pentru cercetarea disciplinara a acestora , atunci cand situatia o impune.</w:t>
      </w:r>
    </w:p>
    <w:p w:rsidR="006F75D7" w:rsidRPr="00883DB5" w:rsidRDefault="006F75D7" w:rsidP="006F75D7">
      <w:pPr>
        <w:numPr>
          <w:ilvl w:val="0"/>
          <w:numId w:val="39"/>
        </w:numPr>
        <w:autoSpaceDE w:val="0"/>
        <w:autoSpaceDN w:val="0"/>
        <w:adjustRightInd w:val="0"/>
        <w:spacing w:line="276" w:lineRule="auto"/>
        <w:jc w:val="both"/>
        <w:rPr>
          <w:rFonts w:ascii="Arial" w:hAnsi="Arial" w:cs="Arial"/>
          <w:sz w:val="22"/>
          <w:szCs w:val="22"/>
          <w:lang w:val="pt-BR"/>
        </w:rPr>
      </w:pPr>
      <w:r w:rsidRPr="00883DB5">
        <w:rPr>
          <w:rFonts w:ascii="Arial" w:hAnsi="Arial" w:cs="Arial"/>
          <w:sz w:val="22"/>
          <w:szCs w:val="22"/>
          <w:lang w:val="pt-BR"/>
        </w:rPr>
        <w:t>asigură buna desfăşurare a raporturilor de muncă dintre angajaţii serviciului/centrului;</w:t>
      </w:r>
    </w:p>
    <w:p w:rsidR="006F75D7" w:rsidRPr="00883DB5" w:rsidRDefault="006F75D7" w:rsidP="006F75D7">
      <w:pPr>
        <w:numPr>
          <w:ilvl w:val="0"/>
          <w:numId w:val="39"/>
        </w:numPr>
        <w:autoSpaceDE w:val="0"/>
        <w:autoSpaceDN w:val="0"/>
        <w:adjustRightInd w:val="0"/>
        <w:spacing w:line="276" w:lineRule="auto"/>
        <w:jc w:val="both"/>
        <w:rPr>
          <w:rFonts w:ascii="Arial" w:hAnsi="Arial" w:cs="Arial"/>
          <w:sz w:val="22"/>
          <w:szCs w:val="22"/>
          <w:lang w:val="pt-BR"/>
        </w:rPr>
      </w:pPr>
      <w:r w:rsidRPr="00883DB5">
        <w:rPr>
          <w:rFonts w:ascii="Arial" w:hAnsi="Arial" w:cs="Arial"/>
          <w:sz w:val="22"/>
          <w:szCs w:val="22"/>
          <w:lang w:val="pt-BR"/>
        </w:rPr>
        <w:t>propune furnizorului de servicii sociale aprobarea structurii organizatorice şi a numărului de personal, face demersuri pentru ocuparea posturilor vacante.</w:t>
      </w:r>
    </w:p>
    <w:p w:rsidR="006F75D7" w:rsidRPr="00883DB5" w:rsidRDefault="006F75D7" w:rsidP="006F75D7">
      <w:pPr>
        <w:numPr>
          <w:ilvl w:val="0"/>
          <w:numId w:val="39"/>
        </w:numPr>
        <w:autoSpaceDE w:val="0"/>
        <w:autoSpaceDN w:val="0"/>
        <w:adjustRightInd w:val="0"/>
        <w:spacing w:line="276" w:lineRule="auto"/>
        <w:jc w:val="both"/>
        <w:rPr>
          <w:rFonts w:ascii="Arial" w:hAnsi="Arial" w:cs="Arial"/>
          <w:sz w:val="22"/>
          <w:szCs w:val="22"/>
          <w:lang w:val="pt-BR"/>
        </w:rPr>
      </w:pPr>
      <w:r w:rsidRPr="00883DB5">
        <w:rPr>
          <w:rFonts w:ascii="Arial" w:hAnsi="Arial" w:cs="Arial"/>
          <w:sz w:val="22"/>
          <w:szCs w:val="22"/>
          <w:lang w:val="pt-BR"/>
        </w:rPr>
        <w:t>desfăşoară activităţi pentru promovarea imaginii centrului în comunitate, in tara sau in  strainatate ;</w:t>
      </w:r>
    </w:p>
    <w:p w:rsidR="006F75D7" w:rsidRPr="00883DB5" w:rsidRDefault="006F75D7" w:rsidP="006F75D7">
      <w:pPr>
        <w:numPr>
          <w:ilvl w:val="0"/>
          <w:numId w:val="39"/>
        </w:numPr>
        <w:autoSpaceDE w:val="0"/>
        <w:autoSpaceDN w:val="0"/>
        <w:adjustRightInd w:val="0"/>
        <w:spacing w:line="276" w:lineRule="auto"/>
        <w:jc w:val="both"/>
        <w:rPr>
          <w:rFonts w:ascii="Arial" w:hAnsi="Arial" w:cs="Arial"/>
          <w:sz w:val="22"/>
          <w:szCs w:val="22"/>
          <w:lang w:val="pt-BR"/>
        </w:rPr>
      </w:pPr>
      <w:r w:rsidRPr="00883DB5">
        <w:rPr>
          <w:rFonts w:ascii="Arial" w:hAnsi="Arial" w:cs="Arial"/>
          <w:sz w:val="22"/>
          <w:szCs w:val="22"/>
          <w:lang w:val="pt-BR"/>
        </w:rPr>
        <w:t>ia în considerare şi analizează orice sesizare care îi este adresată, referitoare la încălcări ale drepturilor beneficiarilor în cadrul serviciului pe care îl conduce;</w:t>
      </w:r>
    </w:p>
    <w:p w:rsidR="006F75D7" w:rsidRPr="00883DB5" w:rsidRDefault="006F75D7" w:rsidP="006F75D7">
      <w:pPr>
        <w:numPr>
          <w:ilvl w:val="0"/>
          <w:numId w:val="39"/>
        </w:numPr>
        <w:autoSpaceDE w:val="0"/>
        <w:autoSpaceDN w:val="0"/>
        <w:adjustRightInd w:val="0"/>
        <w:spacing w:line="276" w:lineRule="auto"/>
        <w:jc w:val="both"/>
        <w:rPr>
          <w:rFonts w:ascii="Arial" w:hAnsi="Arial" w:cs="Arial"/>
          <w:sz w:val="22"/>
          <w:szCs w:val="22"/>
          <w:lang w:val="pt-BR"/>
        </w:rPr>
      </w:pPr>
      <w:r w:rsidRPr="00883DB5">
        <w:rPr>
          <w:rFonts w:ascii="Arial" w:hAnsi="Arial" w:cs="Arial"/>
          <w:sz w:val="22"/>
          <w:szCs w:val="22"/>
          <w:lang w:val="pt-BR"/>
        </w:rPr>
        <w:t>răspunde de calitatea activităţilor desfăşurate de personalul din cadrul serviciului şi dispune, în limita competenţei, măsuri de organizare care să conducă la îmbunătăţirea acestor activităţi sau, după caz, formulează propuneri în acest sens;</w:t>
      </w:r>
    </w:p>
    <w:p w:rsidR="006F75D7" w:rsidRPr="00883DB5" w:rsidRDefault="006F75D7" w:rsidP="006F75D7">
      <w:pPr>
        <w:numPr>
          <w:ilvl w:val="0"/>
          <w:numId w:val="39"/>
        </w:numPr>
        <w:autoSpaceDE w:val="0"/>
        <w:autoSpaceDN w:val="0"/>
        <w:adjustRightInd w:val="0"/>
        <w:spacing w:line="276" w:lineRule="auto"/>
        <w:jc w:val="both"/>
        <w:rPr>
          <w:rFonts w:ascii="Arial" w:hAnsi="Arial" w:cs="Arial"/>
          <w:sz w:val="22"/>
          <w:szCs w:val="22"/>
          <w:lang w:val="pt-BR"/>
        </w:rPr>
      </w:pPr>
      <w:r w:rsidRPr="00883DB5">
        <w:rPr>
          <w:rFonts w:ascii="Arial" w:hAnsi="Arial" w:cs="Arial"/>
          <w:sz w:val="22"/>
          <w:szCs w:val="22"/>
          <w:lang w:val="pt-BR"/>
        </w:rPr>
        <w:t>organizează activitatea personalului şi asigură respectarea timpului de lucru şi a regulamentului de organizare şi funcţionare;</w:t>
      </w:r>
    </w:p>
    <w:p w:rsidR="006F75D7" w:rsidRPr="00883DB5" w:rsidRDefault="006F75D7" w:rsidP="006F75D7">
      <w:pPr>
        <w:numPr>
          <w:ilvl w:val="0"/>
          <w:numId w:val="39"/>
        </w:numPr>
        <w:autoSpaceDE w:val="0"/>
        <w:autoSpaceDN w:val="0"/>
        <w:adjustRightInd w:val="0"/>
        <w:spacing w:line="276" w:lineRule="auto"/>
        <w:jc w:val="both"/>
        <w:rPr>
          <w:rFonts w:ascii="Arial" w:hAnsi="Arial" w:cs="Arial"/>
          <w:sz w:val="22"/>
          <w:szCs w:val="22"/>
          <w:lang w:val="pt-BR"/>
        </w:rPr>
      </w:pPr>
      <w:r w:rsidRPr="00883DB5">
        <w:rPr>
          <w:rFonts w:ascii="Arial" w:hAnsi="Arial" w:cs="Arial"/>
          <w:sz w:val="22"/>
          <w:szCs w:val="22"/>
          <w:lang w:val="pt-BR"/>
        </w:rPr>
        <w:t>reprezintă serviciul în relaţiile cu furnizorul de servicii sociale şi, după caz, cu autorităţile şi instituţiile publice, cu persoanele fizice şi juridice din ţară şi din străinătate, precum şi în justiţie;</w:t>
      </w:r>
    </w:p>
    <w:p w:rsidR="006F75D7" w:rsidRPr="00883DB5" w:rsidRDefault="006F75D7" w:rsidP="006F75D7">
      <w:pPr>
        <w:numPr>
          <w:ilvl w:val="0"/>
          <w:numId w:val="39"/>
        </w:numPr>
        <w:autoSpaceDE w:val="0"/>
        <w:autoSpaceDN w:val="0"/>
        <w:adjustRightInd w:val="0"/>
        <w:spacing w:line="276" w:lineRule="auto"/>
        <w:jc w:val="both"/>
        <w:rPr>
          <w:rFonts w:ascii="Arial" w:hAnsi="Arial" w:cs="Arial"/>
          <w:sz w:val="22"/>
          <w:szCs w:val="22"/>
          <w:lang w:val="pt-BR"/>
        </w:rPr>
      </w:pPr>
      <w:r w:rsidRPr="00883DB5">
        <w:rPr>
          <w:rFonts w:ascii="Arial" w:hAnsi="Arial" w:cs="Arial"/>
          <w:sz w:val="22"/>
          <w:szCs w:val="22"/>
          <w:lang w:val="pt-BR"/>
        </w:rPr>
        <w:lastRenderedPageBreak/>
        <w:t>asigură comunicarea şi colaborarea permanentă cu serviciul public de asistenţă socială de la nivelul primăriei şi de la nivel judeţean, cu alte instituţii publice locale şi organizaţii ale societăţii civile active în comunitate, în folosul beneficiarilor;</w:t>
      </w:r>
    </w:p>
    <w:p w:rsidR="006F75D7" w:rsidRPr="00883DB5" w:rsidRDefault="006F75D7" w:rsidP="006F75D7">
      <w:pPr>
        <w:numPr>
          <w:ilvl w:val="0"/>
          <w:numId w:val="39"/>
        </w:numPr>
        <w:autoSpaceDE w:val="0"/>
        <w:autoSpaceDN w:val="0"/>
        <w:adjustRightInd w:val="0"/>
        <w:spacing w:line="276" w:lineRule="auto"/>
        <w:jc w:val="both"/>
        <w:rPr>
          <w:rFonts w:ascii="Arial" w:hAnsi="Arial" w:cs="Arial"/>
          <w:sz w:val="22"/>
          <w:szCs w:val="22"/>
          <w:lang w:val="pt-BR"/>
        </w:rPr>
      </w:pPr>
      <w:r w:rsidRPr="00883DB5">
        <w:rPr>
          <w:rFonts w:ascii="Arial" w:hAnsi="Arial" w:cs="Arial"/>
          <w:sz w:val="22"/>
          <w:szCs w:val="22"/>
          <w:lang w:val="pt-BR"/>
        </w:rPr>
        <w:t>întocmeşte impreuna cu personalul financiar-contabil proiectul bugetului propriu al serviciului social rezidential şi contul de încheiere a exerciţiului bugetar;</w:t>
      </w:r>
    </w:p>
    <w:p w:rsidR="006F75D7" w:rsidRPr="00883DB5" w:rsidRDefault="006F75D7" w:rsidP="006F75D7">
      <w:pPr>
        <w:numPr>
          <w:ilvl w:val="0"/>
          <w:numId w:val="39"/>
        </w:numPr>
        <w:autoSpaceDE w:val="0"/>
        <w:autoSpaceDN w:val="0"/>
        <w:adjustRightInd w:val="0"/>
        <w:spacing w:line="276" w:lineRule="auto"/>
        <w:jc w:val="both"/>
        <w:rPr>
          <w:rFonts w:ascii="Arial" w:hAnsi="Arial" w:cs="Arial"/>
          <w:sz w:val="22"/>
          <w:szCs w:val="22"/>
          <w:lang w:val="pt-BR"/>
        </w:rPr>
      </w:pPr>
      <w:r w:rsidRPr="00883DB5">
        <w:rPr>
          <w:rFonts w:ascii="Arial" w:hAnsi="Arial" w:cs="Arial"/>
          <w:sz w:val="22"/>
          <w:szCs w:val="22"/>
          <w:lang w:val="pt-BR"/>
        </w:rPr>
        <w:t>asigură îndeplinirea măsurilor de aducere la cunoştinţă atât personalului, cât şi beneficiarilor a prevederilor din regulamentul propriu de organizare şi funcţionare , a procedurilor operationale elaborate la nivelul serviciului social.</w:t>
      </w:r>
    </w:p>
    <w:p w:rsidR="006F75D7" w:rsidRPr="00883DB5" w:rsidRDefault="006F75D7" w:rsidP="006F75D7">
      <w:pPr>
        <w:numPr>
          <w:ilvl w:val="0"/>
          <w:numId w:val="39"/>
        </w:numPr>
        <w:autoSpaceDE w:val="0"/>
        <w:autoSpaceDN w:val="0"/>
        <w:adjustRightInd w:val="0"/>
        <w:spacing w:line="276" w:lineRule="auto"/>
        <w:jc w:val="both"/>
        <w:rPr>
          <w:rFonts w:ascii="Arial" w:hAnsi="Arial" w:cs="Arial"/>
          <w:sz w:val="22"/>
          <w:szCs w:val="22"/>
          <w:lang w:val="pt-BR"/>
        </w:rPr>
      </w:pPr>
      <w:r w:rsidRPr="00883DB5">
        <w:rPr>
          <w:rFonts w:ascii="Arial" w:hAnsi="Arial" w:cs="Arial"/>
          <w:sz w:val="22"/>
          <w:szCs w:val="22"/>
          <w:lang w:val="pt-BR"/>
        </w:rPr>
        <w:t>asigură încheierea cu beneficiarii a contractelor de furnizare a serviciilor sociale;</w:t>
      </w:r>
    </w:p>
    <w:p w:rsidR="006F75D7" w:rsidRPr="00883DB5" w:rsidRDefault="006F75D7" w:rsidP="006F75D7">
      <w:pPr>
        <w:numPr>
          <w:ilvl w:val="0"/>
          <w:numId w:val="39"/>
        </w:numPr>
        <w:autoSpaceDE w:val="0"/>
        <w:autoSpaceDN w:val="0"/>
        <w:adjustRightInd w:val="0"/>
        <w:spacing w:line="276" w:lineRule="auto"/>
        <w:jc w:val="both"/>
        <w:rPr>
          <w:rFonts w:ascii="Arial" w:hAnsi="Arial" w:cs="Arial"/>
          <w:sz w:val="22"/>
          <w:szCs w:val="22"/>
          <w:lang w:val="pt-BR"/>
        </w:rPr>
      </w:pPr>
      <w:r w:rsidRPr="00883DB5">
        <w:rPr>
          <w:rFonts w:ascii="Arial" w:hAnsi="Arial" w:cs="Arial"/>
          <w:sz w:val="22"/>
          <w:szCs w:val="22"/>
          <w:lang w:val="pt-BR"/>
        </w:rPr>
        <w:t>alte atribuţii prevăzute în standardul minim de calitate aplicabil.</w:t>
      </w:r>
    </w:p>
    <w:p w:rsidR="006F75D7" w:rsidRPr="00883DB5" w:rsidRDefault="006F75D7" w:rsidP="006F75D7">
      <w:pPr>
        <w:numPr>
          <w:ilvl w:val="0"/>
          <w:numId w:val="39"/>
        </w:numPr>
        <w:autoSpaceDE w:val="0"/>
        <w:autoSpaceDN w:val="0"/>
        <w:adjustRightInd w:val="0"/>
        <w:spacing w:line="276" w:lineRule="auto"/>
        <w:jc w:val="both"/>
        <w:rPr>
          <w:rFonts w:ascii="Arial" w:hAnsi="Arial" w:cs="Arial"/>
          <w:sz w:val="22"/>
          <w:szCs w:val="22"/>
          <w:lang w:val="pt-BR"/>
        </w:rPr>
      </w:pPr>
      <w:r w:rsidRPr="00883DB5">
        <w:rPr>
          <w:rFonts w:ascii="Arial" w:hAnsi="Arial" w:cs="Arial"/>
          <w:sz w:val="22"/>
          <w:szCs w:val="22"/>
          <w:lang w:val="pt-BR"/>
        </w:rPr>
        <w:t>Atributiile si sarcinile corespunzatoare postului vor fi specificate detaliat in Fisa de post intocmita de catre conducatorul furnizorului de servicii, actualizata si completata cu toate modificarile legislative;</w:t>
      </w:r>
    </w:p>
    <w:p w:rsidR="006F75D7" w:rsidRPr="00883DB5" w:rsidRDefault="006F75D7" w:rsidP="006F75D7">
      <w:pPr>
        <w:numPr>
          <w:ilvl w:val="0"/>
          <w:numId w:val="39"/>
        </w:numPr>
        <w:autoSpaceDE w:val="0"/>
        <w:autoSpaceDN w:val="0"/>
        <w:adjustRightInd w:val="0"/>
        <w:spacing w:line="276" w:lineRule="auto"/>
        <w:jc w:val="both"/>
        <w:rPr>
          <w:rFonts w:ascii="Arial" w:hAnsi="Arial" w:cs="Arial"/>
          <w:sz w:val="22"/>
          <w:szCs w:val="22"/>
          <w:lang w:val="pt-BR"/>
        </w:rPr>
      </w:pPr>
      <w:r w:rsidRPr="00883DB5">
        <w:rPr>
          <w:rFonts w:ascii="Arial" w:hAnsi="Arial" w:cs="Arial"/>
          <w:sz w:val="22"/>
          <w:szCs w:val="22"/>
          <w:lang w:val="it-IT"/>
        </w:rPr>
        <w:t>Răspunde de indeplinirea tuturor atribuţiilor stabilite prin ROF, ROI, Fişa postului, proceduri operationale, protocoale sau alte reglementări interne ale serviciului social, a sarcinilor stabilite de catre conducerea institutiei sau a altor obligaţii prevăzute de legislatia in vigoare, in limita competentei si a pregatirii sale profesionale;</w:t>
      </w:r>
    </w:p>
    <w:p w:rsidR="006F75D7" w:rsidRPr="00883DB5" w:rsidRDefault="006F75D7" w:rsidP="006F75D7">
      <w:pPr>
        <w:numPr>
          <w:ilvl w:val="0"/>
          <w:numId w:val="39"/>
        </w:numPr>
        <w:autoSpaceDE w:val="0"/>
        <w:autoSpaceDN w:val="0"/>
        <w:adjustRightInd w:val="0"/>
        <w:spacing w:line="276" w:lineRule="auto"/>
        <w:jc w:val="both"/>
        <w:rPr>
          <w:rFonts w:ascii="Arial" w:hAnsi="Arial" w:cs="Arial"/>
          <w:sz w:val="22"/>
          <w:szCs w:val="22"/>
          <w:lang w:val="pt-BR"/>
        </w:rPr>
      </w:pPr>
      <w:r w:rsidRPr="00883DB5">
        <w:rPr>
          <w:rFonts w:ascii="Arial" w:hAnsi="Arial" w:cs="Arial"/>
          <w:sz w:val="22"/>
          <w:szCs w:val="22"/>
          <w:lang w:val="ro-RO"/>
        </w:rPr>
        <w:t>este conducător al locului de muncă cu atribuții de securitate, sănătate în muncă și prevenire a riscurilor profesionale pentru angajații din subordine.</w:t>
      </w:r>
    </w:p>
    <w:p w:rsidR="006F75D7" w:rsidRPr="00883DB5" w:rsidRDefault="006F75D7" w:rsidP="006F75D7">
      <w:pPr>
        <w:numPr>
          <w:ilvl w:val="0"/>
          <w:numId w:val="39"/>
        </w:numPr>
        <w:suppressAutoHyphens/>
        <w:spacing w:line="276" w:lineRule="auto"/>
        <w:jc w:val="both"/>
        <w:textAlignment w:val="baseline"/>
        <w:rPr>
          <w:rFonts w:ascii="Arial" w:eastAsia="Trebuchet MS" w:hAnsi="Arial" w:cs="Arial"/>
          <w:sz w:val="22"/>
          <w:szCs w:val="22"/>
          <w:lang w:val="ro-RO"/>
        </w:rPr>
      </w:pPr>
      <w:r w:rsidRPr="00883DB5">
        <w:rPr>
          <w:rFonts w:ascii="Arial" w:hAnsi="Arial" w:cs="Arial"/>
          <w:sz w:val="22"/>
          <w:szCs w:val="22"/>
          <w:lang w:val="pt-BR"/>
        </w:rPr>
        <w:t>asigură încheierea cu beneficiarii a contractelor de furnizare a serviciilor sociale;</w:t>
      </w:r>
    </w:p>
    <w:p w:rsidR="006F75D7" w:rsidRPr="00883DB5" w:rsidRDefault="006F75D7" w:rsidP="006F75D7">
      <w:pPr>
        <w:numPr>
          <w:ilvl w:val="0"/>
          <w:numId w:val="39"/>
        </w:numPr>
        <w:suppressAutoHyphens/>
        <w:spacing w:line="276" w:lineRule="auto"/>
        <w:jc w:val="both"/>
        <w:textAlignment w:val="baseline"/>
        <w:rPr>
          <w:rFonts w:ascii="Arial" w:eastAsia="Trebuchet MS" w:hAnsi="Arial" w:cs="Arial"/>
          <w:sz w:val="22"/>
          <w:szCs w:val="22"/>
          <w:lang w:val="ro-RO"/>
        </w:rPr>
      </w:pPr>
      <w:r w:rsidRPr="00883DB5">
        <w:rPr>
          <w:rFonts w:ascii="Arial" w:eastAsia="Trebuchet MS" w:hAnsi="Arial" w:cs="Arial"/>
          <w:sz w:val="22"/>
          <w:szCs w:val="22"/>
          <w:lang w:val="ro-RO"/>
        </w:rPr>
        <w:t>asigură respectarea prevederilor legale privind admiterea beneficiarilor în centru</w:t>
      </w:r>
    </w:p>
    <w:p w:rsidR="006F75D7" w:rsidRPr="00883DB5" w:rsidRDefault="006F75D7" w:rsidP="006F75D7">
      <w:pPr>
        <w:numPr>
          <w:ilvl w:val="0"/>
          <w:numId w:val="39"/>
        </w:numPr>
        <w:tabs>
          <w:tab w:val="left" w:pos="-360"/>
        </w:tabs>
        <w:suppressAutoHyphens/>
        <w:spacing w:line="276" w:lineRule="auto"/>
        <w:jc w:val="both"/>
        <w:textAlignment w:val="baseline"/>
        <w:rPr>
          <w:rFonts w:ascii="Arial" w:eastAsia="Calibri" w:hAnsi="Arial" w:cs="Arial"/>
          <w:sz w:val="22"/>
          <w:szCs w:val="22"/>
          <w:lang w:val="ro-RO"/>
        </w:rPr>
      </w:pPr>
      <w:r w:rsidRPr="00883DB5">
        <w:rPr>
          <w:rFonts w:ascii="Arial" w:eastAsia="Trebuchet MS" w:hAnsi="Arial" w:cs="Arial"/>
          <w:sz w:val="22"/>
          <w:szCs w:val="22"/>
          <w:lang w:val="ro-RO"/>
        </w:rPr>
        <w:t>asigură respectarea şi punerea în aplicare a prevederilor legale în vigoare, în ceea ce priveşte contribuţia lunară de întreţinere a persoanelor adulte internate</w:t>
      </w:r>
    </w:p>
    <w:p w:rsidR="006F75D7" w:rsidRPr="00883DB5" w:rsidRDefault="006F75D7" w:rsidP="006F75D7">
      <w:pPr>
        <w:numPr>
          <w:ilvl w:val="0"/>
          <w:numId w:val="39"/>
        </w:numPr>
        <w:suppressAutoHyphens/>
        <w:spacing w:line="276" w:lineRule="auto"/>
        <w:jc w:val="both"/>
        <w:textAlignment w:val="baseline"/>
        <w:rPr>
          <w:rFonts w:ascii="Arial" w:eastAsia="Trebuchet MS" w:hAnsi="Arial" w:cs="Arial"/>
          <w:sz w:val="22"/>
          <w:szCs w:val="22"/>
          <w:lang w:val="ro-RO"/>
        </w:rPr>
      </w:pPr>
      <w:r w:rsidRPr="00883DB5">
        <w:rPr>
          <w:rFonts w:ascii="Arial" w:hAnsi="Arial" w:cs="Arial"/>
          <w:sz w:val="22"/>
          <w:szCs w:val="22"/>
          <w:lang w:val="pt-BR"/>
        </w:rPr>
        <w:t>alte atribuţii prevăzute în standardul minim de calitate aplicabil.</w:t>
      </w:r>
    </w:p>
    <w:p w:rsidR="006F75D7" w:rsidRPr="00883DB5" w:rsidRDefault="006F75D7" w:rsidP="006F75D7">
      <w:pPr>
        <w:numPr>
          <w:ilvl w:val="1"/>
          <w:numId w:val="40"/>
        </w:numPr>
        <w:suppressAutoHyphens/>
        <w:spacing w:line="276" w:lineRule="auto"/>
        <w:jc w:val="both"/>
        <w:textAlignment w:val="baseline"/>
        <w:rPr>
          <w:rFonts w:ascii="Arial" w:eastAsia="Trebuchet MS" w:hAnsi="Arial" w:cs="Arial"/>
          <w:sz w:val="22"/>
          <w:szCs w:val="22"/>
          <w:lang w:val="ro-RO"/>
        </w:rPr>
      </w:pPr>
      <w:r w:rsidRPr="00883DB5">
        <w:rPr>
          <w:rFonts w:ascii="Arial" w:hAnsi="Arial" w:cs="Arial"/>
          <w:sz w:val="22"/>
          <w:szCs w:val="22"/>
          <w:lang w:val="pt-BR"/>
        </w:rPr>
        <w:t>Atributiile si sarcinile corespunzatoare postului vor fi specificate detaliat in Fisa de post intocmita de catre conducatorul furnizorului de servicii, actualizata si completata cu toate modificarile legislative;</w:t>
      </w:r>
    </w:p>
    <w:p w:rsidR="006F75D7" w:rsidRPr="00883DB5" w:rsidRDefault="006F75D7" w:rsidP="006F75D7">
      <w:pPr>
        <w:numPr>
          <w:ilvl w:val="1"/>
          <w:numId w:val="40"/>
        </w:numPr>
        <w:suppressAutoHyphens/>
        <w:spacing w:line="276" w:lineRule="auto"/>
        <w:jc w:val="both"/>
        <w:textAlignment w:val="baseline"/>
        <w:rPr>
          <w:rFonts w:ascii="Arial" w:eastAsia="Trebuchet MS" w:hAnsi="Arial" w:cs="Arial"/>
          <w:sz w:val="22"/>
          <w:szCs w:val="22"/>
          <w:lang w:val="ro-RO"/>
        </w:rPr>
      </w:pPr>
      <w:r w:rsidRPr="00883DB5">
        <w:rPr>
          <w:rFonts w:ascii="Arial" w:hAnsi="Arial" w:cs="Arial"/>
          <w:sz w:val="22"/>
          <w:szCs w:val="22"/>
          <w:lang w:val="it-IT"/>
        </w:rPr>
        <w:t>Răspunde de indeplinirea tuturor atribuţiilor stabilite prin ROF, ROI, Fişa postului, proceduri operationale, protocoale sau alte reglementări interne ale serviciului social, a sarcinilor stabilite de catre conducerea institutiei sau a altor obligaţii prevăzute de legislatia in vigoare, in limita competentei si a pregatirii sale profesionale;</w:t>
      </w:r>
    </w:p>
    <w:p w:rsidR="006F75D7" w:rsidRPr="00A96B58" w:rsidRDefault="006F75D7" w:rsidP="006F75D7">
      <w:pPr>
        <w:numPr>
          <w:ilvl w:val="1"/>
          <w:numId w:val="40"/>
        </w:numPr>
        <w:suppressAutoHyphens/>
        <w:spacing w:line="276" w:lineRule="auto"/>
        <w:jc w:val="both"/>
        <w:textAlignment w:val="baseline"/>
        <w:rPr>
          <w:rFonts w:ascii="Arial" w:eastAsia="Trebuchet MS" w:hAnsi="Arial" w:cs="Arial"/>
          <w:sz w:val="22"/>
          <w:szCs w:val="22"/>
          <w:lang w:val="ro-RO"/>
        </w:rPr>
      </w:pPr>
      <w:r w:rsidRPr="00883DB5">
        <w:rPr>
          <w:rFonts w:ascii="Arial" w:hAnsi="Arial" w:cs="Arial"/>
          <w:sz w:val="22"/>
          <w:szCs w:val="22"/>
          <w:lang w:val="ro-RO"/>
        </w:rPr>
        <w:t>Este conducător al locului de muncă cu atribuții de securitate, sănătate în muncă și prevenire a riscurilor profesionale pentru angajații din subordine.</w:t>
      </w:r>
    </w:p>
    <w:p w:rsidR="00A96B58" w:rsidRDefault="00A96B58" w:rsidP="00A96B58">
      <w:pPr>
        <w:spacing w:line="276" w:lineRule="auto"/>
        <w:jc w:val="both"/>
        <w:rPr>
          <w:rFonts w:ascii="Arial" w:eastAsia="Calibri" w:hAnsi="Arial" w:cs="Arial"/>
          <w:b/>
          <w:color w:val="FF0000"/>
          <w:sz w:val="22"/>
          <w:szCs w:val="22"/>
          <w:lang w:val="ro-RO"/>
        </w:rPr>
      </w:pPr>
    </w:p>
    <w:p w:rsidR="00A96B58" w:rsidRPr="00A96B58" w:rsidRDefault="00A96B58" w:rsidP="00A96B58">
      <w:pPr>
        <w:spacing w:line="276" w:lineRule="auto"/>
        <w:jc w:val="both"/>
        <w:rPr>
          <w:rFonts w:ascii="Arial" w:eastAsia="Calibri" w:hAnsi="Arial" w:cs="Arial"/>
          <w:b/>
          <w:color w:val="FF0000"/>
          <w:sz w:val="22"/>
          <w:szCs w:val="22"/>
          <w:lang w:val="ro-RO"/>
        </w:rPr>
      </w:pPr>
      <w:r w:rsidRPr="00A96B58">
        <w:rPr>
          <w:rFonts w:ascii="Arial" w:eastAsia="Calibri" w:hAnsi="Arial" w:cs="Arial"/>
          <w:b/>
          <w:color w:val="FF0000"/>
          <w:sz w:val="22"/>
          <w:szCs w:val="22"/>
          <w:lang w:val="ro-RO"/>
        </w:rPr>
        <w:t>Prin delegare de atributii, Seful de centru de la CIA Sfantul Andrei Capusu de Campie coordoneaza si activitatea Centrului de ingrijire si Asistență Sf. Maria Capusu de Campie pana la ocuparea prin concurs a postului vacant de Sef centru.</w:t>
      </w:r>
    </w:p>
    <w:p w:rsidR="006F75D7" w:rsidRPr="00883DB5" w:rsidRDefault="006F75D7" w:rsidP="006F75D7">
      <w:pPr>
        <w:autoSpaceDE w:val="0"/>
        <w:autoSpaceDN w:val="0"/>
        <w:adjustRightInd w:val="0"/>
        <w:jc w:val="both"/>
        <w:rPr>
          <w:rFonts w:ascii="Arial" w:hAnsi="Arial" w:cs="Arial"/>
          <w:lang w:val="pt-BR"/>
        </w:rPr>
      </w:pPr>
    </w:p>
    <w:p w:rsidR="006F75D7" w:rsidRPr="00883DB5" w:rsidRDefault="006F75D7" w:rsidP="006F75D7">
      <w:pPr>
        <w:autoSpaceDE w:val="0"/>
        <w:autoSpaceDN w:val="0"/>
        <w:adjustRightInd w:val="0"/>
        <w:jc w:val="both"/>
        <w:rPr>
          <w:rFonts w:ascii="Trebuchet MS" w:hAnsi="Trebuchet MS" w:cs="Arial"/>
          <w:sz w:val="22"/>
          <w:szCs w:val="22"/>
          <w:lang w:val="pt-BR"/>
        </w:rPr>
      </w:pPr>
      <w:r w:rsidRPr="00883DB5">
        <w:rPr>
          <w:rFonts w:ascii="Trebuchet MS" w:hAnsi="Trebuchet MS" w:cs="Arial"/>
          <w:sz w:val="22"/>
          <w:szCs w:val="22"/>
          <w:lang w:val="pt-BR"/>
        </w:rPr>
        <w:t>(2) Funcţiile de conducere se ocupă prin concurs sau, după caz, examen, în condiţiile legii.</w:t>
      </w:r>
    </w:p>
    <w:p w:rsidR="006F75D7" w:rsidRPr="00883DB5" w:rsidRDefault="006F75D7" w:rsidP="006F75D7">
      <w:pPr>
        <w:autoSpaceDE w:val="0"/>
        <w:autoSpaceDN w:val="0"/>
        <w:adjustRightInd w:val="0"/>
        <w:jc w:val="both"/>
        <w:rPr>
          <w:rFonts w:ascii="Trebuchet MS" w:hAnsi="Trebuchet MS" w:cs="Arial"/>
          <w:sz w:val="22"/>
          <w:szCs w:val="22"/>
          <w:lang w:val="pt-BR"/>
        </w:rPr>
      </w:pPr>
      <w:r w:rsidRPr="00883DB5">
        <w:rPr>
          <w:rFonts w:ascii="Trebuchet MS" w:hAnsi="Trebuchet MS" w:cs="Arial"/>
          <w:sz w:val="22"/>
          <w:szCs w:val="22"/>
          <w:lang w:val="pt-BR"/>
        </w:rPr>
        <w:t>(3) Candidaţii pentru ocuparea funcţiei de conducere trebuie să fie absolvenţi cu diplomă de învăţământ superior în domeniul psihologie, asistenţă socială şi sociologie, cu vechime de minimum 2 ani în domeniul serviciilor sociale, sau absolvenţi cu diplomă de licenţă ai învăţământului superior în domeniul juridic, medical, economic şi al ştiinţelor administrative, cu experienţă de minimum 5 ani în domeniul serviciilor sociale.</w:t>
      </w:r>
    </w:p>
    <w:p w:rsidR="006F75D7" w:rsidRDefault="006F75D7" w:rsidP="006F75D7">
      <w:pPr>
        <w:autoSpaceDE w:val="0"/>
        <w:autoSpaceDN w:val="0"/>
        <w:adjustRightInd w:val="0"/>
        <w:jc w:val="both"/>
        <w:rPr>
          <w:rFonts w:ascii="Trebuchet MS" w:hAnsi="Trebuchet MS" w:cs="Arial"/>
          <w:sz w:val="22"/>
          <w:szCs w:val="22"/>
          <w:lang w:val="it-IT"/>
        </w:rPr>
      </w:pPr>
      <w:r w:rsidRPr="00883DB5">
        <w:rPr>
          <w:rFonts w:ascii="Trebuchet MS" w:hAnsi="Trebuchet MS" w:cs="Arial"/>
          <w:sz w:val="22"/>
          <w:szCs w:val="22"/>
          <w:lang w:val="it-IT"/>
        </w:rPr>
        <w:lastRenderedPageBreak/>
        <w:t>(4) Sancţionarea disciplinară sau eliberarea din funcţie a conducătorilor instituţiei se face în condiţiile legii.</w:t>
      </w:r>
    </w:p>
    <w:p w:rsidR="00A96B58" w:rsidRDefault="00A96B58" w:rsidP="006F75D7">
      <w:pPr>
        <w:autoSpaceDE w:val="0"/>
        <w:autoSpaceDN w:val="0"/>
        <w:adjustRightInd w:val="0"/>
        <w:jc w:val="both"/>
        <w:rPr>
          <w:rFonts w:ascii="Trebuchet MS" w:hAnsi="Trebuchet MS" w:cs="Arial"/>
          <w:sz w:val="22"/>
          <w:szCs w:val="22"/>
          <w:lang w:val="it-IT"/>
        </w:rPr>
      </w:pPr>
    </w:p>
    <w:p w:rsidR="00A96B58" w:rsidRPr="00883DB5" w:rsidRDefault="00A96B58" w:rsidP="006F75D7">
      <w:pPr>
        <w:autoSpaceDE w:val="0"/>
        <w:autoSpaceDN w:val="0"/>
        <w:adjustRightInd w:val="0"/>
        <w:jc w:val="both"/>
        <w:rPr>
          <w:rFonts w:ascii="Trebuchet MS" w:hAnsi="Trebuchet MS" w:cs="Arial"/>
          <w:sz w:val="22"/>
          <w:szCs w:val="22"/>
          <w:lang w:val="it-IT"/>
        </w:rPr>
      </w:pPr>
    </w:p>
    <w:p w:rsidR="00C75C99" w:rsidRPr="00883DB5" w:rsidRDefault="00C75C99" w:rsidP="003550B3">
      <w:pPr>
        <w:jc w:val="both"/>
        <w:rPr>
          <w:rFonts w:ascii="Trebuchet MS" w:eastAsia="Courier New" w:hAnsi="Trebuchet MS"/>
          <w:lang w:val="es-ES"/>
        </w:rPr>
      </w:pPr>
    </w:p>
    <w:p w:rsidR="00344C72" w:rsidRPr="00883DB5" w:rsidRDefault="00AA41B5" w:rsidP="00D94B22">
      <w:pPr>
        <w:jc w:val="both"/>
        <w:rPr>
          <w:rFonts w:ascii="Trebuchet MS" w:hAnsi="Trebuchet MS"/>
          <w:lang w:val="it-IT"/>
        </w:rPr>
      </w:pPr>
      <w:r w:rsidRPr="00883DB5">
        <w:rPr>
          <w:rFonts w:ascii="Trebuchet MS" w:hAnsi="Trebuchet MS"/>
          <w:b/>
          <w:lang w:val="it-IT"/>
        </w:rPr>
        <w:t xml:space="preserve">ART. </w:t>
      </w:r>
      <w:r w:rsidR="00BC565A" w:rsidRPr="00883DB5">
        <w:rPr>
          <w:rFonts w:ascii="Trebuchet MS" w:hAnsi="Trebuchet MS"/>
          <w:b/>
          <w:lang w:val="it-IT"/>
        </w:rPr>
        <w:t>10</w:t>
      </w:r>
      <w:r w:rsidR="00344C72" w:rsidRPr="00883DB5">
        <w:rPr>
          <w:rFonts w:ascii="Trebuchet MS" w:hAnsi="Trebuchet MS"/>
          <w:b/>
          <w:lang w:val="it-IT"/>
        </w:rPr>
        <w:t xml:space="preserve"> Personalul de specialitate de îngrijire şi asistenţă</w:t>
      </w:r>
      <w:r w:rsidR="000D7D3C" w:rsidRPr="00883DB5">
        <w:rPr>
          <w:rFonts w:ascii="Trebuchet MS" w:hAnsi="Trebuchet MS"/>
          <w:b/>
          <w:lang w:val="it-IT"/>
        </w:rPr>
        <w:t xml:space="preserve"> si auxiliar</w:t>
      </w:r>
      <w:r w:rsidR="000D7D3C" w:rsidRPr="00883DB5">
        <w:rPr>
          <w:rFonts w:ascii="Trebuchet MS" w:hAnsi="Trebuchet MS"/>
          <w:lang w:val="it-IT"/>
        </w:rPr>
        <w:t>:</w:t>
      </w:r>
    </w:p>
    <w:p w:rsidR="0098516A" w:rsidRPr="00883DB5" w:rsidRDefault="00344C72" w:rsidP="00D94B22">
      <w:pPr>
        <w:jc w:val="both"/>
        <w:rPr>
          <w:rFonts w:ascii="Trebuchet MS" w:hAnsi="Trebuchet MS"/>
          <w:lang w:val="it-IT"/>
        </w:rPr>
      </w:pPr>
      <w:r w:rsidRPr="00883DB5">
        <w:rPr>
          <w:rFonts w:ascii="Trebuchet MS" w:hAnsi="Trebuchet MS"/>
          <w:lang w:val="it-IT"/>
        </w:rPr>
        <w:t xml:space="preserve">  </w:t>
      </w:r>
    </w:p>
    <w:p w:rsidR="00344C72" w:rsidRPr="00883DB5" w:rsidRDefault="00344C72" w:rsidP="00D94B22">
      <w:pPr>
        <w:jc w:val="both"/>
        <w:rPr>
          <w:rFonts w:ascii="Trebuchet MS" w:hAnsi="Trebuchet MS"/>
          <w:lang w:val="it-IT"/>
        </w:rPr>
      </w:pPr>
      <w:r w:rsidRPr="00883DB5">
        <w:rPr>
          <w:rFonts w:ascii="Trebuchet MS" w:hAnsi="Trebuchet MS"/>
          <w:lang w:val="it-IT"/>
        </w:rPr>
        <w:t xml:space="preserve">  </w:t>
      </w:r>
      <w:r w:rsidRPr="00883DB5">
        <w:rPr>
          <w:rFonts w:ascii="Trebuchet MS" w:hAnsi="Trebuchet MS"/>
          <w:b/>
          <w:lang w:val="it-IT"/>
        </w:rPr>
        <w:t>(1)</w:t>
      </w:r>
      <w:r w:rsidRPr="00883DB5">
        <w:rPr>
          <w:rFonts w:ascii="Trebuchet MS" w:hAnsi="Trebuchet MS"/>
          <w:lang w:val="it-IT"/>
        </w:rPr>
        <w:t xml:space="preserve"> Personalul de specialitate este (COR):</w:t>
      </w:r>
    </w:p>
    <w:p w:rsidR="00344C72" w:rsidRPr="00883DB5" w:rsidRDefault="00344C72" w:rsidP="00D94B22">
      <w:pPr>
        <w:jc w:val="both"/>
        <w:rPr>
          <w:rFonts w:ascii="Trebuchet MS" w:hAnsi="Trebuchet MS"/>
          <w:lang w:val="it-IT"/>
        </w:rPr>
      </w:pPr>
      <w:r w:rsidRPr="00883DB5">
        <w:rPr>
          <w:rFonts w:ascii="Trebuchet MS" w:hAnsi="Trebuchet MS"/>
          <w:lang w:val="it-IT"/>
        </w:rPr>
        <w:t xml:space="preserve">    a) asistent social (263501);</w:t>
      </w:r>
    </w:p>
    <w:p w:rsidR="00344C72" w:rsidRPr="00883DB5" w:rsidRDefault="00344C72" w:rsidP="00D94B22">
      <w:pPr>
        <w:jc w:val="both"/>
        <w:rPr>
          <w:rFonts w:ascii="Trebuchet MS" w:hAnsi="Trebuchet MS"/>
          <w:lang w:val="it-IT"/>
        </w:rPr>
      </w:pPr>
      <w:r w:rsidRPr="00883DB5">
        <w:rPr>
          <w:rFonts w:ascii="Trebuchet MS" w:hAnsi="Trebuchet MS"/>
          <w:lang w:val="it-IT"/>
        </w:rPr>
        <w:t xml:space="preserve">    b) asistent medical generalist </w:t>
      </w:r>
      <w:r w:rsidR="006C5B44" w:rsidRPr="00883DB5">
        <w:rPr>
          <w:rFonts w:ascii="Trebuchet MS" w:hAnsi="Trebuchet MS"/>
          <w:lang w:val="it-IT"/>
        </w:rPr>
        <w:t xml:space="preserve">pr. </w:t>
      </w:r>
      <w:r w:rsidRPr="00883DB5">
        <w:rPr>
          <w:rFonts w:ascii="Trebuchet MS" w:hAnsi="Trebuchet MS"/>
          <w:lang w:val="it-IT"/>
        </w:rPr>
        <w:t>(325901);</w:t>
      </w:r>
    </w:p>
    <w:p w:rsidR="00053174" w:rsidRPr="00883DB5" w:rsidRDefault="00344C72" w:rsidP="00D94B22">
      <w:pPr>
        <w:jc w:val="both"/>
        <w:rPr>
          <w:rFonts w:ascii="Trebuchet MS" w:hAnsi="Trebuchet MS"/>
          <w:lang w:val="pt-BR"/>
        </w:rPr>
      </w:pPr>
      <w:r w:rsidRPr="00883DB5">
        <w:rPr>
          <w:rFonts w:ascii="Trebuchet MS" w:hAnsi="Trebuchet MS"/>
          <w:lang w:val="it-IT"/>
        </w:rPr>
        <w:t xml:space="preserve">    </w:t>
      </w:r>
      <w:r w:rsidRPr="00883DB5">
        <w:rPr>
          <w:rFonts w:ascii="Trebuchet MS" w:hAnsi="Trebuchet MS"/>
          <w:lang w:val="pt-BR"/>
        </w:rPr>
        <w:t>c) psiholog (263411);</w:t>
      </w:r>
    </w:p>
    <w:p w:rsidR="00344C72" w:rsidRPr="00883DB5" w:rsidRDefault="00053174" w:rsidP="00D94B22">
      <w:pPr>
        <w:jc w:val="both"/>
        <w:rPr>
          <w:rFonts w:ascii="Trebuchet MS" w:hAnsi="Trebuchet MS"/>
          <w:lang w:val="pt-BR"/>
        </w:rPr>
      </w:pPr>
      <w:r w:rsidRPr="00883DB5">
        <w:rPr>
          <w:rFonts w:ascii="Trebuchet MS" w:hAnsi="Trebuchet MS"/>
          <w:lang w:val="pt-BR"/>
        </w:rPr>
        <w:t xml:space="preserve">    d) </w:t>
      </w:r>
      <w:r w:rsidRPr="00883DB5">
        <w:rPr>
          <w:rFonts w:ascii="Trebuchet MS" w:hAnsi="Trebuchet MS"/>
          <w:lang w:val="es-ES"/>
        </w:rPr>
        <w:t>kinetoterapeut (226405);</w:t>
      </w:r>
    </w:p>
    <w:p w:rsidR="00BE7CE4" w:rsidRPr="00883DB5" w:rsidRDefault="00344C72" w:rsidP="00D94B22">
      <w:pPr>
        <w:jc w:val="both"/>
        <w:rPr>
          <w:rFonts w:ascii="Trebuchet MS" w:hAnsi="Trebuchet MS"/>
          <w:lang w:val="pt-BR"/>
        </w:rPr>
      </w:pPr>
      <w:r w:rsidRPr="00883DB5">
        <w:rPr>
          <w:rFonts w:ascii="Trebuchet MS" w:hAnsi="Trebuchet MS"/>
          <w:lang w:val="pt-BR"/>
        </w:rPr>
        <w:t xml:space="preserve">    e) instructor de ergoterapie (223003);</w:t>
      </w:r>
    </w:p>
    <w:p w:rsidR="00D2481A" w:rsidRPr="00883DB5" w:rsidRDefault="00BE7CE4" w:rsidP="00D94B22">
      <w:pPr>
        <w:jc w:val="both"/>
        <w:rPr>
          <w:rFonts w:ascii="Trebuchet MS" w:hAnsi="Trebuchet MS"/>
          <w:lang w:val="es-ES"/>
        </w:rPr>
      </w:pPr>
      <w:r w:rsidRPr="00883DB5">
        <w:rPr>
          <w:rFonts w:ascii="Trebuchet MS" w:hAnsi="Trebuchet MS"/>
          <w:lang w:val="pt-BR"/>
        </w:rPr>
        <w:t xml:space="preserve">    </w:t>
      </w:r>
      <w:r w:rsidR="00344C72" w:rsidRPr="00883DB5">
        <w:rPr>
          <w:rFonts w:ascii="Trebuchet MS" w:hAnsi="Trebuchet MS"/>
          <w:lang w:val="pt-BR"/>
        </w:rPr>
        <w:t>f) infirmieră (532103);</w:t>
      </w:r>
      <w:r w:rsidRPr="00883DB5">
        <w:rPr>
          <w:rFonts w:ascii="Trebuchet MS" w:hAnsi="Trebuchet MS"/>
          <w:lang w:val="es-ES"/>
        </w:rPr>
        <w:t xml:space="preserve"> </w:t>
      </w:r>
    </w:p>
    <w:p w:rsidR="00D2481A" w:rsidRPr="00883DB5" w:rsidRDefault="00D2481A" w:rsidP="00D94B22">
      <w:pPr>
        <w:jc w:val="both"/>
        <w:rPr>
          <w:rFonts w:ascii="Trebuchet MS" w:hAnsi="Trebuchet MS"/>
          <w:lang w:val="it-IT"/>
        </w:rPr>
      </w:pPr>
      <w:r w:rsidRPr="00883DB5">
        <w:rPr>
          <w:rFonts w:ascii="Trebuchet MS" w:hAnsi="Trebuchet MS"/>
          <w:lang w:val="es-ES"/>
        </w:rPr>
        <w:t xml:space="preserve">    g) ingrijitor (5321)</w:t>
      </w:r>
    </w:p>
    <w:p w:rsidR="006C5B44" w:rsidRPr="00883DB5" w:rsidRDefault="00BE7CE4" w:rsidP="00D94B22">
      <w:pPr>
        <w:jc w:val="both"/>
        <w:rPr>
          <w:rFonts w:ascii="Trebuchet MS" w:hAnsi="Trebuchet MS"/>
          <w:lang w:val="es-ES"/>
        </w:rPr>
      </w:pPr>
      <w:r w:rsidRPr="00883DB5">
        <w:rPr>
          <w:rFonts w:ascii="Trebuchet MS" w:hAnsi="Trebuchet MS"/>
          <w:lang w:val="es-ES"/>
        </w:rPr>
        <w:t xml:space="preserve">    </w:t>
      </w:r>
    </w:p>
    <w:p w:rsidR="00344C72" w:rsidRPr="00883DB5" w:rsidRDefault="006C5B44" w:rsidP="00D94B22">
      <w:pPr>
        <w:jc w:val="both"/>
        <w:rPr>
          <w:rFonts w:ascii="Trebuchet MS" w:hAnsi="Trebuchet MS"/>
          <w:lang w:val="it-IT"/>
        </w:rPr>
      </w:pPr>
      <w:r w:rsidRPr="00883DB5">
        <w:rPr>
          <w:rFonts w:ascii="Trebuchet MS" w:hAnsi="Trebuchet MS"/>
          <w:lang w:val="it-IT"/>
        </w:rPr>
        <w:t xml:space="preserve"> </w:t>
      </w:r>
      <w:r w:rsidR="00344C72" w:rsidRPr="00883DB5">
        <w:rPr>
          <w:rFonts w:ascii="Trebuchet MS" w:hAnsi="Trebuchet MS"/>
          <w:b/>
          <w:lang w:val="it-IT"/>
        </w:rPr>
        <w:t>(2)</w:t>
      </w:r>
      <w:r w:rsidR="00344C72" w:rsidRPr="00883DB5">
        <w:rPr>
          <w:rFonts w:ascii="Trebuchet MS" w:hAnsi="Trebuchet MS"/>
          <w:lang w:val="it-IT"/>
        </w:rPr>
        <w:t xml:space="preserve"> Atribuţii ale personalului de specialitate:</w:t>
      </w:r>
    </w:p>
    <w:p w:rsidR="00344C72" w:rsidRPr="00883DB5" w:rsidRDefault="00344C72" w:rsidP="00D94B22">
      <w:pPr>
        <w:jc w:val="both"/>
        <w:rPr>
          <w:rFonts w:ascii="Trebuchet MS" w:hAnsi="Trebuchet MS"/>
          <w:lang w:val="pt-BR"/>
        </w:rPr>
      </w:pPr>
      <w:r w:rsidRPr="00883DB5">
        <w:rPr>
          <w:rFonts w:ascii="Trebuchet MS" w:hAnsi="Trebuchet MS"/>
          <w:lang w:val="it-IT"/>
        </w:rPr>
        <w:t xml:space="preserve">    </w:t>
      </w:r>
      <w:r w:rsidRPr="00883DB5">
        <w:rPr>
          <w:rFonts w:ascii="Trebuchet MS" w:hAnsi="Trebuchet MS"/>
          <w:b/>
          <w:lang w:val="pt-BR"/>
        </w:rPr>
        <w:t>a)</w:t>
      </w:r>
      <w:r w:rsidRPr="00883DB5">
        <w:rPr>
          <w:rFonts w:ascii="Trebuchet MS" w:hAnsi="Trebuchet MS"/>
          <w:lang w:val="pt-BR"/>
        </w:rPr>
        <w:t xml:space="preserve"> asigură derularea etapelor procesului de acordare a serviciilor sociale cu respectarea prevederilor legii, a standardelor minime de calitate aplicabile şi a prezentului regulament;</w:t>
      </w:r>
    </w:p>
    <w:p w:rsidR="00344C72" w:rsidRPr="00883DB5" w:rsidRDefault="00344C72" w:rsidP="00D94B22">
      <w:pPr>
        <w:jc w:val="both"/>
        <w:rPr>
          <w:rFonts w:ascii="Trebuchet MS" w:hAnsi="Trebuchet MS"/>
          <w:lang w:val="pt-BR"/>
        </w:rPr>
      </w:pPr>
      <w:r w:rsidRPr="00883DB5">
        <w:rPr>
          <w:rFonts w:ascii="Trebuchet MS" w:hAnsi="Trebuchet MS"/>
          <w:lang w:val="pt-BR"/>
        </w:rPr>
        <w:t xml:space="preserve">    </w:t>
      </w:r>
      <w:r w:rsidRPr="00883DB5">
        <w:rPr>
          <w:rFonts w:ascii="Trebuchet MS" w:hAnsi="Trebuchet MS"/>
          <w:b/>
          <w:lang w:val="pt-BR"/>
        </w:rPr>
        <w:t>b)</w:t>
      </w:r>
      <w:r w:rsidRPr="00883DB5">
        <w:rPr>
          <w:rFonts w:ascii="Trebuchet MS" w:hAnsi="Trebuchet MS"/>
          <w:lang w:val="pt-BR"/>
        </w:rPr>
        <w:t xml:space="preserve"> colaborează cu specialişti din alte centre în vederea soluţionării cazurilor; identificării de resurse etc.;</w:t>
      </w:r>
    </w:p>
    <w:p w:rsidR="00344C72" w:rsidRPr="00883DB5" w:rsidRDefault="00344C72" w:rsidP="00D94B22">
      <w:pPr>
        <w:jc w:val="both"/>
        <w:rPr>
          <w:rFonts w:ascii="Trebuchet MS" w:hAnsi="Trebuchet MS"/>
          <w:lang w:val="pt-BR"/>
        </w:rPr>
      </w:pPr>
      <w:r w:rsidRPr="00883DB5">
        <w:rPr>
          <w:rFonts w:ascii="Trebuchet MS" w:hAnsi="Trebuchet MS"/>
          <w:b/>
          <w:lang w:val="pt-BR"/>
        </w:rPr>
        <w:t xml:space="preserve">    c)</w:t>
      </w:r>
      <w:r w:rsidRPr="00883DB5">
        <w:rPr>
          <w:rFonts w:ascii="Trebuchet MS" w:hAnsi="Trebuchet MS"/>
          <w:lang w:val="pt-BR"/>
        </w:rPr>
        <w:t xml:space="preserve"> monitorizează respectarea standardelor minime de calitate;</w:t>
      </w:r>
    </w:p>
    <w:p w:rsidR="00344C72" w:rsidRPr="00883DB5" w:rsidRDefault="00344C72" w:rsidP="00D94B22">
      <w:pPr>
        <w:jc w:val="both"/>
        <w:rPr>
          <w:rFonts w:ascii="Trebuchet MS" w:hAnsi="Trebuchet MS"/>
          <w:lang w:val="pt-BR"/>
        </w:rPr>
      </w:pPr>
      <w:r w:rsidRPr="00883DB5">
        <w:rPr>
          <w:rFonts w:ascii="Trebuchet MS" w:hAnsi="Trebuchet MS"/>
          <w:lang w:val="pt-BR"/>
        </w:rPr>
        <w:t xml:space="preserve">    </w:t>
      </w:r>
      <w:r w:rsidRPr="00883DB5">
        <w:rPr>
          <w:rFonts w:ascii="Trebuchet MS" w:hAnsi="Trebuchet MS"/>
          <w:b/>
          <w:lang w:val="pt-BR"/>
        </w:rPr>
        <w:t>d)</w:t>
      </w:r>
      <w:r w:rsidRPr="00883DB5">
        <w:rPr>
          <w:rFonts w:ascii="Trebuchet MS" w:hAnsi="Trebuchet MS"/>
          <w:lang w:val="pt-BR"/>
        </w:rPr>
        <w:t xml:space="preserve"> sesizează conducerii centrului situaţii care pun în pericol siguranţa beneficiarului, situaţii de nerespectare a prevederilor prezentului regulament etc.;</w:t>
      </w:r>
    </w:p>
    <w:p w:rsidR="00344C72" w:rsidRPr="00883DB5" w:rsidRDefault="00344C72" w:rsidP="00D94B22">
      <w:pPr>
        <w:jc w:val="both"/>
        <w:rPr>
          <w:rFonts w:ascii="Trebuchet MS" w:hAnsi="Trebuchet MS"/>
          <w:lang w:val="it-IT"/>
        </w:rPr>
      </w:pPr>
      <w:r w:rsidRPr="00883DB5">
        <w:rPr>
          <w:rFonts w:ascii="Trebuchet MS" w:hAnsi="Trebuchet MS"/>
          <w:lang w:val="pt-BR"/>
        </w:rPr>
        <w:t xml:space="preserve">    </w:t>
      </w:r>
      <w:r w:rsidRPr="00883DB5">
        <w:rPr>
          <w:rFonts w:ascii="Trebuchet MS" w:hAnsi="Trebuchet MS"/>
          <w:b/>
          <w:lang w:val="it-IT"/>
        </w:rPr>
        <w:t>e)</w:t>
      </w:r>
      <w:r w:rsidRPr="00883DB5">
        <w:rPr>
          <w:rFonts w:ascii="Trebuchet MS" w:hAnsi="Trebuchet MS"/>
          <w:lang w:val="it-IT"/>
        </w:rPr>
        <w:t xml:space="preserve"> întocmeşte rapoarte periodice cu privire la activitatea derulată;</w:t>
      </w:r>
    </w:p>
    <w:p w:rsidR="00344C72" w:rsidRPr="00883DB5" w:rsidRDefault="00344C72" w:rsidP="00D94B22">
      <w:pPr>
        <w:jc w:val="both"/>
        <w:rPr>
          <w:rFonts w:ascii="Trebuchet MS" w:hAnsi="Trebuchet MS"/>
          <w:lang w:val="it-IT"/>
        </w:rPr>
      </w:pPr>
      <w:r w:rsidRPr="00883DB5">
        <w:rPr>
          <w:rFonts w:ascii="Trebuchet MS" w:hAnsi="Trebuchet MS"/>
          <w:lang w:val="it-IT"/>
        </w:rPr>
        <w:t xml:space="preserve">    </w:t>
      </w:r>
      <w:r w:rsidRPr="00883DB5">
        <w:rPr>
          <w:rFonts w:ascii="Trebuchet MS" w:hAnsi="Trebuchet MS"/>
          <w:b/>
          <w:lang w:val="it-IT"/>
        </w:rPr>
        <w:t>f)</w:t>
      </w:r>
      <w:r w:rsidRPr="00883DB5">
        <w:rPr>
          <w:rFonts w:ascii="Trebuchet MS" w:hAnsi="Trebuchet MS"/>
          <w:lang w:val="it-IT"/>
        </w:rPr>
        <w:t xml:space="preserve"> face propuneri de îmbunătăţire a activităţii în vederea creşterii calităţii serviciului şi respectării legislaţiei;</w:t>
      </w:r>
    </w:p>
    <w:p w:rsidR="00344C72" w:rsidRPr="00883DB5" w:rsidRDefault="00344C72" w:rsidP="00D94B22">
      <w:pPr>
        <w:jc w:val="both"/>
        <w:rPr>
          <w:rFonts w:ascii="Trebuchet MS" w:hAnsi="Trebuchet MS"/>
          <w:lang w:val="it-IT"/>
        </w:rPr>
      </w:pPr>
      <w:r w:rsidRPr="00883DB5">
        <w:rPr>
          <w:rFonts w:ascii="Trebuchet MS" w:hAnsi="Trebuchet MS"/>
          <w:lang w:val="it-IT"/>
        </w:rPr>
        <w:t xml:space="preserve">    </w:t>
      </w:r>
      <w:r w:rsidRPr="00883DB5">
        <w:rPr>
          <w:rFonts w:ascii="Trebuchet MS" w:hAnsi="Trebuchet MS"/>
          <w:b/>
          <w:lang w:val="it-IT"/>
        </w:rPr>
        <w:t>g)</w:t>
      </w:r>
      <w:r w:rsidRPr="00883DB5">
        <w:rPr>
          <w:rFonts w:ascii="Trebuchet MS" w:hAnsi="Trebuchet MS"/>
          <w:lang w:val="it-IT"/>
        </w:rPr>
        <w:t xml:space="preserve"> alte atribuţii prevăzute în standardul minim de calitate aplicabil.</w:t>
      </w:r>
    </w:p>
    <w:p w:rsidR="0098516A" w:rsidRPr="00883DB5" w:rsidRDefault="0098516A" w:rsidP="00D94B22">
      <w:pPr>
        <w:jc w:val="both"/>
        <w:rPr>
          <w:rFonts w:ascii="Trebuchet MS" w:hAnsi="Trebuchet MS"/>
          <w:lang w:val="fr-FR"/>
        </w:rPr>
      </w:pPr>
    </w:p>
    <w:p w:rsidR="00344C72" w:rsidRPr="00883DB5" w:rsidRDefault="00344C72" w:rsidP="00D94B22">
      <w:pPr>
        <w:jc w:val="both"/>
        <w:rPr>
          <w:rFonts w:ascii="Trebuchet MS" w:hAnsi="Trebuchet MS"/>
          <w:b/>
          <w:lang w:val="fr-FR"/>
        </w:rPr>
      </w:pPr>
      <w:r w:rsidRPr="00883DB5">
        <w:rPr>
          <w:rFonts w:ascii="Trebuchet MS" w:hAnsi="Trebuchet MS"/>
          <w:b/>
          <w:lang w:val="fr-FR"/>
        </w:rPr>
        <w:t>ATRIBUTII ASISTENT SOCIAL (263501) :</w:t>
      </w:r>
    </w:p>
    <w:p w:rsidR="00344C72" w:rsidRPr="00883DB5" w:rsidRDefault="00C65BFA" w:rsidP="00D94B22">
      <w:pPr>
        <w:jc w:val="both"/>
        <w:rPr>
          <w:rFonts w:ascii="Trebuchet MS" w:hAnsi="Trebuchet MS"/>
          <w:lang w:val="fr-FR"/>
        </w:rPr>
      </w:pPr>
      <w:r>
        <w:rPr>
          <w:rFonts w:ascii="Trebuchet MS" w:hAnsi="Trebuchet MS"/>
          <w:lang w:val="fr-FR"/>
        </w:rPr>
        <w:t>-</w:t>
      </w:r>
      <w:r w:rsidR="00344C72" w:rsidRPr="00883DB5">
        <w:rPr>
          <w:rFonts w:ascii="Trebuchet MS" w:hAnsi="Trebuchet MS"/>
          <w:lang w:val="fr-FR"/>
        </w:rPr>
        <w:t>Cunoaste si respecta Regulamentul de Organizare si Functionare, Regulamentul Intern,  Manual de Proceduri si Standardele specifice de calitate pentru centrele rezidentiale pentru persoanele adulte cu handicap; Legea 448/ 2006 privind protectia si promovarea drepturilor persoanelor cu handicap, politicile si strategiile de protectie a persoanelor adulte cu handicap si Codul drepturilor beneficiarilor;</w:t>
      </w:r>
    </w:p>
    <w:p w:rsidR="00344C72" w:rsidRPr="00883DB5" w:rsidRDefault="00C65BFA" w:rsidP="00D94B22">
      <w:pPr>
        <w:jc w:val="both"/>
        <w:rPr>
          <w:rFonts w:ascii="Trebuchet MS" w:hAnsi="Trebuchet MS"/>
          <w:lang w:val="fr-FR"/>
        </w:rPr>
      </w:pPr>
      <w:r>
        <w:rPr>
          <w:rFonts w:ascii="Trebuchet MS" w:hAnsi="Trebuchet MS"/>
          <w:lang w:val="fr-FR"/>
        </w:rPr>
        <w:t>-</w:t>
      </w:r>
      <w:r w:rsidR="00344C72" w:rsidRPr="00883DB5">
        <w:rPr>
          <w:rFonts w:ascii="Trebuchet MS" w:hAnsi="Trebuchet MS"/>
          <w:lang w:val="fr-FR"/>
        </w:rPr>
        <w:t>Elaboreaza, implementeaza si realizeaza Programul Individual de Socializare si Integrare/ Reintegrare sociala parte componenta a Planului Individual de Interventie pentru beneficiari, pentru nevoile de socializare, integrare/ reintegrare sociala;</w:t>
      </w:r>
    </w:p>
    <w:p w:rsidR="00344C72" w:rsidRPr="00883DB5" w:rsidRDefault="00C65BFA" w:rsidP="00D94B22">
      <w:pPr>
        <w:jc w:val="both"/>
        <w:rPr>
          <w:rFonts w:ascii="Trebuchet MS" w:hAnsi="Trebuchet MS"/>
          <w:lang w:val="fr-FR"/>
        </w:rPr>
      </w:pPr>
      <w:r>
        <w:rPr>
          <w:rFonts w:ascii="Trebuchet MS" w:hAnsi="Trebuchet MS"/>
          <w:lang w:val="fr-FR"/>
        </w:rPr>
        <w:t>-</w:t>
      </w:r>
      <w:r w:rsidR="00344C72" w:rsidRPr="00883DB5">
        <w:rPr>
          <w:rFonts w:ascii="Trebuchet MS" w:hAnsi="Trebuchet MS"/>
          <w:lang w:val="fr-FR"/>
        </w:rPr>
        <w:t>Face parte din echipa multidisciplinara in vederea evaluarii/ reevaluarii beneficiarilor din centru si raspunde de corectitudinea intocmirii Planului de Interventie atat pentru evaluarea initiala, cat si pentru reevaluarea fiecarui beneficiar;</w:t>
      </w:r>
    </w:p>
    <w:p w:rsidR="00344C72" w:rsidRPr="00883DB5" w:rsidRDefault="00C65BFA" w:rsidP="00D94B22">
      <w:pPr>
        <w:jc w:val="both"/>
        <w:rPr>
          <w:rFonts w:ascii="Trebuchet MS" w:hAnsi="Trebuchet MS"/>
        </w:rPr>
      </w:pPr>
      <w:r>
        <w:rPr>
          <w:rFonts w:ascii="Trebuchet MS" w:hAnsi="Trebuchet MS"/>
        </w:rPr>
        <w:t>-</w:t>
      </w:r>
      <w:r w:rsidR="00344C72" w:rsidRPr="00883DB5">
        <w:rPr>
          <w:rFonts w:ascii="Trebuchet MS" w:hAnsi="Trebuchet MS"/>
        </w:rPr>
        <w:t>Intocmeste rapoarte de evaluare/ reevaluare pentru beneficiari, elaboreaza si urmareste respectarea Orarului zilnic pentru fiecare beneficiar din centru;</w:t>
      </w:r>
    </w:p>
    <w:p w:rsidR="00344C72" w:rsidRPr="00883DB5" w:rsidRDefault="00C65BFA" w:rsidP="00D94B22">
      <w:pPr>
        <w:jc w:val="both"/>
        <w:rPr>
          <w:rFonts w:ascii="Trebuchet MS" w:hAnsi="Trebuchet MS"/>
          <w:lang w:val="it-IT"/>
        </w:rPr>
      </w:pPr>
      <w:r>
        <w:rPr>
          <w:rFonts w:ascii="Trebuchet MS" w:hAnsi="Trebuchet MS"/>
          <w:lang w:val="it-IT"/>
        </w:rPr>
        <w:t>-</w:t>
      </w:r>
      <w:r w:rsidR="00344C72" w:rsidRPr="00883DB5">
        <w:rPr>
          <w:rFonts w:ascii="Trebuchet MS" w:hAnsi="Trebuchet MS"/>
          <w:lang w:val="it-IT"/>
        </w:rPr>
        <w:t xml:space="preserve">Incurajeaza beneficiarii sa-si exprime opiniile si preferintele in proiectarea si derularea activitatilor de socializare, opiniile lor fiind luate in considerare la </w:t>
      </w:r>
      <w:r w:rsidR="00344C72" w:rsidRPr="00883DB5">
        <w:rPr>
          <w:rFonts w:ascii="Trebuchet MS" w:hAnsi="Trebuchet MS"/>
          <w:lang w:val="it-IT"/>
        </w:rPr>
        <w:lastRenderedPageBreak/>
        <w:t>intocmirea Orarului Zilnic;Informeaza beneficiarii/ reprezentantii legali, chiar de la admiterea in centru, asupra drepturilor si modalitatilor legale de furnizare a serviciilor sociale in centre;</w:t>
      </w:r>
    </w:p>
    <w:p w:rsidR="00344C72" w:rsidRPr="00883DB5" w:rsidRDefault="00C65BFA" w:rsidP="00D94B22">
      <w:pPr>
        <w:jc w:val="both"/>
        <w:rPr>
          <w:rFonts w:ascii="Trebuchet MS" w:hAnsi="Trebuchet MS"/>
          <w:lang w:val="it-IT"/>
        </w:rPr>
      </w:pPr>
      <w:r>
        <w:rPr>
          <w:rFonts w:ascii="Trebuchet MS" w:hAnsi="Trebuchet MS"/>
          <w:lang w:val="it-IT"/>
        </w:rPr>
        <w:t>-</w:t>
      </w:r>
      <w:r w:rsidR="00344C72" w:rsidRPr="00883DB5">
        <w:rPr>
          <w:rFonts w:ascii="Trebuchet MS" w:hAnsi="Trebuchet MS"/>
          <w:lang w:val="it-IT"/>
        </w:rPr>
        <w:t>Incurajeaza si sprijina beneficiarii sa mentina relatii cu familia, reprezentantul legal, prietenii- prin: telefon, corespondenta, vizite, iesiri in comunitate;</w:t>
      </w:r>
    </w:p>
    <w:p w:rsidR="00344C72" w:rsidRPr="00883DB5" w:rsidRDefault="00C65BFA" w:rsidP="00D94B22">
      <w:pPr>
        <w:jc w:val="both"/>
        <w:rPr>
          <w:rFonts w:ascii="Trebuchet MS" w:hAnsi="Trebuchet MS"/>
          <w:lang w:val="it-IT"/>
        </w:rPr>
      </w:pPr>
      <w:r>
        <w:rPr>
          <w:rFonts w:ascii="Trebuchet MS" w:hAnsi="Trebuchet MS"/>
          <w:lang w:val="it-IT"/>
        </w:rPr>
        <w:t>-</w:t>
      </w:r>
      <w:r w:rsidR="00344C72" w:rsidRPr="00883DB5">
        <w:rPr>
          <w:rFonts w:ascii="Trebuchet MS" w:hAnsi="Trebuchet MS"/>
          <w:lang w:val="it-IT"/>
        </w:rPr>
        <w:t>La admiterea in centru, preia beneficiarii pe baza dispozitiei de admitere, elaborata de catre DGASPC si intocmeste toate formele pentru primirea beneficiarilor in centru; Elaboreaza, la admitere, evaluarea initiala a beneficiarilor si planifica evaluarea complexa, in cadrul echipei multidisciplinare;</w:t>
      </w:r>
    </w:p>
    <w:p w:rsidR="00344C72" w:rsidRPr="00883DB5" w:rsidRDefault="00C65BFA" w:rsidP="00D94B22">
      <w:pPr>
        <w:jc w:val="both"/>
        <w:rPr>
          <w:rFonts w:ascii="Trebuchet MS" w:hAnsi="Trebuchet MS"/>
          <w:lang w:val="it-IT"/>
        </w:rPr>
      </w:pPr>
      <w:r>
        <w:rPr>
          <w:rFonts w:ascii="Trebuchet MS" w:hAnsi="Trebuchet MS"/>
          <w:lang w:val="it-IT"/>
        </w:rPr>
        <w:t>-</w:t>
      </w:r>
      <w:r w:rsidR="00344C72" w:rsidRPr="00883DB5">
        <w:rPr>
          <w:rFonts w:ascii="Trebuchet MS" w:hAnsi="Trebuchet MS"/>
          <w:lang w:val="it-IT"/>
        </w:rPr>
        <w:t>Informeaza beneficiarii, reprezentantii legali, familiile asupra conditiilor de desfasurare a vizitelor in centru- programul de vizitare, restrictii, spatiile de primire a vizitatorilor, conditiile de invoire din centru; Informeaza beneficiarii/ reprezentantii legali asupra procedurii de efectuare a reclamatiilor si sesizarilor;</w:t>
      </w:r>
    </w:p>
    <w:p w:rsidR="00344C72" w:rsidRPr="00883DB5" w:rsidRDefault="00C65BFA" w:rsidP="00D94B22">
      <w:pPr>
        <w:jc w:val="both"/>
        <w:rPr>
          <w:rFonts w:ascii="Trebuchet MS" w:hAnsi="Trebuchet MS"/>
          <w:lang w:val="it-IT"/>
        </w:rPr>
      </w:pPr>
      <w:r>
        <w:rPr>
          <w:rFonts w:ascii="Trebuchet MS" w:hAnsi="Trebuchet MS"/>
          <w:lang w:val="it-IT"/>
        </w:rPr>
        <w:t>-</w:t>
      </w:r>
      <w:r w:rsidR="00344C72" w:rsidRPr="00883DB5">
        <w:rPr>
          <w:rFonts w:ascii="Trebuchet MS" w:hAnsi="Trebuchet MS"/>
          <w:lang w:val="it-IT"/>
        </w:rPr>
        <w:t>Informeaza si consulta familiile beneficiarilor/ reprezentantii legali in legatura cu luarea unor decizii importante cu privire la beneficiari, comunica acestora incidentele deosebite legate de beneficiari; Informeaza in scris directorul centrului cu privire la incidentele deosebite petrecute in centru sau legate de beneficiari, care afecteaza calitatea vietii respective siguranta acestora;</w:t>
      </w:r>
    </w:p>
    <w:p w:rsidR="00344C72" w:rsidRPr="00883DB5" w:rsidRDefault="00C65BFA" w:rsidP="00D94B22">
      <w:pPr>
        <w:jc w:val="both"/>
        <w:rPr>
          <w:rFonts w:ascii="Trebuchet MS" w:hAnsi="Trebuchet MS"/>
          <w:lang w:val="it-IT"/>
        </w:rPr>
      </w:pPr>
      <w:r>
        <w:rPr>
          <w:rFonts w:ascii="Trebuchet MS" w:hAnsi="Trebuchet MS"/>
          <w:lang w:val="it-IT"/>
        </w:rPr>
        <w:t>-</w:t>
      </w:r>
      <w:r w:rsidR="00344C72" w:rsidRPr="00883DB5">
        <w:rPr>
          <w:rFonts w:ascii="Trebuchet MS" w:hAnsi="Trebuchet MS"/>
          <w:lang w:val="it-IT"/>
        </w:rPr>
        <w:t>Asigura informarea beneficiarilor asupra valorilor promovate in comunitate, asupra drepturilor si obligatiilor lor in calitate de cetateni;Sprijina beneficiarii sa cunoasca si sa utilizeze serviciile comunitatii: posta si comunicatii, transport, servicii medicale, de informare si consiliere, reprezentare juridica si altele, in functie de nevoile si optiunile individuale;Asigura beneficiarilor conditiile necesare pentru derularea activitatilor de socializare si petrecere a timpului liber;</w:t>
      </w:r>
    </w:p>
    <w:p w:rsidR="00344C72" w:rsidRPr="00883DB5" w:rsidRDefault="00C65BFA" w:rsidP="00D94B22">
      <w:pPr>
        <w:jc w:val="both"/>
        <w:rPr>
          <w:rFonts w:ascii="Trebuchet MS" w:hAnsi="Trebuchet MS"/>
          <w:lang w:val="it-IT"/>
        </w:rPr>
      </w:pPr>
      <w:r>
        <w:rPr>
          <w:rFonts w:ascii="Trebuchet MS" w:hAnsi="Trebuchet MS"/>
          <w:lang w:val="it-IT"/>
        </w:rPr>
        <w:t>-</w:t>
      </w:r>
      <w:r w:rsidR="00344C72" w:rsidRPr="00883DB5">
        <w:rPr>
          <w:rFonts w:ascii="Trebuchet MS" w:hAnsi="Trebuchet MS"/>
          <w:lang w:val="it-IT"/>
        </w:rPr>
        <w:t>Revizuieste, verifica, completeaza documentatia din dosarele personale ale beneficiarilor din centru si pastreaza in conditii de siguranta documentele acestora;</w:t>
      </w:r>
    </w:p>
    <w:p w:rsidR="00344C72" w:rsidRPr="00883DB5" w:rsidRDefault="00C65BFA" w:rsidP="00D94B22">
      <w:pPr>
        <w:jc w:val="both"/>
        <w:rPr>
          <w:rFonts w:ascii="Trebuchet MS" w:hAnsi="Trebuchet MS"/>
          <w:lang w:val="it-IT"/>
        </w:rPr>
      </w:pPr>
      <w:r>
        <w:rPr>
          <w:rFonts w:ascii="Trebuchet MS" w:hAnsi="Trebuchet MS"/>
          <w:lang w:val="it-IT"/>
        </w:rPr>
        <w:t>-</w:t>
      </w:r>
      <w:r w:rsidR="00344C72" w:rsidRPr="00883DB5">
        <w:rPr>
          <w:rFonts w:ascii="Trebuchet MS" w:hAnsi="Trebuchet MS"/>
          <w:lang w:val="it-IT"/>
        </w:rPr>
        <w:t>Se preocupa de demersurile necesare eliberarii certificatelor constatatoare de deces in vederea obtinerii certificatelor de deces de catre apartinatori de la serviciul de stare civila din cadrul primariilor pentru beneficiarii centrului;Pentru persoanele institutionalizate, in caz  de deces anunta directorul unitatii;</w:t>
      </w:r>
    </w:p>
    <w:p w:rsidR="00344C72" w:rsidRPr="00883DB5" w:rsidRDefault="00C65BFA" w:rsidP="00D94B22">
      <w:pPr>
        <w:jc w:val="both"/>
        <w:rPr>
          <w:rFonts w:ascii="Trebuchet MS" w:hAnsi="Trebuchet MS"/>
          <w:lang w:val="it-IT"/>
        </w:rPr>
      </w:pPr>
      <w:r>
        <w:rPr>
          <w:rFonts w:ascii="Trebuchet MS" w:hAnsi="Trebuchet MS"/>
          <w:lang w:val="it-IT"/>
        </w:rPr>
        <w:t>-</w:t>
      </w:r>
      <w:r w:rsidR="00344C72" w:rsidRPr="00883DB5">
        <w:rPr>
          <w:rFonts w:ascii="Trebuchet MS" w:hAnsi="Trebuchet MS"/>
          <w:lang w:val="it-IT"/>
        </w:rPr>
        <w:t>Acorda sprijin beneficiarilor, intocmeste documentatia aferenta si insoteste beneficiarul la comisii de specialitate in vederea obtinerii reinnoirii gradului de handicap, a unor ajutoare banesti, materiale si sociale, pensii si alte asemenea;</w:t>
      </w:r>
    </w:p>
    <w:p w:rsidR="00344C72" w:rsidRPr="00883DB5" w:rsidRDefault="00C65BFA" w:rsidP="00D94B22">
      <w:pPr>
        <w:jc w:val="both"/>
        <w:rPr>
          <w:rFonts w:ascii="Trebuchet MS" w:hAnsi="Trebuchet MS"/>
          <w:lang w:val="it-IT"/>
        </w:rPr>
      </w:pPr>
      <w:r>
        <w:rPr>
          <w:rFonts w:ascii="Trebuchet MS" w:hAnsi="Trebuchet MS"/>
          <w:lang w:val="it-IT"/>
        </w:rPr>
        <w:t>-</w:t>
      </w:r>
      <w:r w:rsidR="00344C72" w:rsidRPr="00883DB5">
        <w:rPr>
          <w:rFonts w:ascii="Trebuchet MS" w:hAnsi="Trebuchet MS"/>
          <w:lang w:val="it-IT"/>
        </w:rPr>
        <w:t>Colaboreaza cu unitatile de asistenta sociala si serviciile de asistenta sociala din cadrul primariilor, dupa caz, pentru solutionarea problemelor privind beneficiarii centrului;</w:t>
      </w:r>
    </w:p>
    <w:p w:rsidR="00344C72" w:rsidRPr="00883DB5" w:rsidRDefault="00C65BFA" w:rsidP="00D94B22">
      <w:pPr>
        <w:jc w:val="both"/>
        <w:rPr>
          <w:rFonts w:ascii="Trebuchet MS" w:hAnsi="Trebuchet MS"/>
          <w:lang w:val="it-IT"/>
        </w:rPr>
      </w:pPr>
      <w:r>
        <w:rPr>
          <w:rFonts w:ascii="Trebuchet MS" w:hAnsi="Trebuchet MS"/>
          <w:lang w:val="it-IT"/>
        </w:rPr>
        <w:t>-</w:t>
      </w:r>
      <w:r w:rsidR="00344C72" w:rsidRPr="00883DB5">
        <w:rPr>
          <w:rFonts w:ascii="Trebuchet MS" w:hAnsi="Trebuchet MS"/>
          <w:lang w:val="it-IT"/>
        </w:rPr>
        <w:t>Contribuie la crearea unei imagini pozitive  a serviciilor sociale furnizate de catre CIA Capusul de Campie; Realizeaza, participa si distribuie materiale promotionale si de informare in ceea ce priveste misiunea centrului, serviciile oferite si modalitatile de acces la acesta;Participa in mod activ la cursurile de instruire;Participa in mod constant la reuniunile de grup si la reuniuni de formare profesionala;</w:t>
      </w:r>
    </w:p>
    <w:p w:rsidR="00344C72" w:rsidRPr="00883DB5" w:rsidRDefault="00C65BFA" w:rsidP="00D94B22">
      <w:pPr>
        <w:jc w:val="both"/>
        <w:rPr>
          <w:rFonts w:ascii="Trebuchet MS" w:hAnsi="Trebuchet MS"/>
          <w:lang w:val="it-IT"/>
        </w:rPr>
      </w:pPr>
      <w:r>
        <w:rPr>
          <w:rFonts w:ascii="Trebuchet MS" w:hAnsi="Trebuchet MS"/>
          <w:lang w:val="it-IT"/>
        </w:rPr>
        <w:t>-</w:t>
      </w:r>
      <w:r w:rsidR="00344C72" w:rsidRPr="00883DB5">
        <w:rPr>
          <w:rFonts w:ascii="Trebuchet MS" w:hAnsi="Trebuchet MS"/>
          <w:lang w:val="it-IT"/>
        </w:rPr>
        <w:t>Asigura pastrarea secretului de serviciu precum si confidentialitatea datelor in legatura cu activitatea, informatiile sau documentele de care ia cunostinta, in exercitarea functiei contractuale, in conditiile legii, cu exceptia informatiilor de interes public;</w:t>
      </w:r>
    </w:p>
    <w:p w:rsidR="00344C72" w:rsidRDefault="00C65BFA" w:rsidP="00D94B22">
      <w:pPr>
        <w:jc w:val="both"/>
        <w:rPr>
          <w:rFonts w:ascii="Trebuchet MS" w:hAnsi="Trebuchet MS"/>
          <w:lang w:val="it-IT"/>
        </w:rPr>
      </w:pPr>
      <w:r>
        <w:rPr>
          <w:rFonts w:ascii="Trebuchet MS" w:hAnsi="Trebuchet MS"/>
          <w:lang w:val="it-IT"/>
        </w:rPr>
        <w:lastRenderedPageBreak/>
        <w:t>-</w:t>
      </w:r>
      <w:r w:rsidR="00344C72" w:rsidRPr="00883DB5">
        <w:rPr>
          <w:rFonts w:ascii="Trebuchet MS" w:hAnsi="Trebuchet MS"/>
          <w:lang w:val="it-IT"/>
        </w:rPr>
        <w:t xml:space="preserve">Identifica riscurile pe care le presupune activitatea pe care o desfasoara, completeaza Registrul general al riscurilor si asigura masuri pentru diminuarea si eliminarea acestora, in limita posibilitatilor; </w:t>
      </w:r>
    </w:p>
    <w:p w:rsidR="00C65BFA" w:rsidRPr="0025481F" w:rsidRDefault="0025481F" w:rsidP="00D94B22">
      <w:pPr>
        <w:jc w:val="both"/>
        <w:rPr>
          <w:rFonts w:ascii="Trebuchet MS" w:hAnsi="Trebuchet MS"/>
          <w:b/>
          <w:color w:val="FF0000"/>
          <w:lang w:val="it-IT"/>
        </w:rPr>
      </w:pPr>
      <w:r w:rsidRPr="0025481F">
        <w:rPr>
          <w:rFonts w:ascii="Trebuchet MS" w:hAnsi="Trebuchet MS"/>
          <w:b/>
          <w:color w:val="FF0000"/>
          <w:lang w:val="it-IT"/>
        </w:rPr>
        <w:t>Asigura toate activitatile de asistență sociala</w:t>
      </w:r>
      <w:r w:rsidR="006779FB">
        <w:rPr>
          <w:rFonts w:ascii="Trebuchet MS" w:hAnsi="Trebuchet MS"/>
          <w:b/>
          <w:color w:val="FF0000"/>
          <w:lang w:val="it-IT"/>
        </w:rPr>
        <w:t xml:space="preserve"> descrise mai sus</w:t>
      </w:r>
      <w:r w:rsidRPr="0025481F">
        <w:rPr>
          <w:rFonts w:ascii="Trebuchet MS" w:hAnsi="Trebuchet MS"/>
          <w:b/>
          <w:color w:val="FF0000"/>
          <w:lang w:val="it-IT"/>
        </w:rPr>
        <w:t xml:space="preserve"> si pentru beneficiarii din cadrul Locuintei Maxim Protejate Căpusu de Campie.</w:t>
      </w:r>
    </w:p>
    <w:p w:rsidR="0098516A" w:rsidRPr="00883DB5" w:rsidRDefault="0098516A" w:rsidP="00D94B22">
      <w:pPr>
        <w:jc w:val="both"/>
        <w:rPr>
          <w:rFonts w:ascii="Trebuchet MS" w:hAnsi="Trebuchet MS"/>
        </w:rPr>
      </w:pPr>
    </w:p>
    <w:p w:rsidR="00344C72" w:rsidRPr="00883DB5" w:rsidRDefault="00344C72" w:rsidP="00D94B22">
      <w:pPr>
        <w:jc w:val="both"/>
        <w:rPr>
          <w:rFonts w:ascii="Trebuchet MS" w:hAnsi="Trebuchet MS"/>
        </w:rPr>
      </w:pPr>
      <w:r w:rsidRPr="00883DB5">
        <w:rPr>
          <w:rFonts w:ascii="Trebuchet MS" w:hAnsi="Trebuchet MS"/>
          <w:b/>
        </w:rPr>
        <w:t>ATRIBUŢII PSIHOLOG (263411)</w:t>
      </w:r>
      <w:r w:rsidRPr="00883DB5">
        <w:rPr>
          <w:rFonts w:ascii="Trebuchet MS" w:hAnsi="Trebuchet MS"/>
        </w:rPr>
        <w:t>:</w:t>
      </w:r>
    </w:p>
    <w:p w:rsidR="00344C72" w:rsidRPr="00883DB5" w:rsidRDefault="00344C72" w:rsidP="00D94B22">
      <w:pPr>
        <w:jc w:val="both"/>
        <w:rPr>
          <w:rFonts w:ascii="Trebuchet MS" w:hAnsi="Trebuchet MS"/>
          <w:u w:val="single"/>
          <w:lang w:val="it-IT"/>
        </w:rPr>
      </w:pPr>
      <w:r w:rsidRPr="00883DB5">
        <w:rPr>
          <w:rFonts w:ascii="Trebuchet MS" w:hAnsi="Trebuchet MS"/>
          <w:lang w:val="it-IT"/>
        </w:rPr>
        <w:t>Acorda asistenta psihologica de la internarea asistatului si pe tot parcursul internarii. Examineaza asistatii la internare si completeaza Fisa psihologica individuala in primele 48 de ore;</w:t>
      </w:r>
    </w:p>
    <w:p w:rsidR="00344C72" w:rsidRPr="00883DB5" w:rsidRDefault="00344C72" w:rsidP="00D94B22">
      <w:pPr>
        <w:jc w:val="both"/>
        <w:rPr>
          <w:rFonts w:ascii="Trebuchet MS" w:hAnsi="Trebuchet MS"/>
          <w:u w:val="single"/>
          <w:lang w:val="it-IT"/>
        </w:rPr>
      </w:pPr>
      <w:r w:rsidRPr="00883DB5">
        <w:rPr>
          <w:rFonts w:ascii="Trebuchet MS" w:hAnsi="Trebuchet MS"/>
          <w:lang w:val="it-IT"/>
        </w:rPr>
        <w:t>Intocmeste Fisa de observatii psihologica a  persoanelor cu handicap asistate, in vederea recomandarilor si controlul masurilor de stimulare a dezvoltarii psihologice in cadrul procesului de recuperare;consemneaza in Fisa psihologica individuala starea prezenta a asistatilor cel putin de doua ori pe luna ;</w:t>
      </w:r>
    </w:p>
    <w:p w:rsidR="00344C72" w:rsidRPr="00883DB5" w:rsidRDefault="00344C72" w:rsidP="00D94B22">
      <w:pPr>
        <w:jc w:val="both"/>
        <w:rPr>
          <w:rFonts w:ascii="Trebuchet MS" w:hAnsi="Trebuchet MS"/>
          <w:lang w:val="it-IT"/>
        </w:rPr>
      </w:pPr>
      <w:r w:rsidRPr="00883DB5">
        <w:rPr>
          <w:rFonts w:ascii="Trebuchet MS" w:hAnsi="Trebuchet MS"/>
          <w:lang w:val="it-IT"/>
        </w:rPr>
        <w:t>Organizează activităţi individuale cu fiecare asistat în parte, psihoterapie, formarea şi dezvoltarea limbajului  acolo unde este necesar, activităţi psiho-motrice, senzoriale, de menţinere a memoriei prezente , de reînvăţare a unor activităţi după accidente vasculare cerebrale, în conformitate cu planul de muncă trimestrial pe care este obligat să-l întocmească;</w:t>
      </w:r>
    </w:p>
    <w:p w:rsidR="00344C72" w:rsidRPr="00883DB5" w:rsidRDefault="00344C72" w:rsidP="00D94B22">
      <w:pPr>
        <w:jc w:val="both"/>
        <w:rPr>
          <w:rFonts w:ascii="Trebuchet MS" w:hAnsi="Trebuchet MS"/>
          <w:u w:val="single"/>
          <w:lang w:val="it-IT"/>
        </w:rPr>
      </w:pPr>
      <w:r w:rsidRPr="00883DB5">
        <w:rPr>
          <w:rFonts w:ascii="Trebuchet MS" w:hAnsi="Trebuchet MS"/>
          <w:lang w:val="it-IT"/>
        </w:rPr>
        <w:t>Initiaza si stimuleaza activitati terapeutice si ludice de grup, in care sa fie implicate cat mai multi asistati, a caror stare fizica si psihica le permite participarea. Urmareste orietarea asistaţiilor spre diverse activităţi instructiv terapeutice</w:t>
      </w:r>
      <w:r w:rsidRPr="00883DB5">
        <w:rPr>
          <w:rFonts w:ascii="Trebuchet MS" w:hAnsi="Trebuchet MS"/>
          <w:u w:val="single"/>
          <w:lang w:val="it-IT"/>
        </w:rPr>
        <w:t>;</w:t>
      </w:r>
      <w:r w:rsidRPr="00883DB5">
        <w:rPr>
          <w:rFonts w:ascii="Trebuchet MS" w:hAnsi="Trebuchet MS"/>
          <w:lang w:val="it-IT"/>
        </w:rPr>
        <w:t>Contribuie la imbunatatirea permanenta a relatiilor dintre asistati, asistati- personal, asistati- personal- conducere;</w:t>
      </w:r>
    </w:p>
    <w:p w:rsidR="00344C72" w:rsidRPr="00883DB5" w:rsidRDefault="00344C72" w:rsidP="00D94B22">
      <w:pPr>
        <w:jc w:val="both"/>
        <w:rPr>
          <w:rFonts w:ascii="Trebuchet MS" w:hAnsi="Trebuchet MS"/>
          <w:u w:val="single"/>
          <w:lang w:val="it-IT"/>
        </w:rPr>
      </w:pPr>
      <w:r w:rsidRPr="00883DB5">
        <w:rPr>
          <w:rFonts w:ascii="Trebuchet MS" w:hAnsi="Trebuchet MS"/>
          <w:lang w:val="it-IT"/>
        </w:rPr>
        <w:t xml:space="preserve">Aduce la cunostinta directorului, al asistentelor medicale orice shimbare importanta a starii psihice a asistatilor, fie de regresie, fie de ameliorare; </w:t>
      </w:r>
    </w:p>
    <w:p w:rsidR="00344C72" w:rsidRPr="00883DB5" w:rsidRDefault="00344C72" w:rsidP="00D94B22">
      <w:pPr>
        <w:jc w:val="both"/>
        <w:rPr>
          <w:rFonts w:ascii="Trebuchet MS" w:hAnsi="Trebuchet MS"/>
          <w:u w:val="single"/>
          <w:lang w:val="it-IT"/>
        </w:rPr>
      </w:pPr>
      <w:r w:rsidRPr="00883DB5">
        <w:rPr>
          <w:rFonts w:ascii="Trebuchet MS" w:hAnsi="Trebuchet MS"/>
          <w:lang w:val="it-IT"/>
        </w:rPr>
        <w:t>Se preocupa permanent de ridicarea nivelului profesional prin efectuarea de cursuri de specialitate privind psihologia  persoanelor cu handicap / psihologia varstnicului, altele;</w:t>
      </w:r>
    </w:p>
    <w:p w:rsidR="00344C72" w:rsidRPr="00883DB5" w:rsidRDefault="00344C72" w:rsidP="00D94B22">
      <w:pPr>
        <w:jc w:val="both"/>
        <w:rPr>
          <w:rFonts w:ascii="Trebuchet MS" w:hAnsi="Trebuchet MS"/>
          <w:u w:val="single"/>
          <w:lang w:val="ro-RO"/>
        </w:rPr>
      </w:pPr>
      <w:r w:rsidRPr="00883DB5">
        <w:rPr>
          <w:rFonts w:ascii="Trebuchet MS" w:hAnsi="Trebuchet MS"/>
          <w:lang w:val="ro-RO"/>
        </w:rPr>
        <w:t xml:space="preserve">Participa la evaluarea nevoilor individuale ale beneficiarilor care se realizează  in  termen de maxim 7 zile de la admiterea in centrul rezidential;  </w:t>
      </w:r>
      <w:r w:rsidRPr="00883DB5">
        <w:rPr>
          <w:rFonts w:ascii="Trebuchet MS" w:hAnsi="Trebuchet MS"/>
          <w:lang w:val="it-IT"/>
        </w:rPr>
        <w:t xml:space="preserve">Participa la intocmirea Fisei de evaluare a asistatului care  detine informatii cu privire la: autonomie personala si stare fizica , greutate si regim alimentar, vaz , auz ,comunicare, sanatate bucala, locomotie, mobilitate generala , istoricul “recaderilor”, continenta ,medicatie curenta, sanatate mentala si cognitie, preocupari , hobby-uri, nevoi de educatie , culturale, siguranta personala, riscuri , relatia cu familia si alte contacte sociale , dependenta de droguri , tutun , alcool. </w:t>
      </w:r>
      <w:r w:rsidRPr="00883DB5">
        <w:rPr>
          <w:rFonts w:ascii="Trebuchet MS" w:hAnsi="Trebuchet MS"/>
          <w:lang w:val="ro-RO"/>
        </w:rPr>
        <w:t xml:space="preserve"> cu participarea beneficiarului şi a reprezentantului său legal.</w:t>
      </w:r>
    </w:p>
    <w:p w:rsidR="00344C72" w:rsidRPr="00883DB5" w:rsidRDefault="00344C72" w:rsidP="00D94B22">
      <w:pPr>
        <w:jc w:val="both"/>
        <w:rPr>
          <w:rFonts w:ascii="Trebuchet MS" w:hAnsi="Trebuchet MS"/>
          <w:u w:val="single"/>
          <w:lang w:val="ro-RO"/>
        </w:rPr>
      </w:pPr>
      <w:r w:rsidRPr="00883DB5">
        <w:rPr>
          <w:rFonts w:ascii="Trebuchet MS" w:hAnsi="Trebuchet MS"/>
          <w:lang w:val="ro-RO"/>
        </w:rPr>
        <w:t>Consemnează in  Registru privind protecţia împotriva abuzurilor situaţiile sesizate de către beneficiar/reprezentantul său legal/angajaţi, precum şi măsurile ce sunt luate. Toate aceste informaţii sunt consemnate şi în dosarul beneficiarului.</w:t>
      </w:r>
    </w:p>
    <w:p w:rsidR="00344C72" w:rsidRPr="00883DB5" w:rsidRDefault="00344C72" w:rsidP="00D94B22">
      <w:pPr>
        <w:jc w:val="both"/>
        <w:rPr>
          <w:rFonts w:ascii="Trebuchet MS" w:hAnsi="Trebuchet MS"/>
          <w:u w:val="single"/>
          <w:lang w:val="ro-RO"/>
        </w:rPr>
      </w:pPr>
      <w:r w:rsidRPr="00883DB5">
        <w:rPr>
          <w:rFonts w:ascii="Trebuchet MS" w:hAnsi="Trebuchet MS"/>
          <w:lang w:val="ro-RO"/>
        </w:rPr>
        <w:t>Intocmeste foaia de iesire ,transfer sau deces a beneficiarilor;intocmeste rapoarte statistice sau orice alte rapoarte solicitate care privesc beneficiarii unitatii</w:t>
      </w:r>
      <w:r w:rsidRPr="00883DB5">
        <w:rPr>
          <w:rFonts w:ascii="Trebuchet MS" w:hAnsi="Trebuchet MS"/>
          <w:u w:val="single"/>
          <w:lang w:val="ro-RO"/>
        </w:rPr>
        <w:t xml:space="preserve">; </w:t>
      </w:r>
      <w:r w:rsidRPr="00883DB5">
        <w:rPr>
          <w:rFonts w:ascii="Trebuchet MS" w:hAnsi="Trebuchet MS"/>
          <w:lang w:val="ro-RO"/>
        </w:rPr>
        <w:t>intocmeste la solicitarea directorului rapoarte de activitate semestrial sau ori de cate ori i se cere;</w:t>
      </w:r>
    </w:p>
    <w:p w:rsidR="00344C72" w:rsidRPr="00883DB5" w:rsidRDefault="00344C72" w:rsidP="00D94B22">
      <w:pPr>
        <w:jc w:val="both"/>
        <w:rPr>
          <w:rFonts w:ascii="Trebuchet MS" w:hAnsi="Trebuchet MS"/>
          <w:lang w:val="it-IT"/>
        </w:rPr>
      </w:pPr>
      <w:r w:rsidRPr="00883DB5">
        <w:rPr>
          <w:rFonts w:ascii="Trebuchet MS" w:hAnsi="Trebuchet MS"/>
          <w:lang w:val="it-IT"/>
        </w:rPr>
        <w:t xml:space="preserve">Organizeaza programe de instruire a personalului cu privire la modalitatea de relationare cu beneficiarii , la normele cu privire la libertatea de restrictionare a miscarii, la obtinerea  unor performente in activitatile zilnice ; prezinta diverse informari care vin in ajutorul personalului angajat </w:t>
      </w:r>
    </w:p>
    <w:p w:rsidR="00344C72" w:rsidRPr="00883DB5" w:rsidRDefault="00344C72" w:rsidP="00D94B22">
      <w:pPr>
        <w:jc w:val="both"/>
        <w:rPr>
          <w:rFonts w:ascii="Trebuchet MS" w:hAnsi="Trebuchet MS"/>
          <w:lang w:val="ro-RO"/>
        </w:rPr>
      </w:pPr>
      <w:r w:rsidRPr="00883DB5">
        <w:rPr>
          <w:rFonts w:ascii="Trebuchet MS" w:hAnsi="Trebuchet MS"/>
          <w:lang w:val="ro-RO"/>
        </w:rPr>
        <w:lastRenderedPageBreak/>
        <w:t xml:space="preserve"> Are un comportament etic fata de beneficiarii centrului, fata de apartinatorii acestora si fata de personalul angajat al unitatii; . Este interzisa agresarea verbala sau fizica a asistatilor, existind obligatia de a mentine un climat adecvat de munca.</w:t>
      </w:r>
    </w:p>
    <w:p w:rsidR="00344C72" w:rsidRDefault="00344C72" w:rsidP="00D94B22">
      <w:pPr>
        <w:jc w:val="both"/>
        <w:rPr>
          <w:rFonts w:ascii="Trebuchet MS" w:hAnsi="Trebuchet MS"/>
          <w:lang w:val="it-IT"/>
        </w:rPr>
      </w:pPr>
      <w:r w:rsidRPr="00883DB5">
        <w:rPr>
          <w:rFonts w:ascii="Trebuchet MS" w:hAnsi="Trebuchet MS"/>
          <w:lang w:val="it-IT"/>
        </w:rPr>
        <w:t xml:space="preserve">Respecta secretul profesional si confidentialitate privind activitatea din unitate. </w:t>
      </w:r>
    </w:p>
    <w:p w:rsidR="00D934F8" w:rsidRPr="0025481F" w:rsidRDefault="00D934F8" w:rsidP="00D934F8">
      <w:pPr>
        <w:jc w:val="both"/>
        <w:rPr>
          <w:rFonts w:ascii="Trebuchet MS" w:hAnsi="Trebuchet MS"/>
          <w:b/>
          <w:color w:val="FF0000"/>
          <w:lang w:val="it-IT"/>
        </w:rPr>
      </w:pPr>
      <w:r w:rsidRPr="0025481F">
        <w:rPr>
          <w:rFonts w:ascii="Trebuchet MS" w:hAnsi="Trebuchet MS"/>
          <w:b/>
          <w:color w:val="FF0000"/>
          <w:lang w:val="it-IT"/>
        </w:rPr>
        <w:t>Asigura toate a</w:t>
      </w:r>
      <w:r>
        <w:rPr>
          <w:rFonts w:ascii="Trebuchet MS" w:hAnsi="Trebuchet MS"/>
          <w:b/>
          <w:color w:val="FF0000"/>
          <w:lang w:val="it-IT"/>
        </w:rPr>
        <w:t>ctivitatile de asistență psihologică descrise mai sus</w:t>
      </w:r>
      <w:r w:rsidRPr="0025481F">
        <w:rPr>
          <w:rFonts w:ascii="Trebuchet MS" w:hAnsi="Trebuchet MS"/>
          <w:b/>
          <w:color w:val="FF0000"/>
          <w:lang w:val="it-IT"/>
        </w:rPr>
        <w:t xml:space="preserve"> si pentru beneficiarii din cadrul Locuintei Maxim Protejate Căpusu de Campie.</w:t>
      </w:r>
    </w:p>
    <w:p w:rsidR="00D934F8" w:rsidRPr="00883DB5" w:rsidRDefault="00D934F8" w:rsidP="00D94B22">
      <w:pPr>
        <w:jc w:val="both"/>
        <w:rPr>
          <w:rFonts w:ascii="Trebuchet MS" w:hAnsi="Trebuchet MS"/>
          <w:u w:val="single"/>
          <w:lang w:val="it-IT"/>
        </w:rPr>
      </w:pPr>
    </w:p>
    <w:p w:rsidR="0098516A" w:rsidRPr="00883DB5" w:rsidRDefault="0098516A" w:rsidP="00D94B22">
      <w:pPr>
        <w:jc w:val="both"/>
        <w:rPr>
          <w:rFonts w:ascii="Trebuchet MS" w:hAnsi="Trebuchet MS"/>
        </w:rPr>
      </w:pPr>
    </w:p>
    <w:p w:rsidR="00344C72" w:rsidRPr="00883DB5" w:rsidRDefault="00344C72" w:rsidP="00D94B22">
      <w:pPr>
        <w:jc w:val="both"/>
        <w:rPr>
          <w:rFonts w:ascii="Trebuchet MS" w:hAnsi="Trebuchet MS"/>
          <w:lang w:val="pt-BR"/>
        </w:rPr>
      </w:pPr>
      <w:r w:rsidRPr="00883DB5">
        <w:rPr>
          <w:rFonts w:ascii="Trebuchet MS" w:hAnsi="Trebuchet MS"/>
          <w:b/>
          <w:lang w:val="pt-BR"/>
        </w:rPr>
        <w:t xml:space="preserve">ATRIBUŢII ASISTENT MEDICAL GENERALIST </w:t>
      </w:r>
      <w:r w:rsidR="006C5B44" w:rsidRPr="00883DB5">
        <w:rPr>
          <w:rFonts w:ascii="Trebuchet MS" w:hAnsi="Trebuchet MS"/>
          <w:b/>
          <w:lang w:val="pt-BR"/>
        </w:rPr>
        <w:t xml:space="preserve">PR. </w:t>
      </w:r>
      <w:r w:rsidRPr="00883DB5">
        <w:rPr>
          <w:rFonts w:ascii="Trebuchet MS" w:hAnsi="Trebuchet MS"/>
          <w:b/>
          <w:lang w:val="pt-BR"/>
        </w:rPr>
        <w:t>(325901)</w:t>
      </w:r>
      <w:r w:rsidRPr="00883DB5">
        <w:rPr>
          <w:rFonts w:ascii="Trebuchet MS" w:hAnsi="Trebuchet MS"/>
          <w:lang w:val="pt-BR"/>
        </w:rPr>
        <w:t>:</w:t>
      </w:r>
    </w:p>
    <w:p w:rsidR="00344C72" w:rsidRPr="00883DB5" w:rsidRDefault="00344C72" w:rsidP="00D94B22">
      <w:pPr>
        <w:jc w:val="both"/>
        <w:rPr>
          <w:rFonts w:ascii="Trebuchet MS" w:hAnsi="Trebuchet MS"/>
          <w:lang w:val="ro-RO"/>
        </w:rPr>
      </w:pPr>
      <w:r w:rsidRPr="00883DB5">
        <w:rPr>
          <w:rFonts w:ascii="Trebuchet MS" w:hAnsi="Trebuchet MS"/>
          <w:lang w:val="it-IT"/>
        </w:rPr>
        <w:t>Organizeaza si monitorizeaza activitatea medicala a asistentelor medicale din subordine ;</w:t>
      </w:r>
      <w:r w:rsidRPr="00883DB5">
        <w:rPr>
          <w:rFonts w:ascii="Trebuchet MS" w:hAnsi="Trebuchet MS"/>
          <w:lang w:val="ro-RO"/>
        </w:rPr>
        <w:t xml:space="preserve"> </w:t>
      </w:r>
      <w:r w:rsidRPr="00883DB5">
        <w:rPr>
          <w:rFonts w:ascii="Trebuchet MS" w:hAnsi="Trebuchet MS"/>
          <w:lang w:val="it-IT"/>
        </w:rPr>
        <w:t>Supravegheaza si coordoneaza activitatile desfasurate de personalul auxiliar ;</w:t>
      </w:r>
    </w:p>
    <w:p w:rsidR="00344C72" w:rsidRPr="00883DB5" w:rsidRDefault="00344C72" w:rsidP="00D94B22">
      <w:pPr>
        <w:jc w:val="both"/>
        <w:rPr>
          <w:rFonts w:ascii="Trebuchet MS" w:hAnsi="Trebuchet MS"/>
          <w:lang w:val="ro-RO"/>
        </w:rPr>
      </w:pPr>
      <w:r w:rsidRPr="00883DB5">
        <w:rPr>
          <w:rFonts w:ascii="Trebuchet MS" w:hAnsi="Trebuchet MS"/>
          <w:lang w:val="ro-RO"/>
        </w:rPr>
        <w:t xml:space="preserve"> </w:t>
      </w:r>
      <w:r w:rsidRPr="00883DB5">
        <w:rPr>
          <w:rFonts w:ascii="Trebuchet MS" w:hAnsi="Trebuchet MS"/>
          <w:lang w:val="it-IT"/>
        </w:rPr>
        <w:t>Organizeaza si raspunde de intreaga activitate de igiena a unitatii (dormitoare,grupuri sanitare,holuri,sali de mese,cabinet medical etc ),in blocul alimentar,in magazia de alimente,in spalatorie si calcatorie.</w:t>
      </w:r>
    </w:p>
    <w:p w:rsidR="00344C72" w:rsidRPr="00883DB5" w:rsidRDefault="00344C72" w:rsidP="00D94B22">
      <w:pPr>
        <w:jc w:val="both"/>
        <w:rPr>
          <w:rFonts w:ascii="Trebuchet MS" w:hAnsi="Trebuchet MS"/>
          <w:lang w:val="ro-RO"/>
        </w:rPr>
      </w:pPr>
      <w:r w:rsidRPr="00883DB5">
        <w:rPr>
          <w:rFonts w:ascii="Trebuchet MS" w:hAnsi="Trebuchet MS"/>
          <w:lang w:val="ro-RO"/>
        </w:rPr>
        <w:t>Semnaleaza conducerii unitatii aspectele din sectie cu privire la modul de respectare a normelor de igiena si dezinfectie de catre personalul mediu si auxiliar si face propuneri pentru corelarea deficientelor constatate; Controleaza si raspunde de asigurarea sterilizarii instrumentelor,a tuturor masurilor de asepsie si antisepsie necesare prevenirii si transmiterii infectiilor intraspitalicesti ; Controleaza modul de respectare a normelor de igiena si dezinfectie de catre personalul din bucatarie,oficiu de alimente si magazia de alimente si face propuneri pentru corectarea deficientelor constatate.</w:t>
      </w:r>
    </w:p>
    <w:p w:rsidR="00344C72" w:rsidRPr="00883DB5" w:rsidRDefault="00344C72" w:rsidP="00D94B22">
      <w:pPr>
        <w:jc w:val="both"/>
        <w:rPr>
          <w:rFonts w:ascii="Trebuchet MS" w:hAnsi="Trebuchet MS"/>
          <w:lang w:val="ro-RO"/>
        </w:rPr>
      </w:pPr>
      <w:r w:rsidRPr="00883DB5">
        <w:rPr>
          <w:rFonts w:ascii="Trebuchet MS" w:hAnsi="Trebuchet MS"/>
          <w:lang w:val="ro-RO"/>
        </w:rPr>
        <w:t>Va face parte din comisia de primire-receptie a alimentelor,mat.sanitare si de igiena, verifica certificatele de calitate ale alimentelor precum si termenele de valabilitate inscrise de producator; Verifica calitatea alimentelor eliberate la servirea mesei, verifica starea igienica a bucatariei, modifica cand este cazul, dieta beneficiarilor, modifica lista regimurilor ori de cate ori se impune;</w:t>
      </w:r>
    </w:p>
    <w:p w:rsidR="00344C72" w:rsidRPr="00883DB5" w:rsidRDefault="00344C72" w:rsidP="00D94B22">
      <w:pPr>
        <w:jc w:val="both"/>
        <w:rPr>
          <w:rFonts w:ascii="Trebuchet MS" w:hAnsi="Trebuchet MS"/>
          <w:lang w:val="ro-RO"/>
        </w:rPr>
      </w:pPr>
      <w:r w:rsidRPr="00883DB5">
        <w:rPr>
          <w:rFonts w:ascii="Trebuchet MS" w:hAnsi="Trebuchet MS"/>
          <w:lang w:val="ro-RO"/>
        </w:rPr>
        <w:t>Va verifica zilnic existenta probelor de alimente precum si graficul de temperatura.; Ia parte la intocmirea Meniului saptamanal si Semneaza Fisa de alimente dupa intocmirea ei</w:t>
      </w:r>
      <w:r w:rsidR="00305005" w:rsidRPr="00883DB5">
        <w:rPr>
          <w:rFonts w:ascii="Trebuchet MS" w:hAnsi="Trebuchet MS"/>
          <w:lang w:val="ro-RO"/>
        </w:rPr>
        <w:t>.</w:t>
      </w:r>
    </w:p>
    <w:p w:rsidR="00344C72" w:rsidRPr="00883DB5" w:rsidRDefault="00344C72" w:rsidP="00D94B22">
      <w:pPr>
        <w:jc w:val="both"/>
        <w:rPr>
          <w:rFonts w:ascii="Trebuchet MS" w:hAnsi="Trebuchet MS"/>
          <w:lang w:val="ro-RO"/>
        </w:rPr>
      </w:pPr>
      <w:r w:rsidRPr="00883DB5">
        <w:rPr>
          <w:rFonts w:ascii="Trebuchet MS" w:hAnsi="Trebuchet MS"/>
          <w:lang w:val="ro-RO"/>
        </w:rPr>
        <w:t>Trimestrial face instructajul personalului mediu si auxiliar cu privire la normele de igiena si dezinfectie obligatorii pentru fiecare compartiment din unitate.</w:t>
      </w:r>
    </w:p>
    <w:p w:rsidR="00344C72" w:rsidRPr="00883DB5" w:rsidRDefault="00344C72" w:rsidP="00D94B22">
      <w:pPr>
        <w:jc w:val="both"/>
        <w:rPr>
          <w:rFonts w:ascii="Trebuchet MS" w:hAnsi="Trebuchet MS"/>
          <w:lang w:val="ro-RO"/>
        </w:rPr>
      </w:pPr>
      <w:r w:rsidRPr="00883DB5">
        <w:rPr>
          <w:rFonts w:ascii="Trebuchet MS" w:hAnsi="Trebuchet MS"/>
          <w:lang w:val="ro-RO"/>
        </w:rPr>
        <w:t xml:space="preserve">Intocmeste lunar necesarul de materiale si produse de igiena si dezinfectie,specificand cantitatile necesare pentru respectarea normelor de igiena si dezinfectie obligatorii. </w:t>
      </w:r>
      <w:r w:rsidRPr="00883DB5">
        <w:rPr>
          <w:rFonts w:ascii="Trebuchet MS" w:hAnsi="Trebuchet MS"/>
          <w:lang w:val="it-IT"/>
        </w:rPr>
        <w:t>Distribuie lunar si tine evidenta stricta a materialelor si produselor de igiena distribuite, atat pentru beneficiari cat si pentru curatenia in unitate.</w:t>
      </w:r>
    </w:p>
    <w:p w:rsidR="00344C72" w:rsidRPr="00883DB5" w:rsidRDefault="00344C72" w:rsidP="00D94B22">
      <w:pPr>
        <w:jc w:val="both"/>
        <w:rPr>
          <w:rFonts w:ascii="Trebuchet MS" w:hAnsi="Trebuchet MS"/>
          <w:lang w:val="ro-RO"/>
        </w:rPr>
      </w:pPr>
      <w:r w:rsidRPr="00883DB5">
        <w:rPr>
          <w:rFonts w:ascii="Trebuchet MS" w:hAnsi="Trebuchet MS"/>
          <w:lang w:val="ro-RO"/>
        </w:rPr>
        <w:t>Aprovizionarea institutia cu medicatie si materiale sanitare pentru eliberarea lor in flux continuu, prin comenzi, prin consultare cu medicul;</w:t>
      </w:r>
    </w:p>
    <w:p w:rsidR="00344C72" w:rsidRPr="00883DB5" w:rsidRDefault="00344C72" w:rsidP="00D94B22">
      <w:pPr>
        <w:jc w:val="both"/>
        <w:rPr>
          <w:rFonts w:ascii="Trebuchet MS" w:hAnsi="Trebuchet MS"/>
          <w:lang w:val="ro-RO"/>
        </w:rPr>
      </w:pPr>
      <w:r w:rsidRPr="00883DB5">
        <w:rPr>
          <w:rFonts w:ascii="Trebuchet MS" w:hAnsi="Trebuchet MS"/>
          <w:lang w:val="ro-RO"/>
        </w:rPr>
        <w:t>Sub directa indrumare a medicului cu care lucreaza, are sarcina de a implementa profilaxia primara, secundara sau tertiara a bolilor beneficiarilor; de efectuare a tratamentelor prin administrarea medicamentelor per oral, intravenos, intramuscular,etc;</w:t>
      </w:r>
    </w:p>
    <w:p w:rsidR="00344C72" w:rsidRPr="00883DB5" w:rsidRDefault="00344C72" w:rsidP="00D94B22">
      <w:pPr>
        <w:jc w:val="both"/>
        <w:rPr>
          <w:rFonts w:ascii="Trebuchet MS" w:hAnsi="Trebuchet MS"/>
          <w:lang w:val="ro-RO"/>
        </w:rPr>
      </w:pPr>
      <w:r w:rsidRPr="00883DB5">
        <w:rPr>
          <w:rFonts w:ascii="Trebuchet MS" w:hAnsi="Trebuchet MS"/>
          <w:lang w:val="ro-RO"/>
        </w:rPr>
        <w:t>Asista medicul la consultatia beneficiarului si in momentul evaluarii medicale si noteaza indicatiile primite pentru a le indeplini;Efectueaza tehnicile si procedurile aferente unor analize de laborator;</w:t>
      </w:r>
    </w:p>
    <w:p w:rsidR="00344C72" w:rsidRPr="00883DB5" w:rsidRDefault="00344C72" w:rsidP="00D94B22">
      <w:pPr>
        <w:jc w:val="both"/>
        <w:rPr>
          <w:rFonts w:ascii="Trebuchet MS" w:hAnsi="Trebuchet MS"/>
          <w:lang w:val="ro-RO"/>
        </w:rPr>
      </w:pPr>
      <w:r w:rsidRPr="00883DB5">
        <w:rPr>
          <w:rFonts w:ascii="Trebuchet MS" w:hAnsi="Trebuchet MS"/>
          <w:lang w:val="ro-RO"/>
        </w:rPr>
        <w:lastRenderedPageBreak/>
        <w:t>La internare, familiarizeaza beneficiarul cu salonul si ii urmareste starea generala, T.A., pulsul, temperatura, completeaza  Foaia de observatie;Se asigura ca beneficiarul primeste medicamentatia corecta si la timp , desemnand persoanele in atributiile carora intra distribuirea medicamentelor.Medicamentele vor fii administrate direct beneficiarului si inghitite de acesta in fata persoanei care a facut administrarea lor.</w:t>
      </w:r>
    </w:p>
    <w:p w:rsidR="00344C72" w:rsidRPr="00883DB5" w:rsidRDefault="00344C72" w:rsidP="00D94B22">
      <w:pPr>
        <w:jc w:val="both"/>
        <w:rPr>
          <w:rFonts w:ascii="Trebuchet MS" w:hAnsi="Trebuchet MS"/>
          <w:lang w:val="ro-RO"/>
        </w:rPr>
      </w:pPr>
      <w:r w:rsidRPr="00883DB5">
        <w:rPr>
          <w:rFonts w:ascii="Trebuchet MS" w:hAnsi="Trebuchet MS"/>
          <w:lang w:val="ro-RO"/>
        </w:rPr>
        <w:t>Supravegheaza si inregistreaza in permanenta datele despre starea beneficiarilor si informeaza medicul asupra modificarilor intervenite; Indeplineste, conform competentelor sale, orice activitate pentru a evita punerea in pericol a vietii beneficiarilor;</w:t>
      </w:r>
    </w:p>
    <w:p w:rsidR="00344C72" w:rsidRPr="00883DB5" w:rsidRDefault="00344C72" w:rsidP="00D94B22">
      <w:pPr>
        <w:jc w:val="both"/>
        <w:rPr>
          <w:rFonts w:ascii="Trebuchet MS" w:hAnsi="Trebuchet MS"/>
          <w:lang w:val="ro-RO"/>
        </w:rPr>
      </w:pPr>
      <w:r w:rsidRPr="00883DB5">
        <w:rPr>
          <w:rFonts w:ascii="Trebuchet MS" w:hAnsi="Trebuchet MS"/>
          <w:lang w:val="ro-RO"/>
        </w:rPr>
        <w:t>Informeaza si instruieste beneficiarul asupra tratamentului pe care il efectueaza (daca acesta are discernamant), asupra efectelor terapeutice si asupra efectelor negative care pot aparea;</w:t>
      </w:r>
    </w:p>
    <w:p w:rsidR="00344C72" w:rsidRPr="00883DB5" w:rsidRDefault="00344C72" w:rsidP="00D94B22">
      <w:pPr>
        <w:jc w:val="both"/>
        <w:rPr>
          <w:rFonts w:ascii="Trebuchet MS" w:hAnsi="Trebuchet MS"/>
          <w:lang w:val="ro-RO"/>
        </w:rPr>
      </w:pPr>
      <w:r w:rsidRPr="00883DB5">
        <w:rPr>
          <w:rFonts w:ascii="Trebuchet MS" w:hAnsi="Trebuchet MS"/>
          <w:lang w:val="ro-RO"/>
        </w:rPr>
        <w:t>Programeaza beneficiarul in cazul recomandarilor pentru internari in spitale si indica infirmiera sau alta persoana angajata a unitatii care il va insoti pe acesta, careia ii va preda si biletul de trimitere; la revenire in unitate se vor urmari tratamentele prescrise sau recuperarea indicata;</w:t>
      </w:r>
    </w:p>
    <w:p w:rsidR="00344C72" w:rsidRPr="00883DB5" w:rsidRDefault="00344C72" w:rsidP="00D94B22">
      <w:pPr>
        <w:jc w:val="both"/>
        <w:rPr>
          <w:rFonts w:ascii="Trebuchet MS" w:hAnsi="Trebuchet MS"/>
          <w:lang w:val="ro-RO"/>
        </w:rPr>
      </w:pPr>
      <w:r w:rsidRPr="00883DB5">
        <w:rPr>
          <w:rFonts w:ascii="Trebuchet MS" w:hAnsi="Trebuchet MS"/>
          <w:lang w:val="ro-RO"/>
        </w:rPr>
        <w:t>Organizeaza activitatea infirmierelor prin intocmirea graficului lunar al personalului; Urmareste raportul infirmierelor si verifica cele scrise, luand si masurile necesare;Controleaza si supravegheaza infirmierele si buna aplicare a obligatiilor de serviciu, de ingrijire si respectarea normelor privind pastrarea igienei individuale si a spatiilor de cazare;</w:t>
      </w:r>
    </w:p>
    <w:p w:rsidR="00344C72" w:rsidRPr="00883DB5" w:rsidRDefault="00344C72" w:rsidP="00D94B22">
      <w:pPr>
        <w:jc w:val="both"/>
        <w:rPr>
          <w:rFonts w:ascii="Trebuchet MS" w:hAnsi="Trebuchet MS"/>
          <w:lang w:val="ro-RO"/>
        </w:rPr>
      </w:pPr>
      <w:r w:rsidRPr="00883DB5">
        <w:rPr>
          <w:rFonts w:ascii="Trebuchet MS" w:hAnsi="Trebuchet MS"/>
          <w:lang w:val="ro-RO"/>
        </w:rPr>
        <w:t>Completeaza condica de medicamente si se asigura ca medicatia expirata sa fie eliminata prin referate, conform legislatiei;Consemneaza pe fisele de tratament procedurile efectuate beneficiarului;</w:t>
      </w:r>
    </w:p>
    <w:p w:rsidR="00344C72" w:rsidRPr="00883DB5" w:rsidRDefault="00344C72" w:rsidP="00D94B22">
      <w:pPr>
        <w:jc w:val="both"/>
        <w:rPr>
          <w:rFonts w:ascii="Trebuchet MS" w:hAnsi="Trebuchet MS"/>
          <w:lang w:val="ro-RO"/>
        </w:rPr>
      </w:pPr>
      <w:r w:rsidRPr="00883DB5">
        <w:rPr>
          <w:rFonts w:ascii="Trebuchet MS" w:hAnsi="Trebuchet MS"/>
          <w:lang w:val="ro-RO"/>
        </w:rPr>
        <w:t>Are un comportament etic fata de beneficiarii centrului, fata de apartinatorii acestora si fata de personalul angajat al unitatii;Respecta secretul profesional si codul de etica al asistentului medical, confidentialitatea despre activitatea din unitate si despre beneficiarii internati in unitate; in relatia cu mass-media respecta ordinul directorului</w:t>
      </w:r>
    </w:p>
    <w:p w:rsidR="00344C72" w:rsidRPr="00883DB5" w:rsidRDefault="00344C72" w:rsidP="00D94B22">
      <w:pPr>
        <w:jc w:val="both"/>
        <w:rPr>
          <w:rFonts w:ascii="Trebuchet MS" w:hAnsi="Trebuchet MS"/>
          <w:lang w:val="ro-RO"/>
        </w:rPr>
      </w:pPr>
      <w:r w:rsidRPr="00883DB5">
        <w:rPr>
          <w:rFonts w:ascii="Trebuchet MS" w:hAnsi="Trebuchet MS"/>
          <w:lang w:val="ro-RO"/>
        </w:rPr>
        <w:t>Va supraveghea indeaproape efectuarea dezinsectiei,deratizarii efectuate de societati abilitate; Va controla ritmicitatea ridicarii produselor menajere, biologice, alimentare de catre firme abilitate</w:t>
      </w:r>
    </w:p>
    <w:p w:rsidR="00344C72" w:rsidRPr="00883DB5" w:rsidRDefault="00344C72" w:rsidP="00D94B22">
      <w:pPr>
        <w:jc w:val="both"/>
        <w:rPr>
          <w:rFonts w:ascii="Trebuchet MS" w:hAnsi="Trebuchet MS"/>
          <w:lang w:val="ro-RO"/>
        </w:rPr>
      </w:pPr>
      <w:r w:rsidRPr="00883DB5">
        <w:rPr>
          <w:rFonts w:ascii="Trebuchet MS" w:hAnsi="Trebuchet MS"/>
          <w:lang w:val="ro-RO"/>
        </w:rPr>
        <w:t>Va monitoriza perioadele de vaccinare ale asistatilor avand obligatia de a lua legatura cu Directia de Sanatate Publica .In cazul aparitiei unor boli infectoconagioase cu declarare obligatorie,are obligatia de a intocmi ancheta epidemiologica primara informind in acelasi timp DSP. Va monitoriza perioadele de vaccinare ale asistatilor avand obligatia de a lua legatura cu Directia de Sanatate Publica..</w:t>
      </w:r>
    </w:p>
    <w:p w:rsidR="00344C72" w:rsidRPr="00883DB5" w:rsidRDefault="00344C72" w:rsidP="00D94B22">
      <w:pPr>
        <w:jc w:val="both"/>
        <w:rPr>
          <w:rFonts w:ascii="Trebuchet MS" w:hAnsi="Trebuchet MS"/>
          <w:lang w:val="ro-RO"/>
        </w:rPr>
      </w:pPr>
      <w:r w:rsidRPr="00883DB5">
        <w:rPr>
          <w:rFonts w:ascii="Trebuchet MS" w:hAnsi="Trebuchet MS"/>
          <w:lang w:val="ro-RO"/>
        </w:rPr>
        <w:t>Se preocupa in permanenta de actualizarea cunostintelor profesionale prin studiu individual sau alte forme de educatie continua si/sau formare profesionala ,conform cerintelor postului ;</w:t>
      </w:r>
    </w:p>
    <w:p w:rsidR="0098516A" w:rsidRPr="00883DB5" w:rsidRDefault="0098516A" w:rsidP="00D94B22">
      <w:pPr>
        <w:jc w:val="both"/>
        <w:rPr>
          <w:rFonts w:ascii="Trebuchet MS" w:hAnsi="Trebuchet MS"/>
          <w:lang w:val="ro-RO"/>
        </w:rPr>
      </w:pPr>
    </w:p>
    <w:p w:rsidR="00344C72" w:rsidRPr="00883DB5" w:rsidRDefault="00344C72" w:rsidP="00D94B22">
      <w:pPr>
        <w:jc w:val="both"/>
        <w:rPr>
          <w:rFonts w:ascii="Trebuchet MS" w:hAnsi="Trebuchet MS"/>
          <w:b/>
          <w:lang w:val="ro-RO"/>
        </w:rPr>
      </w:pPr>
      <w:r w:rsidRPr="00883DB5">
        <w:rPr>
          <w:rFonts w:ascii="Trebuchet MS" w:hAnsi="Trebuchet MS"/>
          <w:b/>
          <w:lang w:val="ro-RO"/>
        </w:rPr>
        <w:t>ATRIBUŢII I</w:t>
      </w:r>
      <w:r w:rsidRPr="00883DB5">
        <w:rPr>
          <w:rFonts w:ascii="Trebuchet MS" w:hAnsi="Trebuchet MS"/>
          <w:b/>
          <w:lang w:val="es-ES"/>
        </w:rPr>
        <w:t>NFIRMIER (532103)</w:t>
      </w:r>
      <w:r w:rsidRPr="00883DB5">
        <w:rPr>
          <w:rFonts w:ascii="Trebuchet MS" w:hAnsi="Trebuchet MS"/>
          <w:b/>
          <w:lang w:val="ro-RO"/>
        </w:rPr>
        <w:t>:</w:t>
      </w:r>
    </w:p>
    <w:p w:rsidR="00344C72" w:rsidRPr="00883DB5" w:rsidRDefault="00344C72" w:rsidP="00D94B22">
      <w:pPr>
        <w:jc w:val="both"/>
        <w:rPr>
          <w:rFonts w:ascii="Trebuchet MS" w:hAnsi="Trebuchet MS"/>
          <w:lang w:val="ro-RO"/>
        </w:rPr>
      </w:pPr>
      <w:r w:rsidRPr="00883DB5">
        <w:rPr>
          <w:rFonts w:ascii="Trebuchet MS" w:hAnsi="Trebuchet MS"/>
          <w:lang w:val="ro-RO"/>
        </w:rPr>
        <w:t>Isi desfasoara activitatea sub indrumarea si supravegherea asistentului medical si a medicului avan obligativitatea respectarii graficului intocmit si a atributiilor de serviciu ;</w:t>
      </w:r>
    </w:p>
    <w:p w:rsidR="00344C72" w:rsidRPr="00883DB5" w:rsidRDefault="00344C72" w:rsidP="00D94B22">
      <w:pPr>
        <w:jc w:val="both"/>
        <w:rPr>
          <w:rFonts w:ascii="Trebuchet MS" w:hAnsi="Trebuchet MS"/>
          <w:lang w:val="ro-RO"/>
        </w:rPr>
      </w:pPr>
      <w:r w:rsidRPr="00883DB5">
        <w:rPr>
          <w:rFonts w:ascii="Trebuchet MS" w:hAnsi="Trebuchet MS"/>
          <w:lang w:val="ro-RO"/>
        </w:rPr>
        <w:t xml:space="preserve"> Efectuează si igienizeza zilnic in condiţii corespunzătoare spaţiului repartizat si răspunde de starea de igiena a saloanelor si a tuturor spatiilor folosite de beneficiari;</w:t>
      </w:r>
    </w:p>
    <w:p w:rsidR="00344C72" w:rsidRPr="00883DB5" w:rsidRDefault="00344C72" w:rsidP="00D94B22">
      <w:pPr>
        <w:jc w:val="both"/>
        <w:rPr>
          <w:rFonts w:ascii="Trebuchet MS" w:hAnsi="Trebuchet MS"/>
          <w:lang w:val="ro-RO"/>
        </w:rPr>
      </w:pPr>
      <w:r w:rsidRPr="00883DB5">
        <w:rPr>
          <w:rFonts w:ascii="Trebuchet MS" w:hAnsi="Trebuchet MS"/>
          <w:lang w:val="ro-RO"/>
        </w:rPr>
        <w:lastRenderedPageBreak/>
        <w:t>Preluarea şi predarea bolnavilor de la tura precedentă, respectiv la tura următoare, care se efectueaza la patul bolnavului, pentru a nu omite una sau mai multe afecţiuni noi care au apărut;</w:t>
      </w:r>
    </w:p>
    <w:p w:rsidR="00344C72" w:rsidRPr="00883DB5" w:rsidRDefault="00344C72" w:rsidP="00D94B22">
      <w:pPr>
        <w:jc w:val="both"/>
        <w:rPr>
          <w:rFonts w:ascii="Trebuchet MS" w:hAnsi="Trebuchet MS"/>
          <w:lang w:val="ro-RO"/>
        </w:rPr>
      </w:pPr>
      <w:r w:rsidRPr="00883DB5">
        <w:rPr>
          <w:rFonts w:ascii="Trebuchet MS" w:hAnsi="Trebuchet MS"/>
          <w:lang w:val="ro-RO"/>
        </w:rPr>
        <w:t>Răspunde de ordinea şi disciplina secţiei în care lucrează;are datoria de-a cunoaşte efectivul precis al secţiei şi nominal beneficiarii de care răspunde;raspunde de supravegherea permanenta a beneficiarilor in afara orelor de activitate ergoterapeutica la care acestia participa;</w:t>
      </w:r>
    </w:p>
    <w:p w:rsidR="00344C72" w:rsidRPr="00883DB5" w:rsidRDefault="00344C72" w:rsidP="00D94B22">
      <w:pPr>
        <w:jc w:val="both"/>
        <w:rPr>
          <w:rFonts w:ascii="Trebuchet MS" w:hAnsi="Trebuchet MS"/>
          <w:lang w:val="ro-RO"/>
        </w:rPr>
      </w:pPr>
      <w:r w:rsidRPr="00883DB5">
        <w:rPr>
          <w:rFonts w:ascii="Trebuchet MS" w:hAnsi="Trebuchet MS"/>
          <w:lang w:val="ro-RO"/>
        </w:rPr>
        <w:t>Dimineaţa după preluarea schimbului, se asigură igiena bolnavilor, spălatul, pieptenatul, curăţenia în dulăpioare şi noptiere (se anunţă asistenta medicala de alimentele prezente şi se cere sfatul dacă mai pot fi păstrate sau nu); de asemenea se anunţă asistenta medicala în cazul apariţiilor unor modificări în starea de sănătate a pacienţilor;</w:t>
      </w:r>
    </w:p>
    <w:p w:rsidR="00344C72" w:rsidRPr="00883DB5" w:rsidRDefault="00344C72" w:rsidP="00D94B22">
      <w:pPr>
        <w:jc w:val="both"/>
        <w:rPr>
          <w:rFonts w:ascii="Trebuchet MS" w:hAnsi="Trebuchet MS"/>
          <w:lang w:val="ro-RO"/>
        </w:rPr>
      </w:pPr>
      <w:r w:rsidRPr="00883DB5">
        <w:rPr>
          <w:rFonts w:ascii="Trebuchet MS" w:hAnsi="Trebuchet MS"/>
          <w:lang w:val="ro-RO"/>
        </w:rPr>
        <w:t xml:space="preserve">Schimbarea lenjeriei de pe sector se va face într-un sac numerotat şi va fi dus la spălătorie de infirmieră;schimbarea lenjeriei de pat şi pijamaua se va face la bolnavii normali o dată pe săptămână, iar în rest de câte ori igiena o impune!; de asemenea se va face cel putin o baie săptămânală la fiecare utilizator, iar în caz de diaree sau secreţii umane de câte ori este necesar ; </w:t>
      </w:r>
    </w:p>
    <w:p w:rsidR="00344C72" w:rsidRPr="00883DB5" w:rsidRDefault="00344C72" w:rsidP="00D94B22">
      <w:pPr>
        <w:jc w:val="both"/>
        <w:rPr>
          <w:rFonts w:ascii="Trebuchet MS" w:hAnsi="Trebuchet MS"/>
          <w:lang w:val="ro-RO"/>
        </w:rPr>
      </w:pPr>
      <w:r w:rsidRPr="00883DB5">
        <w:rPr>
          <w:rFonts w:ascii="Trebuchet MS" w:hAnsi="Trebuchet MS"/>
          <w:lang w:val="ro-RO"/>
        </w:rPr>
        <w:t>Beneficiarii care se pot deplasa vor fi ajutaţi să se deplaseze la sala de mese , iar cei imobilizaţi la pat vor fi alimentaţi corespunzător;permanent va fi prezenta cel puţin o infirmiera în sala de mese pentru supraveghere si pentru administrarea hranei; resturile alimentare vor fi recuperate şi predate pentru consumul gospodăriei anexe;</w:t>
      </w:r>
    </w:p>
    <w:p w:rsidR="00344C72" w:rsidRPr="00883DB5" w:rsidRDefault="00344C72" w:rsidP="00D94B22">
      <w:pPr>
        <w:jc w:val="both"/>
        <w:rPr>
          <w:rFonts w:ascii="Trebuchet MS" w:hAnsi="Trebuchet MS"/>
          <w:lang w:val="ro-RO"/>
        </w:rPr>
      </w:pPr>
      <w:r w:rsidRPr="00883DB5">
        <w:rPr>
          <w:rFonts w:ascii="Trebuchet MS" w:hAnsi="Trebuchet MS"/>
          <w:lang w:val="ro-RO"/>
        </w:rPr>
        <w:t>Ajută asistenta medicală în efectuarea tratamentului sau se conformează indicaţiilor primite de aceasta în recoltări de urină, clisme, etc.;administreaza medicamentele si tratamentul corespunzator lasat de asistentele medicale individual  pentru fiecare beneficiar in parte;medicamentele administrate vor fii inghitite de beneficiari in fata infirmierei de serviciu pentru evitarea altor probleme ce s-ar putea ivii; refuzul beneficiarului de a-si lua tratamentul medicamentos trebuie dat in scris de catre acesta si consemnat in caietul de raport;în cazul în care pe sectorul în care se lucrează apare necesitatea trimiterii beneficiarului la spital în Târgu-Mureş, infirmiera desemnată de asistenta medicala va însoţi beneficiarul obligatoriu la spital!</w:t>
      </w:r>
    </w:p>
    <w:p w:rsidR="00344C72" w:rsidRPr="00883DB5" w:rsidRDefault="00344C72" w:rsidP="00D94B22">
      <w:pPr>
        <w:jc w:val="both"/>
        <w:rPr>
          <w:rFonts w:ascii="Trebuchet MS" w:hAnsi="Trebuchet MS"/>
          <w:lang w:val="ro-RO"/>
        </w:rPr>
      </w:pPr>
      <w:r w:rsidRPr="00883DB5">
        <w:rPr>
          <w:rFonts w:ascii="Trebuchet MS" w:hAnsi="Trebuchet MS"/>
          <w:lang w:val="ro-RO"/>
        </w:rPr>
        <w:t>Relaţia cu bolnavul începe de la internarea acestuia, când va fi ajutat să se acomodeze cât mai repede şi mai bine;este obligatorie efectuarea igienei personale si deparazitarea beneficiarului imediat dupa internarea acestuia precum si igienizarea imbracamintei cu care acesta se interneaza;</w:t>
      </w:r>
    </w:p>
    <w:p w:rsidR="00344C72" w:rsidRPr="00883DB5" w:rsidRDefault="00344C72" w:rsidP="00D94B22">
      <w:pPr>
        <w:jc w:val="both"/>
        <w:rPr>
          <w:rFonts w:ascii="Trebuchet MS" w:hAnsi="Trebuchet MS"/>
          <w:lang w:val="ro-RO"/>
        </w:rPr>
      </w:pPr>
      <w:r w:rsidRPr="00883DB5">
        <w:rPr>
          <w:rFonts w:ascii="Trebuchet MS" w:hAnsi="Trebuchet MS"/>
          <w:lang w:val="ro-RO"/>
        </w:rPr>
        <w:t>Aerisirea zilnica a dormitoarelor prin deschiderea geamurilor dimineaţa si dupa-masa cel putin o jumatate de ora; după-amiază se reface planul de igienă şi se curăţă îmbrăcămintea şi încălţămintea bolnavilor;</w:t>
      </w:r>
    </w:p>
    <w:p w:rsidR="00344C72" w:rsidRPr="00883DB5" w:rsidRDefault="00344C72" w:rsidP="00D94B22">
      <w:pPr>
        <w:jc w:val="both"/>
        <w:rPr>
          <w:rFonts w:ascii="Trebuchet MS" w:hAnsi="Trebuchet MS"/>
          <w:lang w:val="ro-RO"/>
        </w:rPr>
      </w:pPr>
      <w:r w:rsidRPr="00883DB5">
        <w:rPr>
          <w:rFonts w:ascii="Trebuchet MS" w:hAnsi="Trebuchet MS"/>
          <w:lang w:val="ro-RO"/>
        </w:rPr>
        <w:t xml:space="preserve">Invoirea beneficiarilor se face pe baza unui bilet de voie aprobat de conducerea unitatii; de iesirea din unitate a  beneficiarilor care nu au bilet de voie răspunde infirmiera de serviciu şi portarul; </w:t>
      </w:r>
    </w:p>
    <w:p w:rsidR="00344C72" w:rsidRPr="00883DB5" w:rsidRDefault="00344C72" w:rsidP="00D94B22">
      <w:pPr>
        <w:jc w:val="both"/>
        <w:rPr>
          <w:rFonts w:ascii="Trebuchet MS" w:hAnsi="Trebuchet MS"/>
          <w:lang w:val="ro-RO"/>
        </w:rPr>
      </w:pPr>
      <w:r w:rsidRPr="00883DB5">
        <w:rPr>
          <w:rFonts w:ascii="Trebuchet MS" w:hAnsi="Trebuchet MS"/>
          <w:lang w:val="ro-RO"/>
        </w:rPr>
        <w:t>In prezenţa aparţinătorilor, beneficiarii transportabili vor fi rugaţi să se întâlnească în sala de vizitatori sau vara, în faţa parcului, şi numai cei imobilizaţi la pat vor fi vizitaţi de aparţinători în salon, dupa aprobarea data de asistenta medicala;</w:t>
      </w:r>
    </w:p>
    <w:p w:rsidR="00344C72" w:rsidRPr="00883DB5" w:rsidRDefault="00344C72" w:rsidP="00D94B22">
      <w:pPr>
        <w:jc w:val="both"/>
        <w:rPr>
          <w:rFonts w:ascii="Trebuchet MS" w:hAnsi="Trebuchet MS"/>
          <w:lang w:val="ro-RO"/>
        </w:rPr>
      </w:pPr>
      <w:r w:rsidRPr="00883DB5">
        <w:rPr>
          <w:rFonts w:ascii="Trebuchet MS" w:hAnsi="Trebuchet MS"/>
          <w:lang w:val="ro-RO"/>
        </w:rPr>
        <w:t xml:space="preserve">Este obligatorie notarea in caiet a incidentelor deosebite si supravegherea permanenta pe timp de noapte a beneficiarilor </w:t>
      </w:r>
      <w:r w:rsidR="00305005" w:rsidRPr="00883DB5">
        <w:rPr>
          <w:rFonts w:ascii="Trebuchet MS" w:hAnsi="Trebuchet MS"/>
          <w:lang w:val="ro-RO"/>
        </w:rPr>
        <w:t>;</w:t>
      </w:r>
    </w:p>
    <w:p w:rsidR="00344C72" w:rsidRPr="00883DB5" w:rsidRDefault="00344C72" w:rsidP="00D94B22">
      <w:pPr>
        <w:jc w:val="both"/>
        <w:rPr>
          <w:rFonts w:ascii="Trebuchet MS" w:hAnsi="Trebuchet MS"/>
          <w:lang w:val="ro-RO"/>
        </w:rPr>
      </w:pPr>
      <w:r w:rsidRPr="00883DB5">
        <w:rPr>
          <w:rFonts w:ascii="Trebuchet MS" w:hAnsi="Trebuchet MS"/>
          <w:lang w:val="ro-RO"/>
        </w:rPr>
        <w:t>Participă la cursuri de pregătire profesională.</w:t>
      </w:r>
    </w:p>
    <w:p w:rsidR="00344C72" w:rsidRPr="00883DB5" w:rsidRDefault="00344C72" w:rsidP="00D94B22">
      <w:pPr>
        <w:jc w:val="both"/>
        <w:rPr>
          <w:rFonts w:ascii="Trebuchet MS" w:hAnsi="Trebuchet MS"/>
          <w:lang w:val="ro-RO"/>
        </w:rPr>
      </w:pPr>
      <w:r w:rsidRPr="00883DB5">
        <w:rPr>
          <w:rFonts w:ascii="Trebuchet MS" w:hAnsi="Trebuchet MS"/>
          <w:lang w:val="ro-RO"/>
        </w:rPr>
        <w:lastRenderedPageBreak/>
        <w:t>Folosirea corecta conform instructiunilor a tuturor dezinfectantelor si materialelor de curatenie ;transporta pe circuitul stabilit gunoiul si reziduurile alimentare in conditii corespunzatoare, raspunde de depunerea lor corecta in recipiente, curata si dezinfecteaza pubeele in care se pastreaza si se transporta acestea;</w:t>
      </w:r>
    </w:p>
    <w:p w:rsidR="00344C72" w:rsidRPr="00883DB5" w:rsidRDefault="00344C72" w:rsidP="00D94B22">
      <w:pPr>
        <w:jc w:val="both"/>
        <w:rPr>
          <w:rFonts w:ascii="Trebuchet MS" w:hAnsi="Trebuchet MS"/>
          <w:lang w:val="ro-RO"/>
        </w:rPr>
      </w:pPr>
      <w:r w:rsidRPr="00883DB5">
        <w:rPr>
          <w:rFonts w:ascii="Trebuchet MS" w:hAnsi="Trebuchet MS"/>
          <w:lang w:val="ro-RO"/>
        </w:rPr>
        <w:t>Are un comportament etic fata de beneficiarii centrului, fata de apartinatorii acestora si fata de personalul angajat al unitatii;</w:t>
      </w:r>
      <w:r w:rsidRPr="00883DB5">
        <w:rPr>
          <w:rFonts w:ascii="Trebuchet MS" w:hAnsi="Trebuchet MS"/>
          <w:lang w:val="it-IT"/>
        </w:rPr>
        <w:t>intocmeste Procesul-verbal de predare/primire la intrarea si la iesirea din post</w:t>
      </w:r>
      <w:r w:rsidR="00305005" w:rsidRPr="00883DB5">
        <w:rPr>
          <w:rFonts w:ascii="Trebuchet MS" w:hAnsi="Trebuchet MS"/>
          <w:lang w:val="it-IT"/>
        </w:rPr>
        <w:t>;</w:t>
      </w:r>
      <w:r w:rsidRPr="00883DB5">
        <w:rPr>
          <w:rFonts w:ascii="Trebuchet MS" w:hAnsi="Trebuchet MS"/>
          <w:lang w:val="it-IT"/>
        </w:rPr>
        <w:t> </w:t>
      </w:r>
    </w:p>
    <w:p w:rsidR="00344C72" w:rsidRPr="00883DB5" w:rsidRDefault="00344C72" w:rsidP="00D94B22">
      <w:pPr>
        <w:jc w:val="both"/>
        <w:rPr>
          <w:rFonts w:ascii="Trebuchet MS" w:hAnsi="Trebuchet MS"/>
          <w:lang w:val="ro-RO"/>
        </w:rPr>
      </w:pPr>
      <w:r w:rsidRPr="00883DB5">
        <w:rPr>
          <w:rFonts w:ascii="Trebuchet MS" w:hAnsi="Trebuchet MS"/>
          <w:lang w:val="ro-RO"/>
        </w:rPr>
        <w:t>Analizele medicale care trebuiesc efectuate periodic,  se vor face în timp util ; omiterea lor vor atrage sancţiuni.;este obligat sa respecte normele de protectia muncii si PSI;participa la instruiri periodice privind normele de igiena si protectia muncii;</w:t>
      </w:r>
    </w:p>
    <w:p w:rsidR="0098516A" w:rsidRPr="00883DB5" w:rsidRDefault="0098516A" w:rsidP="00D94B22">
      <w:pPr>
        <w:jc w:val="both"/>
        <w:rPr>
          <w:rFonts w:ascii="Trebuchet MS" w:hAnsi="Trebuchet MS"/>
        </w:rPr>
      </w:pPr>
    </w:p>
    <w:p w:rsidR="00053174" w:rsidRPr="00883DB5" w:rsidRDefault="00053174" w:rsidP="00D94B22">
      <w:pPr>
        <w:jc w:val="both"/>
        <w:rPr>
          <w:rFonts w:ascii="Trebuchet MS" w:hAnsi="Trebuchet MS"/>
          <w:b/>
        </w:rPr>
      </w:pPr>
      <w:r w:rsidRPr="00883DB5">
        <w:rPr>
          <w:rFonts w:ascii="Trebuchet MS" w:hAnsi="Trebuchet MS"/>
          <w:b/>
        </w:rPr>
        <w:t xml:space="preserve">ATRIBUŢII KINETOTERAPEUT </w:t>
      </w:r>
      <w:r w:rsidRPr="00883DB5">
        <w:rPr>
          <w:rFonts w:ascii="Trebuchet MS" w:hAnsi="Trebuchet MS"/>
          <w:b/>
          <w:lang w:val="es-ES"/>
        </w:rPr>
        <w:t>(226405):</w:t>
      </w:r>
    </w:p>
    <w:p w:rsidR="00053174" w:rsidRPr="00883DB5" w:rsidRDefault="00053174" w:rsidP="00D94B22">
      <w:pPr>
        <w:jc w:val="both"/>
        <w:rPr>
          <w:rFonts w:ascii="Trebuchet MS" w:hAnsi="Trebuchet MS"/>
        </w:rPr>
      </w:pPr>
      <w:r w:rsidRPr="00883DB5">
        <w:rPr>
          <w:rFonts w:ascii="Trebuchet MS" w:hAnsi="Trebuchet MS"/>
        </w:rPr>
        <w:t>Stabileşte planul de tratament specific, obiectivele specifice, programul de lucru, locul şi modul de desfăşurare în vederea educării sau reeducării unor deficienţe, prevenirea sau recuperarea unor dizabilităţi ca urmare a unor boli, leziuni sau pierderea unui segment al corpului;</w:t>
      </w:r>
    </w:p>
    <w:p w:rsidR="00053174" w:rsidRPr="00883DB5" w:rsidRDefault="00053174" w:rsidP="00D94B22">
      <w:pPr>
        <w:jc w:val="both"/>
        <w:rPr>
          <w:rFonts w:ascii="Trebuchet MS" w:hAnsi="Trebuchet MS"/>
          <w:lang w:val="fr-FR"/>
        </w:rPr>
      </w:pPr>
      <w:r w:rsidRPr="00883DB5">
        <w:rPr>
          <w:rFonts w:ascii="Trebuchet MS" w:hAnsi="Trebuchet MS"/>
          <w:lang w:val="fr-FR"/>
        </w:rPr>
        <w:t>cunoaşte, în urma studierii dosarului beneficiarului, a motivului internării în cadrul centrului,  a cauzelor medicale , a influenţelor sociale, psihice şi morale ce s-au exercitat asupra lor;</w:t>
      </w:r>
    </w:p>
    <w:p w:rsidR="00053174" w:rsidRPr="00883DB5" w:rsidRDefault="00053174" w:rsidP="00D94B22">
      <w:pPr>
        <w:jc w:val="both"/>
        <w:rPr>
          <w:rFonts w:ascii="Trebuchet MS" w:hAnsi="Trebuchet MS"/>
          <w:lang w:val="fr-FR"/>
        </w:rPr>
      </w:pPr>
      <w:r w:rsidRPr="00883DB5">
        <w:rPr>
          <w:rFonts w:ascii="Trebuchet MS" w:hAnsi="Trebuchet MS"/>
          <w:lang w:val="fr-FR"/>
        </w:rPr>
        <w:t>Utilizează tehnici, exerciţii, masajul, aplicaţii cu gheaţă, apă şi căldură, electroterapia şi procedee conform conduitei terapeutice şi obiectivelor fixate;</w:t>
      </w:r>
    </w:p>
    <w:p w:rsidR="00053174" w:rsidRPr="00883DB5" w:rsidRDefault="00053174" w:rsidP="00D94B22">
      <w:pPr>
        <w:jc w:val="both"/>
        <w:rPr>
          <w:rFonts w:ascii="Trebuchet MS" w:hAnsi="Trebuchet MS"/>
          <w:lang w:val="fr-FR"/>
        </w:rPr>
      </w:pPr>
      <w:r w:rsidRPr="00883DB5">
        <w:rPr>
          <w:rFonts w:ascii="Trebuchet MS" w:hAnsi="Trebuchet MS"/>
          <w:lang w:val="fr-FR"/>
        </w:rPr>
        <w:t>Stabileşte programul de kinetoterapie care este urmat de către beneficiar şi instruieşte aparţinătorii sau persoanele implicate în îngrijirea pacientului în aplicarea acelui program;</w:t>
      </w:r>
    </w:p>
    <w:p w:rsidR="00053174" w:rsidRPr="00883DB5" w:rsidRDefault="00053174" w:rsidP="00D94B22">
      <w:pPr>
        <w:jc w:val="both"/>
        <w:rPr>
          <w:rFonts w:ascii="Trebuchet MS" w:hAnsi="Trebuchet MS"/>
          <w:lang w:val="fr-FR"/>
        </w:rPr>
      </w:pPr>
      <w:r w:rsidRPr="00883DB5">
        <w:rPr>
          <w:rFonts w:ascii="Trebuchet MS" w:hAnsi="Trebuchet MS"/>
          <w:lang w:val="fr-FR"/>
        </w:rPr>
        <w:t>Evaluează şi reevaluează în timp progresele făcute de pacient; adaptează planul de tratament în funcţie de evoluţia pacientului;</w:t>
      </w:r>
    </w:p>
    <w:p w:rsidR="00053174" w:rsidRPr="00883DB5" w:rsidRDefault="00053174" w:rsidP="00D94B22">
      <w:pPr>
        <w:jc w:val="both"/>
        <w:rPr>
          <w:rFonts w:ascii="Trebuchet MS" w:hAnsi="Trebuchet MS"/>
          <w:lang w:val="fr-FR"/>
        </w:rPr>
      </w:pPr>
      <w:r w:rsidRPr="00883DB5">
        <w:rPr>
          <w:rFonts w:ascii="Trebuchet MS" w:hAnsi="Trebuchet MS"/>
          <w:lang w:val="fr-FR"/>
        </w:rPr>
        <w:t>Asistă şi se implică – în programul de kinetoterapie – a personalului care nu este de specialitate (asistent social, terapeut ocupaţional, logoped , îngrijitoare, );</w:t>
      </w:r>
    </w:p>
    <w:p w:rsidR="00053174" w:rsidRPr="00883DB5" w:rsidRDefault="00053174" w:rsidP="00D94B22">
      <w:pPr>
        <w:jc w:val="both"/>
        <w:rPr>
          <w:rFonts w:ascii="Trebuchet MS" w:hAnsi="Trebuchet MS"/>
          <w:lang w:val="fr-FR"/>
        </w:rPr>
      </w:pPr>
      <w:r w:rsidRPr="00883DB5">
        <w:rPr>
          <w:rFonts w:ascii="Trebuchet MS" w:hAnsi="Trebuchet MS"/>
          <w:lang w:val="fr-FR"/>
        </w:rPr>
        <w:t>Se implică în activităţile complementare ale Centrului de Îngrijire şi Asistenţă Capusul de Campie;Poate fi implicat în activităţi (altele decât cea de recuperare) pe care C.I.A Capusul de Campie le are în program;</w:t>
      </w:r>
    </w:p>
    <w:p w:rsidR="00053174" w:rsidRPr="00883DB5" w:rsidRDefault="00053174" w:rsidP="00D94B22">
      <w:pPr>
        <w:jc w:val="both"/>
        <w:rPr>
          <w:rFonts w:ascii="Trebuchet MS" w:hAnsi="Trebuchet MS"/>
        </w:rPr>
      </w:pPr>
      <w:r w:rsidRPr="00883DB5">
        <w:rPr>
          <w:rFonts w:ascii="Trebuchet MS" w:hAnsi="Trebuchet MS"/>
        </w:rPr>
        <w:t>Se implică în perfecţionarea continuă a activităţii de recuperare kinetică;</w:t>
      </w:r>
    </w:p>
    <w:p w:rsidR="00053174" w:rsidRPr="00883DB5" w:rsidRDefault="00053174" w:rsidP="00D94B22">
      <w:pPr>
        <w:jc w:val="both"/>
        <w:rPr>
          <w:rFonts w:ascii="Trebuchet MS" w:hAnsi="Trebuchet MS"/>
        </w:rPr>
      </w:pPr>
      <w:r w:rsidRPr="00883DB5">
        <w:rPr>
          <w:rFonts w:ascii="Trebuchet MS" w:hAnsi="Trebuchet MS"/>
        </w:rPr>
        <w:t>Completează permanent în fişa de recuperare kinetică toate procedurile utilizate pentru a putea fi evaluat pentru munca prestată;</w:t>
      </w:r>
    </w:p>
    <w:p w:rsidR="00053174" w:rsidRPr="00883DB5" w:rsidRDefault="00053174" w:rsidP="00D94B22">
      <w:pPr>
        <w:jc w:val="both"/>
        <w:rPr>
          <w:rFonts w:ascii="Trebuchet MS" w:hAnsi="Trebuchet MS"/>
          <w:lang w:val="fr-FR"/>
        </w:rPr>
      </w:pPr>
      <w:r w:rsidRPr="00883DB5">
        <w:rPr>
          <w:rFonts w:ascii="Trebuchet MS" w:hAnsi="Trebuchet MS"/>
          <w:lang w:val="fr-FR"/>
        </w:rPr>
        <w:t>Organizează şi conduce, împreună cu ceilalţi instructori de educaţie, activităţi în funcţie de nevoile generale şi individuale ale beneficiarilor şi de resursele materiale şi umane existente, activităţile de recuperare pot fi: terapii de recuperare prin masaj, hidroterapie, termoterapie, balneoterapie, terapii de expresie şi ocupaţionale - artterapie, meloterapie;</w:t>
      </w:r>
    </w:p>
    <w:p w:rsidR="00053174" w:rsidRPr="00883DB5" w:rsidRDefault="00053174" w:rsidP="00D94B22">
      <w:pPr>
        <w:jc w:val="both"/>
        <w:rPr>
          <w:rFonts w:ascii="Trebuchet MS" w:hAnsi="Trebuchet MS"/>
          <w:lang w:val="fr-FR"/>
        </w:rPr>
      </w:pPr>
      <w:r w:rsidRPr="00883DB5">
        <w:rPr>
          <w:rFonts w:ascii="Trebuchet MS" w:hAnsi="Trebuchet MS"/>
          <w:lang w:val="fr-FR"/>
        </w:rPr>
        <w:t>Consolidează deprinderile de viaţă independentă, igienă personală, autoservire şi autogospodărire a beneficiarilor centrului ;încurajează şi sprijină beneficiarii să manifeste iniţiativă, să-şi organizeze şi să execute, pe cât posibil autonom, activităţi cotidiene, fiind luate toate măsurile necesare pentru prevenirea riscurilor de accident şi îmbolnăvire;</w:t>
      </w:r>
    </w:p>
    <w:p w:rsidR="00053174" w:rsidRPr="00883DB5" w:rsidRDefault="00053174" w:rsidP="00D94B22">
      <w:pPr>
        <w:jc w:val="both"/>
        <w:rPr>
          <w:rFonts w:ascii="Trebuchet MS" w:hAnsi="Trebuchet MS"/>
          <w:lang w:val="fr-FR"/>
        </w:rPr>
      </w:pPr>
      <w:r w:rsidRPr="00883DB5">
        <w:rPr>
          <w:rFonts w:ascii="Trebuchet MS" w:hAnsi="Trebuchet MS"/>
          <w:lang w:val="fr-FR"/>
        </w:rPr>
        <w:t xml:space="preserve">Observă comportamentul beneficiarilor, consemnează în raportul zilnic de activitate modificările de comportament sau reacţii semnificative ale acestuia;semnalează </w:t>
      </w:r>
      <w:r w:rsidRPr="00883DB5">
        <w:rPr>
          <w:rFonts w:ascii="Trebuchet MS" w:hAnsi="Trebuchet MS"/>
          <w:lang w:val="fr-FR"/>
        </w:rPr>
        <w:lastRenderedPageBreak/>
        <w:t>specialiştilor aspectele comportamentale ale beneficiarului şi participă la implementarea diferitelor metode de intervenţie (propuse de specialişti) pentru modificarea sau prevenirea comportamentelor negative şi dezadaptative;</w:t>
      </w:r>
    </w:p>
    <w:p w:rsidR="00344C72" w:rsidRPr="00883DB5" w:rsidRDefault="00053174" w:rsidP="00D94B22">
      <w:pPr>
        <w:jc w:val="both"/>
        <w:rPr>
          <w:rFonts w:ascii="Trebuchet MS" w:hAnsi="Trebuchet MS"/>
          <w:bCs/>
          <w:lang w:val="fr-FR"/>
        </w:rPr>
      </w:pPr>
      <w:r w:rsidRPr="00883DB5">
        <w:rPr>
          <w:rFonts w:ascii="Trebuchet MS" w:hAnsi="Trebuchet MS"/>
          <w:bCs/>
          <w:lang w:val="fr-FR"/>
        </w:rPr>
        <w:t>Participă la cursuri de perfecţionare,</w:t>
      </w:r>
      <w:r w:rsidRPr="00883DB5">
        <w:rPr>
          <w:rFonts w:ascii="Trebuchet MS" w:hAnsi="Trebuchet MS"/>
          <w:lang w:val="fr-FR"/>
        </w:rPr>
        <w:t xml:space="preserve"> cursuri de formare continuă în mod activ în scopul însuşirii cunoştinţelor necesare;</w:t>
      </w:r>
      <w:r w:rsidRPr="00883DB5">
        <w:rPr>
          <w:rFonts w:ascii="Trebuchet MS" w:hAnsi="Trebuchet MS"/>
          <w:bCs/>
          <w:lang w:val="fr-FR"/>
        </w:rPr>
        <w:t xml:space="preserve"> aplică în practică cunoştinţele dobândite;</w:t>
      </w:r>
    </w:p>
    <w:p w:rsidR="0098516A" w:rsidRPr="00883DB5" w:rsidRDefault="0098516A" w:rsidP="00D94B22">
      <w:pPr>
        <w:jc w:val="both"/>
        <w:rPr>
          <w:rFonts w:ascii="Trebuchet MS" w:hAnsi="Trebuchet MS"/>
          <w:lang w:val="ro-RO"/>
        </w:rPr>
      </w:pPr>
    </w:p>
    <w:p w:rsidR="00344C72" w:rsidRPr="00883DB5" w:rsidRDefault="00344C72" w:rsidP="00D94B22">
      <w:pPr>
        <w:jc w:val="both"/>
        <w:rPr>
          <w:rFonts w:ascii="Trebuchet MS" w:hAnsi="Trebuchet MS"/>
          <w:b/>
          <w:lang w:val="ro-RO"/>
        </w:rPr>
      </w:pPr>
      <w:r w:rsidRPr="00883DB5">
        <w:rPr>
          <w:rFonts w:ascii="Trebuchet MS" w:hAnsi="Trebuchet MS"/>
          <w:b/>
          <w:lang w:val="ro-RO"/>
        </w:rPr>
        <w:t>ATRIBUŢII I</w:t>
      </w:r>
      <w:r w:rsidRPr="00883DB5">
        <w:rPr>
          <w:rFonts w:ascii="Trebuchet MS" w:hAnsi="Trebuchet MS"/>
          <w:b/>
          <w:lang w:val="fr-FR"/>
        </w:rPr>
        <w:t>NSTRUCTOR DE ERGOTERAPIE (223003)</w:t>
      </w:r>
      <w:r w:rsidRPr="00883DB5">
        <w:rPr>
          <w:rFonts w:ascii="Trebuchet MS" w:hAnsi="Trebuchet MS"/>
          <w:b/>
          <w:lang w:val="ro-RO"/>
        </w:rPr>
        <w:t>:</w:t>
      </w:r>
    </w:p>
    <w:p w:rsidR="00344C72" w:rsidRPr="00883DB5" w:rsidRDefault="00344C72" w:rsidP="00D94B22">
      <w:pPr>
        <w:jc w:val="both"/>
        <w:rPr>
          <w:rFonts w:ascii="Trebuchet MS" w:hAnsi="Trebuchet MS"/>
          <w:spacing w:val="-3"/>
          <w:lang w:val="ro-RO"/>
        </w:rPr>
      </w:pPr>
      <w:r w:rsidRPr="00883DB5">
        <w:rPr>
          <w:rFonts w:ascii="Trebuchet MS" w:hAnsi="Trebuchet MS"/>
          <w:spacing w:val="-3"/>
          <w:lang w:val="ro-RO"/>
        </w:rPr>
        <w:t>De la preluarea serviciului raspunde de securitatea si integritatea corporala a bolnavilor si asistatilor din cadrul centrului</w:t>
      </w:r>
    </w:p>
    <w:p w:rsidR="00344C72" w:rsidRPr="00883DB5" w:rsidRDefault="00344C72" w:rsidP="00D94B22">
      <w:pPr>
        <w:jc w:val="both"/>
        <w:rPr>
          <w:rFonts w:ascii="Trebuchet MS" w:hAnsi="Trebuchet MS"/>
          <w:spacing w:val="-3"/>
          <w:lang w:val="ro-RO"/>
        </w:rPr>
      </w:pPr>
      <w:r w:rsidRPr="00883DB5">
        <w:rPr>
          <w:rFonts w:ascii="Trebuchet MS" w:hAnsi="Trebuchet MS"/>
          <w:spacing w:val="-3"/>
          <w:lang w:val="it-IT"/>
        </w:rPr>
        <w:t>Cunoasterea, in urma studierii dosarului beneficiarilor, a motivului internarii in cadrul centrului, a influentelor sociale, psihice si morale ce s-au exercitat asupra lor.</w:t>
      </w:r>
    </w:p>
    <w:p w:rsidR="00344C72" w:rsidRPr="00883DB5" w:rsidRDefault="00344C72" w:rsidP="00D94B22">
      <w:pPr>
        <w:jc w:val="both"/>
        <w:rPr>
          <w:rFonts w:ascii="Trebuchet MS" w:hAnsi="Trebuchet MS"/>
          <w:spacing w:val="-3"/>
        </w:rPr>
      </w:pPr>
      <w:r w:rsidRPr="00883DB5">
        <w:rPr>
          <w:rFonts w:ascii="Trebuchet MS" w:hAnsi="Trebuchet MS"/>
          <w:spacing w:val="-3"/>
        </w:rPr>
        <w:t>Cunoasterea orarului zilnic al beneficiarilor</w:t>
      </w:r>
    </w:p>
    <w:p w:rsidR="00344C72" w:rsidRPr="00883DB5" w:rsidRDefault="00344C72" w:rsidP="00D94B22">
      <w:pPr>
        <w:jc w:val="both"/>
        <w:rPr>
          <w:rFonts w:ascii="Trebuchet MS" w:hAnsi="Trebuchet MS"/>
          <w:spacing w:val="-3"/>
          <w:lang w:val="it-IT"/>
        </w:rPr>
      </w:pPr>
      <w:r w:rsidRPr="00883DB5">
        <w:rPr>
          <w:rFonts w:ascii="Trebuchet MS" w:hAnsi="Trebuchet MS"/>
          <w:spacing w:val="-3"/>
          <w:lang w:val="it-IT"/>
        </w:rPr>
        <w:t>Organizeaza si conduce, impreuna cu ceilalti instructori de ergoterapie, activitati in functie de nevoile generale si individuale ale beneficiarilor si de resursele materiale si umane existente, activitatile de recuperare pot fi: terapii de recuperare prin masaj, de expresie,terapie ocupationala, art terapie si meloterapie</w:t>
      </w:r>
    </w:p>
    <w:p w:rsidR="00344C72" w:rsidRPr="00883DB5" w:rsidRDefault="00344C72" w:rsidP="00D94B22">
      <w:pPr>
        <w:jc w:val="both"/>
        <w:rPr>
          <w:rFonts w:ascii="Trebuchet MS" w:hAnsi="Trebuchet MS"/>
          <w:spacing w:val="-3"/>
        </w:rPr>
      </w:pPr>
      <w:r w:rsidRPr="00883DB5">
        <w:rPr>
          <w:rFonts w:ascii="Trebuchet MS" w:hAnsi="Trebuchet MS"/>
          <w:spacing w:val="-3"/>
        </w:rPr>
        <w:t>Consolideaza deprinderile de viata independenta, igiena personala, autoservire si autogospodarire a beneficiarilor centrului</w:t>
      </w:r>
    </w:p>
    <w:p w:rsidR="00344C72" w:rsidRPr="00883DB5" w:rsidRDefault="00344C72" w:rsidP="00D94B22">
      <w:pPr>
        <w:jc w:val="both"/>
        <w:rPr>
          <w:rFonts w:ascii="Trebuchet MS" w:hAnsi="Trebuchet MS"/>
          <w:spacing w:val="-3"/>
          <w:lang w:val="it-IT"/>
        </w:rPr>
      </w:pPr>
      <w:r w:rsidRPr="00883DB5">
        <w:rPr>
          <w:rFonts w:ascii="Trebuchet MS" w:hAnsi="Trebuchet MS"/>
          <w:spacing w:val="-3"/>
          <w:lang w:val="it-IT"/>
        </w:rPr>
        <w:t>Incurajeaza si sprijina beneficiarii sa manifeste initiative, sa-si organizeze si sa execute, pe cat posibil autonom activitati cotidiene fiind luate toate masurile necesare pentru prevenirea riscurilor de accident si imbolnavire</w:t>
      </w:r>
    </w:p>
    <w:p w:rsidR="00344C72" w:rsidRPr="00883DB5" w:rsidRDefault="00344C72" w:rsidP="00D94B22">
      <w:pPr>
        <w:jc w:val="both"/>
        <w:rPr>
          <w:rFonts w:ascii="Trebuchet MS" w:hAnsi="Trebuchet MS"/>
          <w:spacing w:val="-3"/>
          <w:lang w:val="it-IT"/>
        </w:rPr>
      </w:pPr>
      <w:r w:rsidRPr="00883DB5">
        <w:rPr>
          <w:rFonts w:ascii="Trebuchet MS" w:hAnsi="Trebuchet MS"/>
          <w:spacing w:val="-3"/>
          <w:lang w:val="it-IT"/>
        </w:rPr>
        <w:t>Sprjina beneficiarii sa mentina relatii cu familia, reprezentantul legal, prietenii prin telefon, corespondenta, vizite, iesiri in comunitate</w:t>
      </w:r>
    </w:p>
    <w:p w:rsidR="00344C72" w:rsidRPr="00883DB5" w:rsidRDefault="00344C72" w:rsidP="00D94B22">
      <w:pPr>
        <w:jc w:val="both"/>
        <w:rPr>
          <w:rFonts w:ascii="Trebuchet MS" w:hAnsi="Trebuchet MS"/>
          <w:spacing w:val="-3"/>
          <w:lang w:val="it-IT"/>
        </w:rPr>
      </w:pPr>
      <w:r w:rsidRPr="00883DB5">
        <w:rPr>
          <w:rFonts w:ascii="Trebuchet MS" w:hAnsi="Trebuchet MS"/>
          <w:spacing w:val="-3"/>
          <w:lang w:val="it-IT"/>
        </w:rPr>
        <w:t>Informeaza beneficiarii, reprezentantii legali, familiile asupra conditiilor de desfasurare a vizitelor in centru- programul de vizitare, restrictii, spatiile de primire a vizitatorilor, conditiile de supraveghere a vizitelor- asigura intr-un cadru privat si o ambianta intima in aceste situatii</w:t>
      </w:r>
    </w:p>
    <w:p w:rsidR="00344C72" w:rsidRPr="00883DB5" w:rsidRDefault="00344C72" w:rsidP="00D94B22">
      <w:pPr>
        <w:jc w:val="both"/>
        <w:rPr>
          <w:rFonts w:ascii="Trebuchet MS" w:hAnsi="Trebuchet MS"/>
          <w:spacing w:val="-3"/>
          <w:lang w:val="it-IT"/>
        </w:rPr>
      </w:pPr>
      <w:r w:rsidRPr="00883DB5">
        <w:rPr>
          <w:rFonts w:ascii="Trebuchet MS" w:hAnsi="Trebuchet MS"/>
          <w:spacing w:val="-3"/>
          <w:lang w:val="it-IT"/>
        </w:rPr>
        <w:t>Sprijina beneficiarii sa cunoasca si sa utilizeze serviciile comunitatii: posta si comunicatii, transport, educatie scolara, servicii medicale si de recuperare, servicii de indrumare vocationala in functie de nevoile si optiunile individuale</w:t>
      </w:r>
    </w:p>
    <w:p w:rsidR="00344C72" w:rsidRPr="00883DB5" w:rsidRDefault="00344C72" w:rsidP="003550B3">
      <w:pPr>
        <w:jc w:val="both"/>
        <w:rPr>
          <w:rFonts w:ascii="Trebuchet MS" w:hAnsi="Trebuchet MS"/>
          <w:spacing w:val="-3"/>
          <w:lang w:val="it-IT"/>
        </w:rPr>
      </w:pPr>
      <w:r w:rsidRPr="00883DB5">
        <w:rPr>
          <w:rFonts w:ascii="Trebuchet MS" w:hAnsi="Trebuchet MS"/>
          <w:spacing w:val="-3"/>
          <w:lang w:val="it-IT"/>
        </w:rPr>
        <w:t>Asigura beneficiarilor conditiile necesare pentru derularea activitatilor de socializare si petrecere a timpului liber: resurse umane, echipamente si materiale, mijloace de transport si altele</w:t>
      </w:r>
    </w:p>
    <w:p w:rsidR="00344C72" w:rsidRPr="00883DB5" w:rsidRDefault="00344C72" w:rsidP="003550B3">
      <w:pPr>
        <w:jc w:val="both"/>
        <w:rPr>
          <w:rFonts w:ascii="Trebuchet MS" w:hAnsi="Trebuchet MS"/>
          <w:spacing w:val="-3"/>
          <w:lang w:val="it-IT"/>
        </w:rPr>
      </w:pPr>
      <w:r w:rsidRPr="00883DB5">
        <w:rPr>
          <w:rFonts w:ascii="Trebuchet MS" w:hAnsi="Trebuchet MS"/>
          <w:spacing w:val="-3"/>
          <w:lang w:val="it-IT"/>
        </w:rPr>
        <w:t>Sprijina beneficiarii sa-si formeze deprinderi si abilitati adecvate de hranire</w:t>
      </w:r>
    </w:p>
    <w:p w:rsidR="00344C72" w:rsidRPr="00883DB5" w:rsidRDefault="00344C72" w:rsidP="003550B3">
      <w:pPr>
        <w:jc w:val="both"/>
        <w:rPr>
          <w:rFonts w:ascii="Trebuchet MS" w:hAnsi="Trebuchet MS"/>
          <w:spacing w:val="-3"/>
        </w:rPr>
      </w:pPr>
      <w:r w:rsidRPr="00883DB5">
        <w:rPr>
          <w:rFonts w:ascii="Trebuchet MS" w:hAnsi="Trebuchet MS"/>
          <w:spacing w:val="-3"/>
        </w:rPr>
        <w:t>Observa comportamentul beneficiarilor, consemneaza in raportul zilnic de activitate modificarile de comportament sau reactii semnificative ale acestuia</w:t>
      </w:r>
    </w:p>
    <w:p w:rsidR="00344C72" w:rsidRPr="00883DB5" w:rsidRDefault="00344C72" w:rsidP="003550B3">
      <w:pPr>
        <w:jc w:val="both"/>
        <w:rPr>
          <w:rFonts w:ascii="Trebuchet MS" w:hAnsi="Trebuchet MS"/>
          <w:spacing w:val="-3"/>
        </w:rPr>
      </w:pPr>
      <w:r w:rsidRPr="00883DB5">
        <w:rPr>
          <w:rFonts w:ascii="Trebuchet MS" w:hAnsi="Trebuchet MS"/>
          <w:spacing w:val="-3"/>
        </w:rPr>
        <w:t>Semnaleaza specialistilor aspectele comportamentaleale beneficiarului si participa la implementarea diferitelor metode de interventie (propuse de specialisti) pentru modificarea sau prevenirea comportamentelor negative si dezadaptative</w:t>
      </w:r>
    </w:p>
    <w:p w:rsidR="00344C72" w:rsidRPr="00883DB5" w:rsidRDefault="00344C72" w:rsidP="003550B3">
      <w:pPr>
        <w:jc w:val="both"/>
        <w:rPr>
          <w:rFonts w:ascii="Trebuchet MS" w:hAnsi="Trebuchet MS"/>
          <w:spacing w:val="-3"/>
        </w:rPr>
      </w:pPr>
      <w:r w:rsidRPr="00883DB5">
        <w:rPr>
          <w:rFonts w:ascii="Trebuchet MS" w:hAnsi="Trebuchet MS"/>
          <w:spacing w:val="-3"/>
        </w:rPr>
        <w:t>Identifica forma de comunicare adecvata cu persoana ingrijita</w:t>
      </w:r>
    </w:p>
    <w:p w:rsidR="00344C72" w:rsidRPr="00883DB5" w:rsidRDefault="00344C72" w:rsidP="003550B3">
      <w:pPr>
        <w:jc w:val="both"/>
        <w:rPr>
          <w:rFonts w:ascii="Trebuchet MS" w:hAnsi="Trebuchet MS"/>
          <w:spacing w:val="-3"/>
        </w:rPr>
      </w:pPr>
      <w:r w:rsidRPr="00883DB5">
        <w:rPr>
          <w:rFonts w:ascii="Trebuchet MS" w:hAnsi="Trebuchet MS"/>
          <w:spacing w:val="-3"/>
        </w:rPr>
        <w:t>Intervine in cazul incalcarii drepturilor persoanei ingrijite, sesizeaza ori de cate ori este cazul directorul si echipa multidisciplinara asupra situatiilor in care drepturile persoanei ingrijite sunt incalcate</w:t>
      </w:r>
    </w:p>
    <w:p w:rsidR="00344C72" w:rsidRPr="00883DB5" w:rsidRDefault="00344C72" w:rsidP="003550B3">
      <w:pPr>
        <w:jc w:val="both"/>
        <w:rPr>
          <w:rFonts w:ascii="Trebuchet MS" w:hAnsi="Trebuchet MS"/>
          <w:spacing w:val="-3"/>
        </w:rPr>
      </w:pPr>
      <w:r w:rsidRPr="00883DB5">
        <w:rPr>
          <w:rFonts w:ascii="Trebuchet MS" w:hAnsi="Trebuchet MS"/>
          <w:spacing w:val="-3"/>
        </w:rPr>
        <w:t>Pastreaza confidentialitatea informatiilor de care a luat cunostinta in exercitarea atributiilor sale;</w:t>
      </w:r>
    </w:p>
    <w:p w:rsidR="00344C72" w:rsidRPr="00883DB5" w:rsidRDefault="00344C72" w:rsidP="003550B3">
      <w:pPr>
        <w:jc w:val="both"/>
        <w:rPr>
          <w:rFonts w:ascii="Trebuchet MS" w:hAnsi="Trebuchet MS"/>
          <w:spacing w:val="-3"/>
          <w:lang w:val="it-IT"/>
        </w:rPr>
      </w:pPr>
      <w:r w:rsidRPr="00883DB5">
        <w:rPr>
          <w:rFonts w:ascii="Trebuchet MS" w:hAnsi="Trebuchet MS"/>
          <w:spacing w:val="-3"/>
          <w:lang w:val="it-IT"/>
        </w:rPr>
        <w:lastRenderedPageBreak/>
        <w:t>Respecta programul de lucru si se prezinta la serviciu la orele fixate in program;Prezentarea la serviciu in deplina capacitate de munca  pentru a putea  executa in bune conditii sarcinilor ce ii revin;</w:t>
      </w:r>
    </w:p>
    <w:p w:rsidR="00344C72" w:rsidRPr="00883DB5" w:rsidRDefault="00344C72" w:rsidP="003550B3">
      <w:pPr>
        <w:jc w:val="both"/>
        <w:rPr>
          <w:rFonts w:ascii="Trebuchet MS" w:hAnsi="Trebuchet MS"/>
          <w:spacing w:val="-3"/>
          <w:lang w:val="it-IT"/>
        </w:rPr>
      </w:pPr>
      <w:r w:rsidRPr="00883DB5">
        <w:rPr>
          <w:rFonts w:ascii="Trebuchet MS" w:hAnsi="Trebuchet MS"/>
          <w:spacing w:val="-3"/>
          <w:lang w:val="it-IT"/>
        </w:rPr>
        <w:t>Participa la cursuri de perfectionare, cursuri de formare continua in mod activ in scopul insusirii cunostintelor necesare;</w:t>
      </w:r>
      <w:r w:rsidRPr="00883DB5">
        <w:rPr>
          <w:rFonts w:ascii="Trebuchet MS" w:hAnsi="Trebuchet MS"/>
          <w:lang w:val="ro-RO"/>
        </w:rPr>
        <w:t xml:space="preserve"> </w:t>
      </w:r>
    </w:p>
    <w:p w:rsidR="00344C72" w:rsidRPr="00883DB5" w:rsidRDefault="00344C72" w:rsidP="003550B3">
      <w:pPr>
        <w:jc w:val="both"/>
        <w:rPr>
          <w:rFonts w:ascii="Trebuchet MS" w:hAnsi="Trebuchet MS"/>
          <w:spacing w:val="-3"/>
          <w:lang w:val="it-IT"/>
        </w:rPr>
      </w:pPr>
      <w:r w:rsidRPr="00883DB5">
        <w:rPr>
          <w:rFonts w:ascii="Trebuchet MS" w:hAnsi="Trebuchet MS"/>
          <w:lang w:val="ro-RO"/>
        </w:rPr>
        <w:t>Se ocupa de formarea de grupe cu persoanele cu handicap în funcţie de restantul activ, psihic sau motor, cu care se pot desfăşura activităţi comune educative, corectiv terapeutice</w:t>
      </w:r>
      <w:r w:rsidRPr="00883DB5">
        <w:rPr>
          <w:rFonts w:ascii="Trebuchet MS" w:hAnsi="Trebuchet MS"/>
          <w:lang w:val="it-IT"/>
        </w:rPr>
        <w:t xml:space="preserve"> ;</w:t>
      </w:r>
      <w:r w:rsidRPr="00883DB5">
        <w:rPr>
          <w:rFonts w:ascii="Trebuchet MS" w:hAnsi="Trebuchet MS"/>
          <w:lang w:val="ro-RO"/>
        </w:rPr>
        <w:t xml:space="preserve"> -desfasoara activitati de promovare, informare si diseminare a activitatilor ergoterapeutice desfasurate in cadrul centrului;</w:t>
      </w:r>
    </w:p>
    <w:p w:rsidR="00344C72" w:rsidRPr="00883DB5" w:rsidRDefault="00344C72" w:rsidP="003550B3">
      <w:pPr>
        <w:jc w:val="both"/>
        <w:rPr>
          <w:rFonts w:ascii="Trebuchet MS" w:hAnsi="Trebuchet MS"/>
          <w:spacing w:val="-3"/>
          <w:lang w:val="it-IT"/>
        </w:rPr>
      </w:pPr>
      <w:r w:rsidRPr="00883DB5">
        <w:rPr>
          <w:rFonts w:ascii="Trebuchet MS" w:hAnsi="Trebuchet MS"/>
          <w:lang w:val="ro-RO"/>
        </w:rPr>
        <w:t xml:space="preserve">Indruma ,coordoneaza si monitorizeaza efectuarea unor activitati </w:t>
      </w:r>
      <w:r w:rsidRPr="00883DB5">
        <w:rPr>
          <w:rFonts w:ascii="Trebuchet MS" w:hAnsi="Trebuchet MS"/>
          <w:bCs/>
          <w:lang w:val="it-IT"/>
        </w:rPr>
        <w:t>de confectionat lumanari, croitorie, desene si pictura, tamplarie, ornamente, obiecte din lut si gips, confectionat margele, precum si alte lucrari practice efectuate intr-un cadru organizat in ateliere proprii dupa un orar zilnic si un plan de activitati saptamanal si anual.</w:t>
      </w:r>
    </w:p>
    <w:p w:rsidR="00344C72" w:rsidRPr="00883DB5" w:rsidRDefault="00344C72" w:rsidP="003550B3">
      <w:pPr>
        <w:jc w:val="both"/>
        <w:rPr>
          <w:rFonts w:ascii="Trebuchet MS" w:hAnsi="Trebuchet MS"/>
          <w:spacing w:val="-3"/>
          <w:lang w:val="it-IT"/>
        </w:rPr>
      </w:pPr>
      <w:r w:rsidRPr="00883DB5">
        <w:rPr>
          <w:rFonts w:ascii="Trebuchet MS" w:hAnsi="Trebuchet MS"/>
          <w:bCs/>
          <w:lang w:val="it-IT"/>
        </w:rPr>
        <w:t xml:space="preserve">Ofera suport si asistenta pentru formarea si consolidarea deprinderilor de munca </w:t>
      </w:r>
    </w:p>
    <w:p w:rsidR="00344C72" w:rsidRPr="00883DB5" w:rsidRDefault="00344C72" w:rsidP="003550B3">
      <w:pPr>
        <w:jc w:val="both"/>
        <w:rPr>
          <w:rFonts w:ascii="Trebuchet MS" w:hAnsi="Trebuchet MS"/>
          <w:spacing w:val="-3"/>
          <w:lang w:val="it-IT"/>
        </w:rPr>
      </w:pPr>
      <w:r w:rsidRPr="00883DB5">
        <w:rPr>
          <w:rFonts w:ascii="Trebuchet MS" w:hAnsi="Trebuchet MS"/>
          <w:bCs/>
          <w:lang w:val="it-IT"/>
        </w:rPr>
        <w:t>Coordoneaza si se implica in realizarea si expunerea lucrarilor noastre in mai multe expozitii , participarea la targuri organizate etc</w:t>
      </w:r>
    </w:p>
    <w:p w:rsidR="00344C72" w:rsidRPr="00883DB5" w:rsidRDefault="00344C72" w:rsidP="003550B3">
      <w:pPr>
        <w:jc w:val="both"/>
        <w:rPr>
          <w:rFonts w:ascii="Trebuchet MS" w:hAnsi="Trebuchet MS"/>
          <w:spacing w:val="-3"/>
          <w:lang w:val="it-IT"/>
        </w:rPr>
      </w:pPr>
      <w:r w:rsidRPr="00883DB5">
        <w:rPr>
          <w:rFonts w:ascii="Trebuchet MS" w:hAnsi="Trebuchet MS"/>
          <w:bCs/>
          <w:lang w:val="it-IT"/>
        </w:rPr>
        <w:t>Coordonare si asistenta in deprinderea unor abilitati lucrative,</w:t>
      </w:r>
      <w:r w:rsidRPr="00883DB5">
        <w:rPr>
          <w:rFonts w:ascii="Trebuchet MS" w:hAnsi="Trebuchet MS"/>
          <w:bCs/>
          <w:lang w:val="ro-RO"/>
        </w:rPr>
        <w:t>socializare şi petrecere a timpului liber în cadrul celor două ateliere de terapie ocupaţională</w:t>
      </w:r>
    </w:p>
    <w:p w:rsidR="00B87CA3" w:rsidRPr="00883DB5" w:rsidRDefault="00B87CA3" w:rsidP="003550B3">
      <w:pPr>
        <w:jc w:val="both"/>
        <w:rPr>
          <w:rFonts w:ascii="Trebuchet MS" w:hAnsi="Trebuchet MS" w:cs="Courier New"/>
          <w:lang w:val="it-IT"/>
        </w:rPr>
      </w:pPr>
    </w:p>
    <w:p w:rsidR="00B87CA3" w:rsidRPr="00883DB5" w:rsidRDefault="00B87CA3" w:rsidP="003550B3">
      <w:pPr>
        <w:jc w:val="both"/>
        <w:rPr>
          <w:rFonts w:ascii="Trebuchet MS" w:hAnsi="Trebuchet MS" w:cs="Courier New"/>
          <w:b/>
          <w:lang w:val="it-IT"/>
        </w:rPr>
      </w:pPr>
      <w:r w:rsidRPr="00883DB5">
        <w:rPr>
          <w:rFonts w:ascii="Trebuchet MS" w:hAnsi="Trebuchet MS" w:cs="Courier New"/>
          <w:b/>
          <w:lang w:val="it-IT"/>
        </w:rPr>
        <w:t>ATRIBUTII INGRIJITOR (5321)</w:t>
      </w:r>
    </w:p>
    <w:p w:rsidR="00B87CA3" w:rsidRPr="00883DB5" w:rsidRDefault="00B87CA3" w:rsidP="003550B3">
      <w:pPr>
        <w:jc w:val="both"/>
        <w:rPr>
          <w:rFonts w:ascii="Trebuchet MS" w:hAnsi="Trebuchet MS" w:cs="Courier New"/>
          <w:lang w:val="it-IT"/>
        </w:rPr>
      </w:pPr>
    </w:p>
    <w:p w:rsidR="00B87CA3" w:rsidRPr="00883DB5" w:rsidRDefault="00B87CA3" w:rsidP="003550B3">
      <w:pPr>
        <w:jc w:val="both"/>
        <w:rPr>
          <w:rFonts w:ascii="Trebuchet MS" w:hAnsi="Trebuchet MS"/>
          <w:lang w:val="ro-RO"/>
        </w:rPr>
      </w:pPr>
      <w:r w:rsidRPr="00883DB5">
        <w:rPr>
          <w:rFonts w:ascii="Trebuchet MS" w:hAnsi="Trebuchet MS"/>
          <w:lang w:val="ro-RO"/>
        </w:rPr>
        <w:t>Îsi desfasoara activitatea sub îndrumarea si supravegherea asistentului medical si al administratorului .</w:t>
      </w:r>
    </w:p>
    <w:p w:rsidR="00B87CA3" w:rsidRPr="00883DB5" w:rsidRDefault="00B87CA3" w:rsidP="003550B3">
      <w:pPr>
        <w:jc w:val="both"/>
        <w:rPr>
          <w:rFonts w:ascii="Trebuchet MS" w:hAnsi="Trebuchet MS" w:cs="Arial"/>
        </w:rPr>
      </w:pPr>
      <w:r w:rsidRPr="00883DB5">
        <w:rPr>
          <w:rFonts w:ascii="Trebuchet MS" w:hAnsi="Trebuchet MS" w:cs="Arial"/>
        </w:rPr>
        <w:t>asigurarea unui mediu de viaţă şi climat adecvat îngrijirii complexe din punct de vedere, fizic, psihic, afectiv;</w:t>
      </w:r>
      <w:r w:rsidRPr="00883DB5">
        <w:rPr>
          <w:rFonts w:ascii="Trebuchet MS" w:hAnsi="Trebuchet MS"/>
          <w:lang w:val="ro-RO"/>
        </w:rPr>
        <w:t xml:space="preserve"> </w:t>
      </w:r>
    </w:p>
    <w:p w:rsidR="00B87CA3" w:rsidRPr="00883DB5" w:rsidRDefault="00B87CA3" w:rsidP="003550B3">
      <w:pPr>
        <w:jc w:val="both"/>
        <w:rPr>
          <w:rFonts w:ascii="Trebuchet MS" w:hAnsi="Trebuchet MS" w:cs="Arial"/>
        </w:rPr>
      </w:pPr>
      <w:r w:rsidRPr="00883DB5">
        <w:rPr>
          <w:rFonts w:ascii="Trebuchet MS" w:hAnsi="Trebuchet MS" w:cs="Arial"/>
        </w:rPr>
        <w:t>acordarea de îngrijiri cu respectarea normelor igienico-sanitare aplicabile la locul de muncă persoanei îngrijite corespunzător vârstei şi regimurilor recomandate</w:t>
      </w:r>
    </w:p>
    <w:p w:rsidR="00B87CA3" w:rsidRPr="00883DB5" w:rsidRDefault="00B87CA3" w:rsidP="003550B3">
      <w:pPr>
        <w:jc w:val="both"/>
        <w:rPr>
          <w:rFonts w:ascii="Trebuchet MS" w:hAnsi="Trebuchet MS" w:cs="Arial"/>
        </w:rPr>
      </w:pPr>
      <w:r w:rsidRPr="00883DB5">
        <w:rPr>
          <w:rFonts w:ascii="Trebuchet MS" w:hAnsi="Trebuchet MS" w:cs="Arial"/>
        </w:rPr>
        <w:t>asigurarea igienei şi a spaţiului de viaţă a persoanei îngrijite, acordarea de ajutor la activităţile zilnice ale persoanei îngrijite;</w:t>
      </w:r>
      <w:r w:rsidRPr="00883DB5">
        <w:rPr>
          <w:rFonts w:ascii="Trebuchet MS" w:hAnsi="Trebuchet MS" w:cs="Arial"/>
          <w:lang w:val="it-IT"/>
        </w:rPr>
        <w:t xml:space="preserve"> semnalează deficienţele calitativ</w:t>
      </w:r>
      <w:r w:rsidR="00305005" w:rsidRPr="00883DB5">
        <w:rPr>
          <w:rFonts w:ascii="Trebuchet MS" w:hAnsi="Trebuchet MS" w:cs="Arial"/>
          <w:lang w:val="it-IT"/>
        </w:rPr>
        <w:t>e şi cantitative a alimentelor;</w:t>
      </w:r>
    </w:p>
    <w:p w:rsidR="00B87CA3" w:rsidRPr="00883DB5" w:rsidRDefault="00305005" w:rsidP="003550B3">
      <w:pPr>
        <w:jc w:val="both"/>
        <w:rPr>
          <w:rFonts w:ascii="Trebuchet MS" w:hAnsi="Trebuchet MS" w:cs="Arial"/>
        </w:rPr>
      </w:pPr>
      <w:r w:rsidRPr="00883DB5">
        <w:rPr>
          <w:rFonts w:ascii="Trebuchet MS" w:hAnsi="Trebuchet MS" w:cs="Arial"/>
          <w:lang w:val="it-IT"/>
        </w:rPr>
        <w:t>S</w:t>
      </w:r>
      <w:r w:rsidR="00B87CA3" w:rsidRPr="00883DB5">
        <w:rPr>
          <w:rFonts w:ascii="Trebuchet MS" w:hAnsi="Trebuchet MS" w:cs="Arial"/>
          <w:lang w:val="it-IT"/>
        </w:rPr>
        <w:t>esizează orice deficienţe referitoare la îmbrăcămintea asistaţilor;</w:t>
      </w:r>
    </w:p>
    <w:p w:rsidR="00B87CA3" w:rsidRPr="00883DB5" w:rsidRDefault="00305005" w:rsidP="003550B3">
      <w:pPr>
        <w:jc w:val="both"/>
        <w:rPr>
          <w:rFonts w:ascii="Trebuchet MS" w:hAnsi="Trebuchet MS" w:cs="Arial"/>
        </w:rPr>
      </w:pPr>
      <w:r w:rsidRPr="00883DB5">
        <w:rPr>
          <w:rFonts w:ascii="Trebuchet MS" w:hAnsi="Trebuchet MS" w:cs="Arial"/>
          <w:lang w:val="it-IT"/>
        </w:rPr>
        <w:t>S</w:t>
      </w:r>
      <w:r w:rsidR="00B87CA3" w:rsidRPr="00883DB5">
        <w:rPr>
          <w:rFonts w:ascii="Trebuchet MS" w:hAnsi="Trebuchet MS" w:cs="Arial"/>
          <w:lang w:val="it-IT"/>
        </w:rPr>
        <w:t>timulează participarea persoanei îngrijite la activităţile zilnice;</w:t>
      </w:r>
    </w:p>
    <w:p w:rsidR="00B87CA3" w:rsidRPr="00883DB5" w:rsidRDefault="00305005" w:rsidP="003550B3">
      <w:pPr>
        <w:jc w:val="both"/>
        <w:rPr>
          <w:rFonts w:ascii="Trebuchet MS" w:hAnsi="Trebuchet MS" w:cs="Arial"/>
        </w:rPr>
      </w:pPr>
      <w:r w:rsidRPr="00883DB5">
        <w:rPr>
          <w:rFonts w:ascii="Trebuchet MS" w:hAnsi="Trebuchet MS" w:cs="Arial"/>
          <w:bCs/>
          <w:lang w:val="it-IT"/>
        </w:rPr>
        <w:t>I</w:t>
      </w:r>
      <w:r w:rsidR="00B87CA3" w:rsidRPr="00883DB5">
        <w:rPr>
          <w:rFonts w:ascii="Trebuchet MS" w:hAnsi="Trebuchet MS" w:cs="Arial"/>
          <w:bCs/>
          <w:lang w:val="it-IT"/>
        </w:rPr>
        <w:t xml:space="preserve">dentifică forma de comunicare adecvată cu </w:t>
      </w:r>
      <w:r w:rsidR="00B87CA3" w:rsidRPr="00883DB5">
        <w:rPr>
          <w:rFonts w:ascii="Trebuchet MS" w:hAnsi="Trebuchet MS" w:cs="Arial"/>
          <w:lang w:val="it-IT"/>
        </w:rPr>
        <w:t>persoana îngrijită;</w:t>
      </w:r>
    </w:p>
    <w:p w:rsidR="00B87CA3" w:rsidRPr="00883DB5" w:rsidRDefault="00B87CA3" w:rsidP="003550B3">
      <w:pPr>
        <w:jc w:val="both"/>
        <w:rPr>
          <w:rFonts w:ascii="Trebuchet MS" w:hAnsi="Trebuchet MS" w:cs="Arial"/>
        </w:rPr>
      </w:pPr>
      <w:r w:rsidRPr="00883DB5">
        <w:rPr>
          <w:rFonts w:ascii="Trebuchet MS" w:hAnsi="Trebuchet MS"/>
          <w:lang w:val="it-IT"/>
        </w:rPr>
        <w:t xml:space="preserve"> manifeste grija deosebita in mânuirea si utilizarea materialelor si echipamentelor pe care le are in primire pentru a evita avarierea, distrugerea sau pierderea lor;</w:t>
      </w:r>
    </w:p>
    <w:p w:rsidR="00B87CA3" w:rsidRPr="00883DB5" w:rsidRDefault="00B87CA3" w:rsidP="003550B3">
      <w:pPr>
        <w:jc w:val="both"/>
        <w:rPr>
          <w:rFonts w:ascii="Trebuchet MS" w:hAnsi="Trebuchet MS" w:cs="Arial"/>
        </w:rPr>
      </w:pPr>
      <w:r w:rsidRPr="00883DB5">
        <w:rPr>
          <w:rFonts w:ascii="Trebuchet MS" w:hAnsi="Trebuchet MS"/>
          <w:lang w:val="ro-RO"/>
        </w:rPr>
        <w:t>Efectuează si igienizeaza zilnic in condiţii corespunzătoare spaţiului repartizat si răspunde de starea de igiena a spalatoriei si a tuturor spatiilor anexe folosite ;</w:t>
      </w:r>
    </w:p>
    <w:p w:rsidR="00B87CA3" w:rsidRPr="00883DB5" w:rsidRDefault="00B87CA3" w:rsidP="003550B3">
      <w:pPr>
        <w:jc w:val="both"/>
        <w:rPr>
          <w:rFonts w:ascii="Trebuchet MS" w:hAnsi="Trebuchet MS" w:cs="Arial"/>
        </w:rPr>
      </w:pPr>
      <w:r w:rsidRPr="00883DB5">
        <w:rPr>
          <w:rFonts w:ascii="Trebuchet MS" w:hAnsi="Trebuchet MS"/>
          <w:lang w:val="ro-RO"/>
        </w:rPr>
        <w:t>O</w:t>
      </w:r>
      <w:r w:rsidRPr="00883DB5">
        <w:rPr>
          <w:rFonts w:ascii="Trebuchet MS" w:hAnsi="Trebuchet MS"/>
          <w:lang w:val="it-IT"/>
        </w:rPr>
        <w:t>rganizeaza munca in asa fel incat sa acopere sarcinile ce-i revin in shimbul de lucru in care lucreaza ;</w:t>
      </w:r>
    </w:p>
    <w:p w:rsidR="00B87CA3" w:rsidRPr="00883DB5" w:rsidRDefault="00B87CA3" w:rsidP="003550B3">
      <w:pPr>
        <w:jc w:val="both"/>
        <w:rPr>
          <w:rFonts w:ascii="Trebuchet MS" w:hAnsi="Trebuchet MS" w:cs="Arial"/>
        </w:rPr>
      </w:pPr>
      <w:r w:rsidRPr="00883DB5">
        <w:rPr>
          <w:rFonts w:ascii="Trebuchet MS" w:hAnsi="Trebuchet MS"/>
          <w:lang w:val="pt-BR"/>
        </w:rPr>
        <w:t>F</w:t>
      </w:r>
      <w:r w:rsidRPr="00883DB5">
        <w:rPr>
          <w:rFonts w:ascii="Trebuchet MS" w:hAnsi="Trebuchet MS"/>
          <w:lang w:val="ro-RO"/>
        </w:rPr>
        <w:t>olosirea corecta conform instructiunilor a tuturor dezinfectantelor si materialelor de curatenie si igienizare;</w:t>
      </w:r>
    </w:p>
    <w:p w:rsidR="00B87CA3" w:rsidRPr="00883DB5" w:rsidRDefault="00B87CA3" w:rsidP="003550B3">
      <w:pPr>
        <w:jc w:val="both"/>
        <w:rPr>
          <w:rFonts w:ascii="Trebuchet MS" w:hAnsi="Trebuchet MS"/>
          <w:lang w:val="ro-RO"/>
        </w:rPr>
      </w:pPr>
      <w:r w:rsidRPr="00883DB5">
        <w:rPr>
          <w:rFonts w:ascii="Trebuchet MS" w:hAnsi="Trebuchet MS"/>
          <w:lang w:val="ro-RO"/>
        </w:rPr>
        <w:t xml:space="preserve">Preia atributii la spalatorie </w:t>
      </w:r>
      <w:r w:rsidRPr="00883DB5">
        <w:rPr>
          <w:rFonts w:ascii="Trebuchet MS" w:hAnsi="Trebuchet MS"/>
          <w:lang w:val="it-IT"/>
        </w:rPr>
        <w:t>;</w:t>
      </w:r>
      <w:r w:rsidRPr="00883DB5">
        <w:rPr>
          <w:rFonts w:ascii="Trebuchet MS" w:hAnsi="Trebuchet MS"/>
          <w:lang w:val="ro-RO"/>
        </w:rPr>
        <w:t xml:space="preserve">Respecta circuitul hainelor care intra in spalatorie : preluarea hainelor aduse de infirmiere (sau asistati  ) de pe sectoare ; sortarea acestora in functie de gradul de murdarie, de culoare, material ;decontaminarea in vana;dezinfectia ;spalarea ; uscarea, calcarea ; verificarea starii si a gradului de uzura , eventual repararea acesteia , la lenjerie ; retrimiterea pe sectoare </w:t>
      </w:r>
    </w:p>
    <w:p w:rsidR="00B87CA3" w:rsidRPr="00883DB5" w:rsidRDefault="00B87CA3" w:rsidP="003550B3">
      <w:pPr>
        <w:jc w:val="both"/>
        <w:rPr>
          <w:rFonts w:ascii="Trebuchet MS" w:hAnsi="Trebuchet MS"/>
          <w:lang w:val="ro-RO"/>
        </w:rPr>
      </w:pPr>
      <w:r w:rsidRPr="00883DB5">
        <w:rPr>
          <w:rFonts w:ascii="Trebuchet MS" w:hAnsi="Trebuchet MS"/>
          <w:lang w:val="ro-RO"/>
        </w:rPr>
        <w:lastRenderedPageBreak/>
        <w:t>Respecta cu strictete normele de consum  a materiilor si a materialelor necesare procesului de lucru ;in acest sens se va tine evidenta , intr-un caiet a distribuirii detergentului la fiecare proces de spalare /zi de lucru ;</w:t>
      </w:r>
    </w:p>
    <w:p w:rsidR="00B87CA3" w:rsidRPr="00883DB5" w:rsidRDefault="00B87CA3" w:rsidP="003550B3">
      <w:pPr>
        <w:jc w:val="both"/>
        <w:rPr>
          <w:rFonts w:ascii="Trebuchet MS" w:hAnsi="Trebuchet MS"/>
          <w:lang w:val="ro-RO"/>
        </w:rPr>
      </w:pPr>
      <w:r w:rsidRPr="00883DB5">
        <w:rPr>
          <w:rFonts w:ascii="Trebuchet MS" w:hAnsi="Trebuchet MS"/>
          <w:lang w:val="ro-RO"/>
        </w:rPr>
        <w:t xml:space="preserve">Conduce o evidenta clara a lenjeriei si hainelor unitatii pentru a anunta asistenta medicala , cand acestea sunt insuficiente ca aceasta sa fie aprovizionata la timp cu materiile si produsele necesare </w:t>
      </w:r>
    </w:p>
    <w:p w:rsidR="00B87CA3" w:rsidRPr="00883DB5" w:rsidRDefault="00B87CA3" w:rsidP="003550B3">
      <w:pPr>
        <w:jc w:val="both"/>
        <w:rPr>
          <w:rFonts w:ascii="Trebuchet MS" w:hAnsi="Trebuchet MS" w:cs="Arial"/>
        </w:rPr>
      </w:pPr>
      <w:r w:rsidRPr="00883DB5">
        <w:rPr>
          <w:rFonts w:ascii="Trebuchet MS" w:hAnsi="Trebuchet MS"/>
          <w:lang w:val="ro-RO"/>
        </w:rPr>
        <w:t>Preia atributii de a curata si dezinfecta  zilnic ori de cate ori este necesar băile,WC-urile cu materiale si ustensile folosite numai in aceste locuri;Igienizarea zilnica sau ori de cate ori este nevoie a coridoarelor ,scarilor, saloane, birouri,puncte sanitare si dezinfecţia acestora; Spalarea si dezinfectarea periodica a lambriurilor, usilor, geamurilor, caloriferelor si ori de cate ori este nevoie</w:t>
      </w:r>
    </w:p>
    <w:p w:rsidR="00B87CA3" w:rsidRPr="00883DB5" w:rsidRDefault="00B87CA3" w:rsidP="003550B3">
      <w:pPr>
        <w:jc w:val="both"/>
        <w:rPr>
          <w:rFonts w:ascii="Trebuchet MS" w:hAnsi="Trebuchet MS" w:cs="Arial"/>
        </w:rPr>
      </w:pPr>
      <w:r w:rsidRPr="00883DB5">
        <w:rPr>
          <w:rFonts w:ascii="Trebuchet MS" w:hAnsi="Trebuchet MS"/>
          <w:lang w:val="it-IT"/>
        </w:rPr>
        <w:t>Stergerea prafului si a  pânzelor de paianjen din toate incaperile unitatii ori de cate ori este nevoie in vederea mentinerii aspectului de curatenie a imobilului;</w:t>
      </w:r>
    </w:p>
    <w:p w:rsidR="00B87CA3" w:rsidRPr="00883DB5" w:rsidRDefault="00B87CA3" w:rsidP="003550B3">
      <w:pPr>
        <w:jc w:val="both"/>
        <w:rPr>
          <w:rFonts w:ascii="Trebuchet MS" w:hAnsi="Trebuchet MS" w:cs="Arial"/>
        </w:rPr>
      </w:pPr>
      <w:r w:rsidRPr="00883DB5">
        <w:rPr>
          <w:rFonts w:ascii="Trebuchet MS" w:hAnsi="Trebuchet MS"/>
          <w:lang w:val="ro-RO"/>
        </w:rPr>
        <w:t>Intretinerea si curatarea parchetului;Golirea zilni</w:t>
      </w:r>
      <w:r w:rsidR="001F251B" w:rsidRPr="00883DB5">
        <w:rPr>
          <w:rFonts w:ascii="Trebuchet MS" w:hAnsi="Trebuchet MS"/>
          <w:lang w:val="ro-RO"/>
        </w:rPr>
        <w:t>ca a cosurilor de gunoi menajer</w:t>
      </w:r>
      <w:r w:rsidRPr="00883DB5">
        <w:rPr>
          <w:rFonts w:ascii="Trebuchet MS" w:hAnsi="Trebuchet MS"/>
          <w:lang w:val="ro-RO"/>
        </w:rPr>
        <w:t>;Spalarea saptamanala sau la nevoie a cosurilor de gunoi menajer</w:t>
      </w:r>
    </w:p>
    <w:p w:rsidR="00B87CA3" w:rsidRPr="00883DB5" w:rsidRDefault="001F251B" w:rsidP="003550B3">
      <w:pPr>
        <w:jc w:val="both"/>
        <w:rPr>
          <w:rFonts w:ascii="Trebuchet MS" w:hAnsi="Trebuchet MS" w:cs="Arial"/>
        </w:rPr>
      </w:pPr>
      <w:r w:rsidRPr="00883DB5">
        <w:rPr>
          <w:rFonts w:ascii="Trebuchet MS" w:hAnsi="Trebuchet MS" w:cs="Arial"/>
          <w:bCs/>
        </w:rPr>
        <w:t>I</w:t>
      </w:r>
      <w:r w:rsidR="00B87CA3" w:rsidRPr="00883DB5">
        <w:rPr>
          <w:rFonts w:ascii="Trebuchet MS" w:hAnsi="Trebuchet MS" w:cs="Arial"/>
          <w:bCs/>
        </w:rPr>
        <w:t xml:space="preserve">ntervine în cazul încălcării drepturilor persoanei îngrijite, sesizează </w:t>
      </w:r>
      <w:r w:rsidR="00B87CA3" w:rsidRPr="00883DB5">
        <w:rPr>
          <w:rFonts w:ascii="Trebuchet MS" w:hAnsi="Trebuchet MS" w:cs="Arial"/>
        </w:rPr>
        <w:t xml:space="preserve">ori de câte ori este cazul </w:t>
      </w:r>
      <w:r w:rsidRPr="00883DB5">
        <w:rPr>
          <w:rFonts w:ascii="Trebuchet MS" w:hAnsi="Trebuchet MS" w:cs="Arial"/>
        </w:rPr>
        <w:t>conducerea centrului sau echipa multidisciplinară (</w:t>
      </w:r>
      <w:r w:rsidR="00B87CA3" w:rsidRPr="00883DB5">
        <w:rPr>
          <w:rFonts w:ascii="Trebuchet MS" w:hAnsi="Trebuchet MS" w:cs="Arial"/>
        </w:rPr>
        <w:t xml:space="preserve"> asistent medical, asistent social, psiholog,) asupra situaţiilor în care drepturile persoanei îngrijite sunt încălcate;</w:t>
      </w:r>
    </w:p>
    <w:p w:rsidR="00B87CA3" w:rsidRPr="00883DB5" w:rsidRDefault="00B87CA3" w:rsidP="003550B3">
      <w:pPr>
        <w:jc w:val="both"/>
        <w:rPr>
          <w:rFonts w:ascii="Trebuchet MS" w:hAnsi="Trebuchet MS" w:cs="Arial"/>
        </w:rPr>
      </w:pPr>
      <w:r w:rsidRPr="00883DB5">
        <w:rPr>
          <w:rFonts w:ascii="Trebuchet MS" w:hAnsi="Trebuchet MS" w:cs="Arial"/>
          <w:bCs/>
        </w:rPr>
        <w:t>participă la cursuri de perfecţionare,</w:t>
      </w:r>
      <w:r w:rsidRPr="00883DB5">
        <w:rPr>
          <w:rFonts w:ascii="Trebuchet MS" w:hAnsi="Trebuchet MS" w:cs="Arial"/>
        </w:rPr>
        <w:t xml:space="preserve"> cursuri de formare continuă în mod activ în scopul însuşirii cunoştinţelor necesare;</w:t>
      </w:r>
      <w:r w:rsidRPr="00883DB5">
        <w:rPr>
          <w:rFonts w:ascii="Trebuchet MS" w:hAnsi="Trebuchet MS" w:cs="TimesNewRomanPS-BoldMT"/>
          <w:bCs/>
        </w:rPr>
        <w:t xml:space="preserve"> </w:t>
      </w:r>
    </w:p>
    <w:p w:rsidR="00B87CA3" w:rsidRPr="00883DB5" w:rsidRDefault="00B87CA3" w:rsidP="003550B3">
      <w:pPr>
        <w:jc w:val="both"/>
        <w:rPr>
          <w:rFonts w:ascii="Trebuchet MS" w:hAnsi="Trebuchet MS" w:cs="Arial"/>
        </w:rPr>
      </w:pPr>
      <w:r w:rsidRPr="00883DB5">
        <w:rPr>
          <w:rFonts w:ascii="Trebuchet MS" w:hAnsi="Trebuchet MS" w:cs="Arial"/>
          <w:bCs/>
        </w:rPr>
        <w:t>cunoaşte codul drepturilor beneficiarilor.</w:t>
      </w:r>
    </w:p>
    <w:p w:rsidR="00B87CA3" w:rsidRPr="00883DB5" w:rsidRDefault="00B87CA3" w:rsidP="003550B3">
      <w:pPr>
        <w:jc w:val="both"/>
        <w:rPr>
          <w:rStyle w:val="arial131"/>
          <w:rFonts w:ascii="Trebuchet MS" w:hAnsi="Trebuchet MS"/>
          <w:color w:val="auto"/>
        </w:rPr>
      </w:pPr>
      <w:r w:rsidRPr="00883DB5">
        <w:rPr>
          <w:rFonts w:ascii="Trebuchet MS" w:hAnsi="Trebuchet MS" w:cs="Arial"/>
          <w:bCs/>
        </w:rPr>
        <w:t>aplică în practică cunoştinţele dobândite.</w:t>
      </w:r>
    </w:p>
    <w:p w:rsidR="00B87CA3" w:rsidRPr="00883DB5" w:rsidRDefault="00B87CA3" w:rsidP="003550B3">
      <w:pPr>
        <w:jc w:val="both"/>
        <w:rPr>
          <w:rStyle w:val="arial131"/>
          <w:rFonts w:ascii="Trebuchet MS" w:hAnsi="Trebuchet MS"/>
          <w:color w:val="auto"/>
        </w:rPr>
      </w:pPr>
      <w:r w:rsidRPr="00883DB5">
        <w:rPr>
          <w:rStyle w:val="arial131"/>
          <w:rFonts w:ascii="Trebuchet MS" w:hAnsi="Trebuchet MS"/>
          <w:color w:val="auto"/>
          <w:lang w:val="fr-FR"/>
        </w:rPr>
        <w:t>respectă normele de protecţia muncii şi PSI, foloseste echipamentul de protectie adecvat ori de cate ori executa lucrari care impun luarea acestor masuri,respecta disciplina la locul de muncă, conform regulamentului de ordine interioară;</w:t>
      </w:r>
    </w:p>
    <w:p w:rsidR="00B87CA3" w:rsidRPr="00883DB5" w:rsidRDefault="00B87CA3" w:rsidP="003550B3">
      <w:pPr>
        <w:jc w:val="both"/>
        <w:rPr>
          <w:rFonts w:ascii="Trebuchet MS" w:hAnsi="Trebuchet MS" w:cs="Arial"/>
        </w:rPr>
      </w:pPr>
      <w:r w:rsidRPr="00883DB5">
        <w:rPr>
          <w:rFonts w:ascii="Trebuchet MS" w:hAnsi="Trebuchet MS" w:cs="Arial"/>
          <w:lang w:val="ro-RO"/>
        </w:rPr>
        <w:t>In prezenţa aparţinătorilor, beneficiarii transportabili vor fi rugaţi să se întâlnească în sala de vizitatori sau vara, în faţa parcului, şi numai cei imobilizaţi la pat vor fi vizitaţi de aparţinători în salon, dupa aprobarea data de asistenta medicala;</w:t>
      </w:r>
    </w:p>
    <w:p w:rsidR="00B87CA3" w:rsidRPr="00883DB5" w:rsidRDefault="00B87CA3" w:rsidP="003550B3">
      <w:pPr>
        <w:jc w:val="both"/>
        <w:rPr>
          <w:rStyle w:val="arial131"/>
          <w:rFonts w:ascii="Trebuchet MS" w:hAnsi="Trebuchet MS"/>
          <w:color w:val="auto"/>
        </w:rPr>
      </w:pPr>
      <w:r w:rsidRPr="00883DB5">
        <w:rPr>
          <w:rFonts w:ascii="Trebuchet MS" w:hAnsi="Trebuchet MS" w:cs="Arial"/>
          <w:lang w:val="ro-RO"/>
        </w:rPr>
        <w:t xml:space="preserve">Este obligatorie notarea in caiet a incidentelor deosebite si supravegherea permanenta pe timp de noapte a beneficiarilor </w:t>
      </w:r>
    </w:p>
    <w:p w:rsidR="00B87CA3" w:rsidRPr="00883DB5" w:rsidRDefault="00B87CA3" w:rsidP="003550B3">
      <w:pPr>
        <w:jc w:val="both"/>
        <w:rPr>
          <w:rFonts w:ascii="Trebuchet MS" w:hAnsi="Trebuchet MS" w:cs="Arial"/>
        </w:rPr>
      </w:pPr>
      <w:r w:rsidRPr="00883DB5">
        <w:rPr>
          <w:rFonts w:ascii="Trebuchet MS" w:hAnsi="Trebuchet MS" w:cs="Arial"/>
          <w:lang w:val="it-IT"/>
        </w:rPr>
        <w:t xml:space="preserve">păstrează confidenţialitatea informaţiilor </w:t>
      </w:r>
      <w:r w:rsidRPr="00883DB5">
        <w:rPr>
          <w:rFonts w:ascii="Trebuchet MS" w:hAnsi="Trebuchet MS" w:cs="Arial"/>
          <w:bCs/>
          <w:lang w:val="it-IT"/>
        </w:rPr>
        <w:t>de care ia cunoştinţă în exercitarea funcţiei</w:t>
      </w:r>
      <w:r w:rsidRPr="00883DB5">
        <w:rPr>
          <w:rFonts w:ascii="Trebuchet MS" w:hAnsi="Trebuchet MS" w:cs="Arial"/>
          <w:lang w:val="it-IT"/>
        </w:rPr>
        <w:t>, sub sancţiunea desfacerii dezinteresate a contractului individual de muncă;</w:t>
      </w:r>
    </w:p>
    <w:p w:rsidR="00B87CA3" w:rsidRPr="00883DB5" w:rsidRDefault="00B87CA3" w:rsidP="003550B3">
      <w:pPr>
        <w:jc w:val="both"/>
        <w:rPr>
          <w:rFonts w:ascii="Trebuchet MS" w:hAnsi="Trebuchet MS" w:cs="Arial"/>
        </w:rPr>
      </w:pPr>
      <w:r w:rsidRPr="00883DB5">
        <w:rPr>
          <w:rFonts w:ascii="Trebuchet MS" w:hAnsi="Trebuchet MS" w:cs="Arial"/>
          <w:lang w:val="it-IT"/>
        </w:rPr>
        <w:t>dovedeşte corectitudine şi punctualitate în executarea atribuţiilor;</w:t>
      </w:r>
    </w:p>
    <w:p w:rsidR="00B87CA3" w:rsidRPr="00883DB5" w:rsidRDefault="00B87CA3" w:rsidP="003550B3">
      <w:pPr>
        <w:jc w:val="both"/>
        <w:rPr>
          <w:rFonts w:ascii="Trebuchet MS" w:hAnsi="Trebuchet MS" w:cs="Arial"/>
        </w:rPr>
      </w:pPr>
      <w:r w:rsidRPr="00883DB5">
        <w:rPr>
          <w:rFonts w:ascii="Trebuchet MS" w:hAnsi="Trebuchet MS" w:cs="Arial"/>
          <w:lang w:val="it-IT"/>
        </w:rPr>
        <w:t>va aduce la îndeplinire şi alte sarcini, atribuţii, lucrări încredinţate de conducerea centrului spre rezolvare in limita competentelor sale,</w:t>
      </w:r>
    </w:p>
    <w:p w:rsidR="0098516A" w:rsidRPr="00883DB5" w:rsidRDefault="0098516A" w:rsidP="003550B3">
      <w:pPr>
        <w:jc w:val="both"/>
        <w:rPr>
          <w:rFonts w:ascii="Trebuchet MS" w:hAnsi="Trebuchet MS"/>
          <w:lang w:val="it-IT"/>
        </w:rPr>
      </w:pPr>
    </w:p>
    <w:p w:rsidR="00344C72" w:rsidRPr="00883DB5" w:rsidRDefault="000D7D3C" w:rsidP="003550B3">
      <w:pPr>
        <w:jc w:val="both"/>
        <w:rPr>
          <w:rFonts w:ascii="Trebuchet MS" w:hAnsi="Trebuchet MS"/>
          <w:b/>
          <w:lang w:val="it-IT"/>
        </w:rPr>
      </w:pPr>
      <w:r w:rsidRPr="00883DB5">
        <w:rPr>
          <w:rFonts w:ascii="Trebuchet MS" w:hAnsi="Trebuchet MS"/>
          <w:b/>
          <w:lang w:val="it-IT"/>
        </w:rPr>
        <w:t>ART. 11</w:t>
      </w:r>
      <w:r w:rsidR="00344C72" w:rsidRPr="00883DB5">
        <w:rPr>
          <w:rFonts w:ascii="Trebuchet MS" w:hAnsi="Trebuchet MS"/>
          <w:b/>
          <w:lang w:val="it-IT"/>
        </w:rPr>
        <w:t xml:space="preserve"> Personalul administrativ, gospodărie, întreţinere-reparaţii, deservire</w:t>
      </w:r>
    </w:p>
    <w:p w:rsidR="0098516A" w:rsidRPr="00883DB5" w:rsidRDefault="0098516A" w:rsidP="003550B3">
      <w:pPr>
        <w:jc w:val="both"/>
        <w:rPr>
          <w:rFonts w:ascii="Trebuchet MS" w:hAnsi="Trebuchet MS"/>
          <w:lang w:val="it-IT"/>
        </w:rPr>
      </w:pPr>
    </w:p>
    <w:p w:rsidR="00344C72" w:rsidRPr="00883DB5" w:rsidRDefault="0098516A" w:rsidP="00F733FB">
      <w:pPr>
        <w:jc w:val="both"/>
        <w:rPr>
          <w:rFonts w:ascii="Trebuchet MS" w:hAnsi="Trebuchet MS"/>
          <w:lang w:val="it-IT"/>
        </w:rPr>
      </w:pPr>
      <w:r w:rsidRPr="00883DB5">
        <w:rPr>
          <w:rFonts w:ascii="Trebuchet MS" w:hAnsi="Trebuchet MS"/>
          <w:b/>
          <w:lang w:val="it-IT"/>
        </w:rPr>
        <w:t>(1)</w:t>
      </w:r>
      <w:r w:rsidRPr="00883DB5">
        <w:rPr>
          <w:rFonts w:ascii="Trebuchet MS" w:hAnsi="Trebuchet MS"/>
          <w:lang w:val="it-IT"/>
        </w:rPr>
        <w:t xml:space="preserve"> </w:t>
      </w:r>
      <w:r w:rsidR="00344C72" w:rsidRPr="00883DB5">
        <w:rPr>
          <w:rFonts w:ascii="Trebuchet MS" w:hAnsi="Trebuchet MS"/>
          <w:b/>
          <w:lang w:val="it-IT"/>
        </w:rPr>
        <w:t>Personalului administrativ</w:t>
      </w:r>
      <w:r w:rsidR="00344C72" w:rsidRPr="00883DB5">
        <w:rPr>
          <w:rFonts w:ascii="Trebuchet MS" w:hAnsi="Trebuchet MS"/>
          <w:lang w:val="it-IT"/>
        </w:rPr>
        <w:t xml:space="preserve"> asigură activităţile auxiliare serviciului social: aprovizionare, mentenanţă, achiziţii etc. este:</w:t>
      </w:r>
    </w:p>
    <w:p w:rsidR="002E2101" w:rsidRPr="00883DB5" w:rsidRDefault="002E2101" w:rsidP="00F733FB">
      <w:pPr>
        <w:pStyle w:val="ListParagraph"/>
        <w:numPr>
          <w:ilvl w:val="0"/>
          <w:numId w:val="38"/>
        </w:numPr>
        <w:jc w:val="both"/>
        <w:rPr>
          <w:rFonts w:ascii="Trebuchet MS" w:hAnsi="Trebuchet MS"/>
          <w:lang w:val="it-IT"/>
        </w:rPr>
      </w:pPr>
      <w:r w:rsidRPr="00883DB5">
        <w:rPr>
          <w:rFonts w:ascii="Trebuchet MS" w:hAnsi="Trebuchet MS"/>
          <w:lang w:val="it-IT"/>
        </w:rPr>
        <w:t xml:space="preserve">economist II </w:t>
      </w:r>
      <w:r w:rsidR="000B35A0" w:rsidRPr="00883DB5">
        <w:rPr>
          <w:rFonts w:ascii="Trebuchet MS" w:hAnsi="Trebuchet MS"/>
          <w:lang w:val="it-IT"/>
        </w:rPr>
        <w:t>;</w:t>
      </w:r>
    </w:p>
    <w:p w:rsidR="002E2101" w:rsidRPr="00883DB5" w:rsidRDefault="002E2101" w:rsidP="00F733FB">
      <w:pPr>
        <w:pStyle w:val="ListParagraph"/>
        <w:numPr>
          <w:ilvl w:val="0"/>
          <w:numId w:val="38"/>
        </w:numPr>
        <w:jc w:val="both"/>
        <w:rPr>
          <w:rFonts w:ascii="Trebuchet MS" w:hAnsi="Trebuchet MS"/>
          <w:lang w:val="it-IT"/>
        </w:rPr>
      </w:pPr>
      <w:r w:rsidRPr="00883DB5">
        <w:rPr>
          <w:rFonts w:ascii="Trebuchet MS" w:hAnsi="Trebuchet MS"/>
          <w:lang w:val="it-IT"/>
        </w:rPr>
        <w:t>portar/paznic;</w:t>
      </w:r>
    </w:p>
    <w:p w:rsidR="002E2101" w:rsidRPr="00883DB5" w:rsidRDefault="00B87CA3" w:rsidP="00F733FB">
      <w:pPr>
        <w:pStyle w:val="ListParagraph"/>
        <w:numPr>
          <w:ilvl w:val="0"/>
          <w:numId w:val="38"/>
        </w:numPr>
        <w:jc w:val="both"/>
        <w:rPr>
          <w:rFonts w:ascii="Trebuchet MS" w:hAnsi="Trebuchet MS"/>
          <w:lang w:val="it-IT"/>
        </w:rPr>
      </w:pPr>
      <w:r w:rsidRPr="00883DB5">
        <w:rPr>
          <w:rFonts w:ascii="Trebuchet MS" w:hAnsi="Trebuchet MS"/>
          <w:lang w:val="it-IT"/>
        </w:rPr>
        <w:t>fochist</w:t>
      </w:r>
      <w:r w:rsidR="002E2101" w:rsidRPr="00883DB5">
        <w:rPr>
          <w:rFonts w:ascii="Trebuchet MS" w:hAnsi="Trebuchet MS"/>
          <w:lang w:val="it-IT"/>
        </w:rPr>
        <w:t>;</w:t>
      </w:r>
    </w:p>
    <w:p w:rsidR="002E2101" w:rsidRPr="00883DB5" w:rsidRDefault="002E2101" w:rsidP="00F733FB">
      <w:pPr>
        <w:pStyle w:val="ListParagraph"/>
        <w:numPr>
          <w:ilvl w:val="0"/>
          <w:numId w:val="38"/>
        </w:numPr>
        <w:jc w:val="both"/>
        <w:rPr>
          <w:rFonts w:ascii="Trebuchet MS" w:hAnsi="Trebuchet MS"/>
          <w:lang w:val="pt-BR"/>
        </w:rPr>
      </w:pPr>
      <w:r w:rsidRPr="00883DB5">
        <w:rPr>
          <w:rFonts w:ascii="Trebuchet MS" w:hAnsi="Trebuchet MS"/>
          <w:lang w:val="pt-BR"/>
        </w:rPr>
        <w:t>muncitor bucatar;</w:t>
      </w:r>
    </w:p>
    <w:p w:rsidR="006C5B44" w:rsidRPr="00883DB5" w:rsidRDefault="006C5B44" w:rsidP="00F733FB">
      <w:pPr>
        <w:jc w:val="both"/>
        <w:rPr>
          <w:rFonts w:ascii="Trebuchet MS" w:hAnsi="Trebuchet MS"/>
          <w:lang w:val="pt-BR"/>
        </w:rPr>
      </w:pPr>
    </w:p>
    <w:p w:rsidR="00AC35AB" w:rsidRPr="00883DB5" w:rsidRDefault="00AC35AB" w:rsidP="00F733FB">
      <w:pPr>
        <w:jc w:val="both"/>
        <w:rPr>
          <w:rFonts w:ascii="Trebuchet MS" w:eastAsia="Courier New" w:hAnsi="Trebuchet MS"/>
          <w:b/>
          <w:shd w:val="clear" w:color="auto" w:fill="FFFFFF"/>
          <w:lang w:val="fr-FR"/>
        </w:rPr>
      </w:pPr>
      <w:r w:rsidRPr="00883DB5">
        <w:rPr>
          <w:rFonts w:ascii="Trebuchet MS" w:hAnsi="Trebuchet MS"/>
          <w:b/>
          <w:lang w:val="fr-FR"/>
        </w:rPr>
        <w:lastRenderedPageBreak/>
        <w:t>(2) Atribuţii ale personalului administrativ, gospodărie, întreţinere-reparaţii, deservire:</w:t>
      </w:r>
    </w:p>
    <w:p w:rsidR="0098516A" w:rsidRPr="00883DB5" w:rsidRDefault="0098516A" w:rsidP="00F733FB">
      <w:pPr>
        <w:jc w:val="both"/>
        <w:rPr>
          <w:rFonts w:ascii="Trebuchet MS" w:hAnsi="Trebuchet MS"/>
          <w:lang w:val="fr-FR"/>
        </w:rPr>
      </w:pPr>
    </w:p>
    <w:p w:rsidR="00266975" w:rsidRPr="00883DB5" w:rsidRDefault="00266975" w:rsidP="00266975">
      <w:pPr>
        <w:tabs>
          <w:tab w:val="left" w:pos="1440"/>
        </w:tabs>
        <w:spacing w:line="276" w:lineRule="auto"/>
        <w:jc w:val="both"/>
        <w:rPr>
          <w:rFonts w:ascii="Arial" w:eastAsia="Trebuchet MS" w:hAnsi="Arial" w:cs="Arial"/>
          <w:b/>
          <w:sz w:val="22"/>
          <w:szCs w:val="22"/>
          <w:lang w:val="ro-RO"/>
        </w:rPr>
      </w:pPr>
      <w:r w:rsidRPr="00883DB5">
        <w:rPr>
          <w:rFonts w:ascii="Arial" w:hAnsi="Arial" w:cs="Arial"/>
          <w:b/>
          <w:bCs/>
          <w:sz w:val="22"/>
          <w:szCs w:val="22"/>
        </w:rPr>
        <w:t>AtrIbutiile postului de ECONOMIST</w:t>
      </w:r>
    </w:p>
    <w:p w:rsidR="00266975" w:rsidRPr="00883DB5" w:rsidRDefault="00266975" w:rsidP="00266975">
      <w:pPr>
        <w:pStyle w:val="NormalWeb"/>
        <w:numPr>
          <w:ilvl w:val="0"/>
          <w:numId w:val="16"/>
        </w:numPr>
        <w:tabs>
          <w:tab w:val="clear" w:pos="720"/>
          <w:tab w:val="num" w:pos="0"/>
        </w:tabs>
        <w:spacing w:before="0" w:beforeAutospacing="0" w:after="0" w:line="276" w:lineRule="auto"/>
        <w:ind w:left="0" w:firstLine="0"/>
        <w:jc w:val="both"/>
        <w:rPr>
          <w:rStyle w:val="arial131"/>
          <w:color w:val="auto"/>
          <w:sz w:val="22"/>
          <w:szCs w:val="22"/>
          <w:lang w:val="ro-RO"/>
        </w:rPr>
      </w:pPr>
      <w:r w:rsidRPr="00883DB5">
        <w:rPr>
          <w:rStyle w:val="arial131"/>
          <w:color w:val="auto"/>
          <w:sz w:val="22"/>
          <w:szCs w:val="22"/>
          <w:lang w:val="ro-RO"/>
        </w:rPr>
        <w:t>Asigura o imagine transparenta si o disciplina a activitatii financiar-contabile a institutiei</w:t>
      </w:r>
    </w:p>
    <w:p w:rsidR="00266975" w:rsidRPr="00883DB5" w:rsidRDefault="00266975" w:rsidP="00266975">
      <w:pPr>
        <w:pStyle w:val="NormalWeb"/>
        <w:numPr>
          <w:ilvl w:val="0"/>
          <w:numId w:val="16"/>
        </w:numPr>
        <w:tabs>
          <w:tab w:val="clear" w:pos="720"/>
          <w:tab w:val="num" w:pos="0"/>
        </w:tabs>
        <w:spacing w:before="0" w:beforeAutospacing="0" w:after="0" w:line="276" w:lineRule="auto"/>
        <w:ind w:left="0" w:firstLine="0"/>
        <w:jc w:val="both"/>
        <w:rPr>
          <w:rStyle w:val="arial131"/>
          <w:color w:val="auto"/>
          <w:sz w:val="22"/>
          <w:szCs w:val="22"/>
          <w:lang w:val="ro-RO"/>
        </w:rPr>
      </w:pPr>
      <w:r w:rsidRPr="00883DB5">
        <w:rPr>
          <w:rStyle w:val="arial131"/>
          <w:color w:val="auto"/>
          <w:sz w:val="22"/>
          <w:szCs w:val="22"/>
          <w:lang w:val="ro-RO"/>
        </w:rPr>
        <w:t>Conduce activitatea financiar-contabila, verifica si raspunde de realitatea, legalitatea, oportunitatea si necesitatea cheltuielilor facute din bugetul centrului</w:t>
      </w:r>
    </w:p>
    <w:p w:rsidR="00266975" w:rsidRPr="00883DB5" w:rsidRDefault="00266975" w:rsidP="00266975">
      <w:pPr>
        <w:pStyle w:val="ListParagraph"/>
        <w:numPr>
          <w:ilvl w:val="0"/>
          <w:numId w:val="16"/>
        </w:numPr>
        <w:tabs>
          <w:tab w:val="clear" w:pos="720"/>
          <w:tab w:val="num" w:pos="0"/>
        </w:tabs>
        <w:autoSpaceDE w:val="0"/>
        <w:autoSpaceDN w:val="0"/>
        <w:adjustRightInd w:val="0"/>
        <w:spacing w:line="276" w:lineRule="auto"/>
        <w:ind w:left="0" w:firstLine="0"/>
        <w:contextualSpacing w:val="0"/>
        <w:jc w:val="both"/>
        <w:rPr>
          <w:rStyle w:val="arial131"/>
          <w:color w:val="auto"/>
          <w:sz w:val="22"/>
          <w:szCs w:val="22"/>
          <w:lang w:val="ro-RO"/>
        </w:rPr>
      </w:pPr>
      <w:r w:rsidRPr="00883DB5">
        <w:rPr>
          <w:rFonts w:ascii="Arial" w:hAnsi="Arial" w:cs="Arial"/>
          <w:sz w:val="22"/>
          <w:szCs w:val="22"/>
          <w:lang w:val="ro-RO"/>
        </w:rPr>
        <w:t>Exercită controlul financiar preventiv propriu,in baza Dispozitiei directorului institutiei, cu respectarea prevederilor O.U.G. nr.119/1999,egeii nr.84/2003 şi O.M.F.P. nr.522/2003, OMFP nr. 912/2004 si alte acte normative in vigoare, specifice acestei activitati</w:t>
      </w:r>
    </w:p>
    <w:p w:rsidR="00266975" w:rsidRPr="00883DB5" w:rsidRDefault="00266975" w:rsidP="00266975">
      <w:pPr>
        <w:pStyle w:val="NormalWeb"/>
        <w:numPr>
          <w:ilvl w:val="0"/>
          <w:numId w:val="16"/>
        </w:numPr>
        <w:tabs>
          <w:tab w:val="clear" w:pos="720"/>
          <w:tab w:val="num" w:pos="0"/>
        </w:tabs>
        <w:spacing w:before="0" w:beforeAutospacing="0" w:after="0" w:line="276" w:lineRule="auto"/>
        <w:ind w:left="0" w:firstLine="0"/>
        <w:jc w:val="both"/>
        <w:rPr>
          <w:rStyle w:val="arial131"/>
          <w:color w:val="auto"/>
          <w:sz w:val="22"/>
          <w:szCs w:val="22"/>
          <w:lang w:val="ro-RO"/>
        </w:rPr>
      </w:pPr>
      <w:r w:rsidRPr="00883DB5">
        <w:rPr>
          <w:rStyle w:val="arial131"/>
          <w:color w:val="auto"/>
          <w:sz w:val="22"/>
          <w:szCs w:val="22"/>
          <w:lang w:val="ro-RO"/>
        </w:rPr>
        <w:t>Colaboreaza cu conducerea centrului in vederea stabilirii bugetului anual</w:t>
      </w:r>
    </w:p>
    <w:p w:rsidR="00266975" w:rsidRPr="00883DB5" w:rsidRDefault="00266975" w:rsidP="00266975">
      <w:pPr>
        <w:pStyle w:val="NormalWeb"/>
        <w:numPr>
          <w:ilvl w:val="0"/>
          <w:numId w:val="16"/>
        </w:numPr>
        <w:tabs>
          <w:tab w:val="clear" w:pos="720"/>
          <w:tab w:val="num" w:pos="0"/>
        </w:tabs>
        <w:spacing w:before="0" w:beforeAutospacing="0" w:after="0" w:line="276" w:lineRule="auto"/>
        <w:ind w:left="0" w:firstLine="0"/>
        <w:jc w:val="both"/>
        <w:rPr>
          <w:rStyle w:val="arial131"/>
          <w:color w:val="auto"/>
          <w:sz w:val="22"/>
          <w:szCs w:val="22"/>
          <w:lang w:val="ro-RO"/>
        </w:rPr>
      </w:pPr>
      <w:r w:rsidRPr="00883DB5">
        <w:rPr>
          <w:rStyle w:val="arial131"/>
          <w:color w:val="auto"/>
          <w:sz w:val="22"/>
          <w:szCs w:val="22"/>
          <w:lang w:val="ro-RO"/>
        </w:rPr>
        <w:t>Raspunde si verifica in programul de contabilitate inregistrarea tuturor documentelor financiar-contabile</w:t>
      </w:r>
    </w:p>
    <w:p w:rsidR="00266975" w:rsidRPr="00883DB5" w:rsidRDefault="00266975" w:rsidP="00266975">
      <w:pPr>
        <w:pStyle w:val="NormalWeb"/>
        <w:numPr>
          <w:ilvl w:val="0"/>
          <w:numId w:val="16"/>
        </w:numPr>
        <w:tabs>
          <w:tab w:val="clear" w:pos="720"/>
          <w:tab w:val="num" w:pos="0"/>
        </w:tabs>
        <w:spacing w:before="0" w:beforeAutospacing="0" w:after="0" w:line="276" w:lineRule="auto"/>
        <w:ind w:left="0" w:firstLine="0"/>
        <w:jc w:val="both"/>
        <w:rPr>
          <w:rFonts w:ascii="Arial" w:hAnsi="Arial" w:cs="Arial"/>
          <w:sz w:val="22"/>
          <w:szCs w:val="22"/>
          <w:lang w:val="ro-RO"/>
        </w:rPr>
      </w:pPr>
      <w:r w:rsidRPr="00883DB5">
        <w:rPr>
          <w:rStyle w:val="arial131"/>
          <w:color w:val="auto"/>
          <w:sz w:val="22"/>
          <w:szCs w:val="22"/>
          <w:lang w:val="ro-RO"/>
        </w:rPr>
        <w:t>Intreţine o relaţie de bună colaborare, prin folosirea unui limbaj civilizat şi o atitudine pozitivă cu toate persoanele cu care intră în contact în timpul zilei de lucru;</w:t>
      </w:r>
    </w:p>
    <w:p w:rsidR="00266975" w:rsidRPr="00883DB5" w:rsidRDefault="00266975" w:rsidP="00266975">
      <w:pPr>
        <w:pStyle w:val="NormalWeb"/>
        <w:numPr>
          <w:ilvl w:val="0"/>
          <w:numId w:val="16"/>
        </w:numPr>
        <w:tabs>
          <w:tab w:val="clear" w:pos="720"/>
          <w:tab w:val="num" w:pos="0"/>
        </w:tabs>
        <w:spacing w:before="0" w:beforeAutospacing="0" w:after="0" w:line="276" w:lineRule="auto"/>
        <w:ind w:left="0" w:firstLine="0"/>
        <w:jc w:val="both"/>
        <w:rPr>
          <w:rStyle w:val="arial131"/>
          <w:color w:val="auto"/>
          <w:sz w:val="22"/>
          <w:szCs w:val="22"/>
          <w:lang w:val="ro-RO"/>
        </w:rPr>
      </w:pPr>
      <w:r w:rsidRPr="00883DB5">
        <w:rPr>
          <w:rStyle w:val="arial131"/>
          <w:color w:val="auto"/>
          <w:sz w:val="22"/>
          <w:szCs w:val="22"/>
          <w:lang w:val="ro-RO"/>
        </w:rPr>
        <w:t>Indosariază documentele cu care lucrează şi supervizează arhivarea lor;</w:t>
      </w:r>
    </w:p>
    <w:p w:rsidR="00266975" w:rsidRPr="00883DB5" w:rsidRDefault="00266975" w:rsidP="00266975">
      <w:pPr>
        <w:pStyle w:val="NormalWeb"/>
        <w:numPr>
          <w:ilvl w:val="0"/>
          <w:numId w:val="16"/>
        </w:numPr>
        <w:tabs>
          <w:tab w:val="clear" w:pos="720"/>
          <w:tab w:val="num" w:pos="0"/>
        </w:tabs>
        <w:spacing w:before="0" w:beforeAutospacing="0" w:after="0" w:line="276" w:lineRule="auto"/>
        <w:ind w:left="0" w:firstLine="0"/>
        <w:jc w:val="both"/>
        <w:rPr>
          <w:rStyle w:val="arial131"/>
          <w:color w:val="auto"/>
          <w:sz w:val="22"/>
          <w:szCs w:val="22"/>
          <w:lang w:val="ro-RO"/>
        </w:rPr>
      </w:pPr>
      <w:r w:rsidRPr="00883DB5">
        <w:rPr>
          <w:rStyle w:val="arial131"/>
          <w:color w:val="auto"/>
          <w:sz w:val="22"/>
          <w:szCs w:val="22"/>
          <w:lang w:val="ro-RO"/>
        </w:rPr>
        <w:t>Colaborează la ţinerea corectă şi la zi a evidenţei contabile precum şi la salvarea datelor informatice, preia atributiile si sarcinile de serviciu ale contabilului in lipsa acestuia;</w:t>
      </w:r>
    </w:p>
    <w:p w:rsidR="00266975" w:rsidRPr="00883DB5" w:rsidRDefault="00266975" w:rsidP="00266975">
      <w:pPr>
        <w:pStyle w:val="NormalWeb"/>
        <w:numPr>
          <w:ilvl w:val="0"/>
          <w:numId w:val="16"/>
        </w:numPr>
        <w:tabs>
          <w:tab w:val="clear" w:pos="720"/>
          <w:tab w:val="num" w:pos="0"/>
        </w:tabs>
        <w:spacing w:before="0" w:beforeAutospacing="0" w:after="0" w:line="276" w:lineRule="auto"/>
        <w:ind w:left="0" w:firstLine="0"/>
        <w:jc w:val="both"/>
        <w:rPr>
          <w:rStyle w:val="arial131"/>
          <w:color w:val="auto"/>
          <w:sz w:val="22"/>
          <w:szCs w:val="22"/>
          <w:lang w:val="ro-RO"/>
        </w:rPr>
      </w:pPr>
      <w:r w:rsidRPr="00883DB5">
        <w:rPr>
          <w:rStyle w:val="arial131"/>
          <w:color w:val="auto"/>
          <w:sz w:val="22"/>
          <w:szCs w:val="22"/>
          <w:lang w:val="ro-RO"/>
        </w:rPr>
        <w:t>Verifica si tine evidenta activitatii personalului centrului, respecta prevederile legale cu privire la incadrarea si salarizarea personalului;</w:t>
      </w:r>
    </w:p>
    <w:p w:rsidR="00266975" w:rsidRPr="00883DB5" w:rsidRDefault="00266975" w:rsidP="00266975">
      <w:pPr>
        <w:pStyle w:val="NormalWeb"/>
        <w:numPr>
          <w:ilvl w:val="0"/>
          <w:numId w:val="16"/>
        </w:numPr>
        <w:tabs>
          <w:tab w:val="clear" w:pos="720"/>
          <w:tab w:val="num" w:pos="0"/>
        </w:tabs>
        <w:spacing w:before="0" w:beforeAutospacing="0" w:after="0" w:line="276" w:lineRule="auto"/>
        <w:ind w:left="0" w:firstLine="0"/>
        <w:jc w:val="both"/>
        <w:rPr>
          <w:rStyle w:val="arial131"/>
          <w:color w:val="auto"/>
          <w:sz w:val="22"/>
          <w:szCs w:val="22"/>
          <w:lang w:val="ro-RO"/>
        </w:rPr>
      </w:pPr>
      <w:r w:rsidRPr="00883DB5">
        <w:rPr>
          <w:rStyle w:val="arial131"/>
          <w:color w:val="auto"/>
          <w:sz w:val="22"/>
          <w:szCs w:val="22"/>
          <w:lang w:val="ro-RO"/>
        </w:rPr>
        <w:t>Intocmeşte şi verifică balanţa lunar; verifică şi răspunde de legalitatea, realitatea, oportunitatea şi necesitatea cheltuielilor unităţii din fondurile bugetare şi din alte fonduri;</w:t>
      </w:r>
    </w:p>
    <w:p w:rsidR="00266975" w:rsidRPr="00883DB5" w:rsidRDefault="00266975" w:rsidP="00266975">
      <w:pPr>
        <w:pStyle w:val="NormalWeb"/>
        <w:numPr>
          <w:ilvl w:val="0"/>
          <w:numId w:val="16"/>
        </w:numPr>
        <w:tabs>
          <w:tab w:val="clear" w:pos="720"/>
          <w:tab w:val="num" w:pos="0"/>
        </w:tabs>
        <w:spacing w:before="0" w:beforeAutospacing="0" w:after="0" w:line="276" w:lineRule="auto"/>
        <w:ind w:left="0" w:firstLine="0"/>
        <w:jc w:val="both"/>
        <w:rPr>
          <w:rStyle w:val="arial131"/>
          <w:color w:val="auto"/>
          <w:sz w:val="22"/>
          <w:szCs w:val="22"/>
          <w:lang w:val="ro-RO"/>
        </w:rPr>
      </w:pPr>
      <w:r w:rsidRPr="00883DB5">
        <w:rPr>
          <w:rStyle w:val="arial131"/>
          <w:color w:val="auto"/>
          <w:sz w:val="22"/>
          <w:szCs w:val="22"/>
          <w:lang w:val="ro-RO"/>
        </w:rPr>
        <w:t>Intocmeste statele de plata si platile aferente cheltuielilor cu personalul si urmareste incadrarea in normativul de personal si nivelul de salarizare conform legii;</w:t>
      </w:r>
    </w:p>
    <w:p w:rsidR="00266975" w:rsidRPr="00883DB5" w:rsidRDefault="00266975" w:rsidP="00266975">
      <w:pPr>
        <w:pStyle w:val="NormalWeb"/>
        <w:numPr>
          <w:ilvl w:val="0"/>
          <w:numId w:val="16"/>
        </w:numPr>
        <w:tabs>
          <w:tab w:val="clear" w:pos="720"/>
          <w:tab w:val="num" w:pos="0"/>
        </w:tabs>
        <w:spacing w:before="0" w:beforeAutospacing="0" w:after="0" w:line="276" w:lineRule="auto"/>
        <w:ind w:left="0" w:firstLine="0"/>
        <w:jc w:val="both"/>
        <w:rPr>
          <w:rStyle w:val="arial131"/>
          <w:color w:val="auto"/>
          <w:sz w:val="22"/>
          <w:szCs w:val="22"/>
          <w:lang w:val="ro-RO"/>
        </w:rPr>
      </w:pPr>
      <w:r w:rsidRPr="00883DB5">
        <w:rPr>
          <w:rStyle w:val="arial131"/>
          <w:color w:val="auto"/>
          <w:sz w:val="22"/>
          <w:szCs w:val="22"/>
          <w:lang w:val="ro-RO"/>
        </w:rPr>
        <w:t>Coordonează, îndrumă şi urmăreşte realizarea sarcinilor de serviciu a personalului financiar contabil şi administrativ din subordine;</w:t>
      </w:r>
    </w:p>
    <w:p w:rsidR="00266975" w:rsidRPr="00883DB5" w:rsidRDefault="00266975" w:rsidP="00266975">
      <w:pPr>
        <w:pStyle w:val="NormalWeb"/>
        <w:numPr>
          <w:ilvl w:val="0"/>
          <w:numId w:val="16"/>
        </w:numPr>
        <w:tabs>
          <w:tab w:val="clear" w:pos="720"/>
          <w:tab w:val="num" w:pos="0"/>
        </w:tabs>
        <w:spacing w:before="0" w:beforeAutospacing="0" w:after="0" w:line="276" w:lineRule="auto"/>
        <w:ind w:left="0" w:firstLine="0"/>
        <w:jc w:val="both"/>
        <w:rPr>
          <w:rStyle w:val="arial131"/>
          <w:color w:val="auto"/>
          <w:sz w:val="22"/>
          <w:szCs w:val="22"/>
          <w:lang w:val="ro-RO"/>
        </w:rPr>
      </w:pPr>
      <w:r w:rsidRPr="00883DB5">
        <w:rPr>
          <w:rStyle w:val="arial131"/>
          <w:color w:val="auto"/>
          <w:sz w:val="22"/>
          <w:szCs w:val="22"/>
          <w:lang w:val="ro-RO"/>
        </w:rPr>
        <w:t>Asigură organizarea şi efectuarea inventarierii patrimoniului, periodic, la termenele şi în condiţii legale, efectuează inventare de control inopinate;</w:t>
      </w:r>
    </w:p>
    <w:p w:rsidR="00266975" w:rsidRPr="00883DB5" w:rsidRDefault="00266975" w:rsidP="00266975">
      <w:pPr>
        <w:pStyle w:val="NormalWeb"/>
        <w:numPr>
          <w:ilvl w:val="0"/>
          <w:numId w:val="16"/>
        </w:numPr>
        <w:tabs>
          <w:tab w:val="clear" w:pos="720"/>
          <w:tab w:val="num" w:pos="0"/>
        </w:tabs>
        <w:spacing w:before="0" w:beforeAutospacing="0" w:after="0" w:line="276" w:lineRule="auto"/>
        <w:ind w:left="0" w:firstLine="0"/>
        <w:jc w:val="both"/>
        <w:rPr>
          <w:rStyle w:val="arial131"/>
          <w:color w:val="auto"/>
          <w:sz w:val="22"/>
          <w:szCs w:val="22"/>
          <w:lang w:val="ro-RO"/>
        </w:rPr>
      </w:pPr>
      <w:r w:rsidRPr="00883DB5">
        <w:rPr>
          <w:rStyle w:val="arial131"/>
          <w:color w:val="auto"/>
          <w:sz w:val="22"/>
          <w:szCs w:val="22"/>
          <w:lang w:val="ro-RO"/>
        </w:rPr>
        <w:t>Introduce şi verifică în programul de contabilitate înregistrarea documentelor efectuate de către alte compartimente;</w:t>
      </w:r>
    </w:p>
    <w:p w:rsidR="00266975" w:rsidRPr="00883DB5" w:rsidRDefault="00266975" w:rsidP="00266975">
      <w:pPr>
        <w:pStyle w:val="NormalWeb"/>
        <w:numPr>
          <w:ilvl w:val="0"/>
          <w:numId w:val="16"/>
        </w:numPr>
        <w:tabs>
          <w:tab w:val="clear" w:pos="720"/>
          <w:tab w:val="num" w:pos="0"/>
        </w:tabs>
        <w:spacing w:before="0" w:beforeAutospacing="0" w:after="0" w:line="276" w:lineRule="auto"/>
        <w:ind w:left="0" w:firstLine="0"/>
        <w:jc w:val="both"/>
        <w:rPr>
          <w:rStyle w:val="arial131"/>
          <w:color w:val="auto"/>
          <w:sz w:val="22"/>
          <w:szCs w:val="22"/>
          <w:lang w:val="ro-RO"/>
        </w:rPr>
      </w:pPr>
      <w:r w:rsidRPr="00883DB5">
        <w:rPr>
          <w:rStyle w:val="arial131"/>
          <w:color w:val="auto"/>
          <w:sz w:val="22"/>
          <w:szCs w:val="22"/>
          <w:lang w:val="ro-RO"/>
        </w:rPr>
        <w:t>Intocmeşte bilanţul contabil trimestrial, precum şi anexele la bilanţ şi răspunde de realitatea datelor înscrise în acesta;</w:t>
      </w:r>
    </w:p>
    <w:p w:rsidR="00266975" w:rsidRPr="00883DB5" w:rsidRDefault="00266975" w:rsidP="00266975">
      <w:pPr>
        <w:pStyle w:val="NormalWeb"/>
        <w:numPr>
          <w:ilvl w:val="0"/>
          <w:numId w:val="16"/>
        </w:numPr>
        <w:tabs>
          <w:tab w:val="clear" w:pos="720"/>
          <w:tab w:val="num" w:pos="0"/>
        </w:tabs>
        <w:spacing w:before="0" w:beforeAutospacing="0" w:after="0" w:line="276" w:lineRule="auto"/>
        <w:ind w:left="0" w:firstLine="0"/>
        <w:jc w:val="both"/>
        <w:rPr>
          <w:rStyle w:val="arial131"/>
          <w:color w:val="auto"/>
          <w:sz w:val="22"/>
          <w:szCs w:val="22"/>
          <w:lang w:val="ro-RO"/>
        </w:rPr>
      </w:pPr>
      <w:r w:rsidRPr="00883DB5">
        <w:rPr>
          <w:rStyle w:val="arial131"/>
          <w:color w:val="auto"/>
          <w:sz w:val="22"/>
          <w:szCs w:val="22"/>
          <w:lang w:val="ro-RO"/>
        </w:rPr>
        <w:t>Intocmeste formele pentru efectuarea platilor si incasarilor prin virament, in conturi bancare</w:t>
      </w:r>
    </w:p>
    <w:p w:rsidR="00266975" w:rsidRPr="00883DB5" w:rsidRDefault="00266975" w:rsidP="00266975">
      <w:pPr>
        <w:pStyle w:val="NormalWeb"/>
        <w:numPr>
          <w:ilvl w:val="0"/>
          <w:numId w:val="16"/>
        </w:numPr>
        <w:tabs>
          <w:tab w:val="clear" w:pos="720"/>
          <w:tab w:val="num" w:pos="0"/>
        </w:tabs>
        <w:spacing w:before="0" w:beforeAutospacing="0" w:after="0" w:line="276" w:lineRule="auto"/>
        <w:ind w:left="0" w:firstLine="0"/>
        <w:jc w:val="both"/>
        <w:rPr>
          <w:rStyle w:val="arial131"/>
          <w:color w:val="auto"/>
          <w:sz w:val="22"/>
          <w:szCs w:val="22"/>
          <w:lang w:val="ro-RO"/>
        </w:rPr>
      </w:pPr>
      <w:r w:rsidRPr="00883DB5">
        <w:rPr>
          <w:rStyle w:val="arial131"/>
          <w:color w:val="auto"/>
          <w:sz w:val="22"/>
          <w:szCs w:val="22"/>
          <w:lang w:val="ro-RO"/>
        </w:rPr>
        <w:t>Tine evidenta concediilor medicale ale salariatilor</w:t>
      </w:r>
    </w:p>
    <w:p w:rsidR="00266975" w:rsidRPr="00883DB5" w:rsidRDefault="00266975" w:rsidP="00266975">
      <w:pPr>
        <w:pStyle w:val="NormalWeb"/>
        <w:numPr>
          <w:ilvl w:val="0"/>
          <w:numId w:val="16"/>
        </w:numPr>
        <w:tabs>
          <w:tab w:val="clear" w:pos="720"/>
          <w:tab w:val="num" w:pos="0"/>
        </w:tabs>
        <w:spacing w:before="0" w:beforeAutospacing="0" w:after="0" w:line="276" w:lineRule="auto"/>
        <w:ind w:left="0" w:firstLine="0"/>
        <w:jc w:val="both"/>
        <w:rPr>
          <w:rStyle w:val="arial131"/>
          <w:color w:val="auto"/>
          <w:sz w:val="22"/>
          <w:szCs w:val="22"/>
          <w:lang w:val="ro-RO"/>
        </w:rPr>
      </w:pPr>
      <w:r w:rsidRPr="00883DB5">
        <w:rPr>
          <w:rStyle w:val="arial131"/>
          <w:color w:val="auto"/>
          <w:sz w:val="22"/>
          <w:szCs w:val="22"/>
          <w:lang w:val="ro-RO"/>
        </w:rPr>
        <w:t>Stabileste obligatiile catre bugetul de stat, de asigurari sociale si de sanatate</w:t>
      </w:r>
    </w:p>
    <w:p w:rsidR="00266975" w:rsidRPr="00883DB5" w:rsidRDefault="00266975" w:rsidP="00266975">
      <w:pPr>
        <w:pStyle w:val="NormalWeb"/>
        <w:numPr>
          <w:ilvl w:val="0"/>
          <w:numId w:val="16"/>
        </w:numPr>
        <w:tabs>
          <w:tab w:val="clear" w:pos="720"/>
          <w:tab w:val="num" w:pos="0"/>
        </w:tabs>
        <w:spacing w:before="0" w:beforeAutospacing="0" w:after="0" w:line="276" w:lineRule="auto"/>
        <w:ind w:left="0" w:firstLine="0"/>
        <w:jc w:val="both"/>
        <w:rPr>
          <w:rStyle w:val="arial131"/>
          <w:color w:val="auto"/>
          <w:sz w:val="22"/>
          <w:szCs w:val="22"/>
          <w:lang w:val="ro-RO"/>
        </w:rPr>
      </w:pPr>
      <w:r w:rsidRPr="00883DB5">
        <w:rPr>
          <w:rStyle w:val="arial131"/>
          <w:color w:val="auto"/>
          <w:sz w:val="22"/>
          <w:szCs w:val="22"/>
          <w:lang w:val="ro-RO"/>
        </w:rPr>
        <w:t>Primeste si executa formele de poprire si sprijina realizarea titlurilor executorii a contractelor incheiate de salariati cu organizatii si efectueaza retinerile pe statele de plata</w:t>
      </w:r>
    </w:p>
    <w:p w:rsidR="00266975" w:rsidRPr="00883DB5" w:rsidRDefault="00266975" w:rsidP="00266975">
      <w:pPr>
        <w:pStyle w:val="NormalWeb"/>
        <w:numPr>
          <w:ilvl w:val="0"/>
          <w:numId w:val="16"/>
        </w:numPr>
        <w:tabs>
          <w:tab w:val="clear" w:pos="720"/>
          <w:tab w:val="left" w:pos="0"/>
        </w:tabs>
        <w:spacing w:before="0" w:beforeAutospacing="0" w:after="0" w:line="276" w:lineRule="auto"/>
        <w:ind w:left="0" w:firstLine="0"/>
        <w:jc w:val="both"/>
        <w:rPr>
          <w:rFonts w:ascii="Arial" w:hAnsi="Arial" w:cs="Arial"/>
          <w:sz w:val="22"/>
          <w:szCs w:val="22"/>
          <w:lang w:val="it-IT"/>
        </w:rPr>
      </w:pPr>
      <w:r w:rsidRPr="00883DB5">
        <w:rPr>
          <w:rFonts w:ascii="Arial" w:hAnsi="Arial" w:cs="Arial"/>
          <w:sz w:val="22"/>
          <w:szCs w:val="22"/>
          <w:lang w:val="it-IT"/>
        </w:rPr>
        <w:t xml:space="preserve">Urmareste respectarea baremurilor eliberate privind echipamentul si cazarmamentul </w:t>
      </w:r>
      <w:r w:rsidRPr="00883DB5">
        <w:rPr>
          <w:rFonts w:ascii="Arial" w:hAnsi="Arial" w:cs="Arial"/>
          <w:sz w:val="22"/>
          <w:szCs w:val="22"/>
          <w:lang w:val="ro-RO"/>
        </w:rPr>
        <w:t>beneficiarilor</w:t>
      </w:r>
      <w:r w:rsidRPr="00883DB5">
        <w:rPr>
          <w:rFonts w:ascii="Arial" w:hAnsi="Arial" w:cs="Arial"/>
          <w:sz w:val="22"/>
          <w:szCs w:val="22"/>
          <w:lang w:val="it-IT"/>
        </w:rPr>
        <w:t>, verificand periodic registrele scadentare;</w:t>
      </w:r>
    </w:p>
    <w:p w:rsidR="00266975" w:rsidRPr="00883DB5" w:rsidRDefault="00266975" w:rsidP="00266975">
      <w:pPr>
        <w:pStyle w:val="NormalWeb"/>
        <w:numPr>
          <w:ilvl w:val="0"/>
          <w:numId w:val="16"/>
        </w:numPr>
        <w:tabs>
          <w:tab w:val="clear" w:pos="720"/>
          <w:tab w:val="left" w:pos="0"/>
        </w:tabs>
        <w:spacing w:before="0" w:beforeAutospacing="0" w:after="0" w:line="276" w:lineRule="auto"/>
        <w:ind w:left="0" w:firstLine="0"/>
        <w:jc w:val="both"/>
        <w:rPr>
          <w:rFonts w:ascii="Arial" w:hAnsi="Arial" w:cs="Arial"/>
          <w:sz w:val="22"/>
          <w:szCs w:val="22"/>
          <w:lang w:val="it-IT"/>
        </w:rPr>
      </w:pPr>
      <w:r w:rsidRPr="00883DB5">
        <w:rPr>
          <w:rFonts w:ascii="Arial" w:hAnsi="Arial" w:cs="Arial"/>
          <w:sz w:val="22"/>
          <w:szCs w:val="22"/>
          <w:lang w:val="it-IT"/>
        </w:rPr>
        <w:t>Verifica propunerile de reforma prezentate de administrator si face parte din comisia de declasare si de casare a bunurilor aflate in administrarea operativa a unității;</w:t>
      </w:r>
    </w:p>
    <w:p w:rsidR="00266975" w:rsidRPr="00883DB5" w:rsidRDefault="00266975" w:rsidP="00266975">
      <w:pPr>
        <w:pStyle w:val="NormalWeb"/>
        <w:numPr>
          <w:ilvl w:val="0"/>
          <w:numId w:val="16"/>
        </w:numPr>
        <w:tabs>
          <w:tab w:val="clear" w:pos="720"/>
          <w:tab w:val="left" w:pos="0"/>
        </w:tabs>
        <w:spacing w:before="0" w:beforeAutospacing="0" w:after="0" w:line="276" w:lineRule="auto"/>
        <w:ind w:left="0" w:firstLine="0"/>
        <w:jc w:val="both"/>
        <w:rPr>
          <w:rFonts w:ascii="Arial" w:hAnsi="Arial" w:cs="Arial"/>
          <w:sz w:val="22"/>
          <w:szCs w:val="22"/>
          <w:lang w:val="it-IT"/>
        </w:rPr>
      </w:pPr>
      <w:r w:rsidRPr="00883DB5">
        <w:rPr>
          <w:rFonts w:ascii="Arial" w:hAnsi="Arial" w:cs="Arial"/>
          <w:sz w:val="22"/>
          <w:szCs w:val="22"/>
          <w:lang w:val="it-IT"/>
        </w:rPr>
        <w:t>Face verificarea foilor de alimentatie zilnica si a alimentelor eliberate din magazie pentru pregatirea hranei asistatilor;</w:t>
      </w:r>
    </w:p>
    <w:p w:rsidR="00266975" w:rsidRPr="00883DB5" w:rsidRDefault="00266975" w:rsidP="00266975">
      <w:pPr>
        <w:pStyle w:val="NormalWeb"/>
        <w:numPr>
          <w:ilvl w:val="0"/>
          <w:numId w:val="16"/>
        </w:numPr>
        <w:tabs>
          <w:tab w:val="clear" w:pos="720"/>
          <w:tab w:val="left" w:pos="0"/>
        </w:tabs>
        <w:spacing w:before="0" w:beforeAutospacing="0" w:after="0" w:line="276" w:lineRule="auto"/>
        <w:ind w:left="0" w:firstLine="0"/>
        <w:jc w:val="both"/>
        <w:rPr>
          <w:rFonts w:ascii="Arial" w:hAnsi="Arial" w:cs="Arial"/>
          <w:sz w:val="22"/>
          <w:szCs w:val="22"/>
          <w:lang w:val="it-IT"/>
        </w:rPr>
      </w:pPr>
      <w:r w:rsidRPr="00883DB5">
        <w:rPr>
          <w:rFonts w:ascii="Arial" w:hAnsi="Arial" w:cs="Arial"/>
          <w:sz w:val="22"/>
          <w:szCs w:val="22"/>
          <w:lang w:val="it-IT"/>
        </w:rPr>
        <w:lastRenderedPageBreak/>
        <w:t>Examineaza si face propuneri in legatura cu rationalizarea cheltuielilor, a alocatiilor de hrana, verifica registrul de evidenta al meniurilor;</w:t>
      </w:r>
    </w:p>
    <w:p w:rsidR="00266975" w:rsidRPr="00883DB5" w:rsidRDefault="00266975" w:rsidP="00266975">
      <w:pPr>
        <w:pStyle w:val="NormalWeb"/>
        <w:numPr>
          <w:ilvl w:val="0"/>
          <w:numId w:val="16"/>
        </w:numPr>
        <w:tabs>
          <w:tab w:val="clear" w:pos="720"/>
          <w:tab w:val="left" w:pos="0"/>
        </w:tabs>
        <w:spacing w:before="0" w:beforeAutospacing="0" w:after="0" w:line="276" w:lineRule="auto"/>
        <w:ind w:left="0" w:firstLine="0"/>
        <w:jc w:val="both"/>
        <w:rPr>
          <w:rStyle w:val="arial131"/>
          <w:color w:val="auto"/>
          <w:sz w:val="22"/>
          <w:szCs w:val="22"/>
          <w:lang w:val="pt-BR"/>
        </w:rPr>
      </w:pPr>
      <w:r w:rsidRPr="00883DB5">
        <w:rPr>
          <w:rFonts w:ascii="Arial" w:hAnsi="Arial" w:cs="Arial"/>
          <w:sz w:val="22"/>
          <w:szCs w:val="22"/>
          <w:lang w:val="pt-BR"/>
        </w:rPr>
        <w:t>Folosește și răspunde de activitatea sistemului electronic de evidenta, folosește aplicația Forexebug</w:t>
      </w:r>
    </w:p>
    <w:p w:rsidR="00266975" w:rsidRPr="00883DB5" w:rsidRDefault="00266975" w:rsidP="00266975">
      <w:pPr>
        <w:pStyle w:val="NormalWeb"/>
        <w:numPr>
          <w:ilvl w:val="0"/>
          <w:numId w:val="16"/>
        </w:numPr>
        <w:tabs>
          <w:tab w:val="clear" w:pos="720"/>
          <w:tab w:val="num" w:pos="0"/>
        </w:tabs>
        <w:spacing w:before="0" w:beforeAutospacing="0" w:after="0" w:line="276" w:lineRule="auto"/>
        <w:ind w:left="0" w:firstLine="0"/>
        <w:jc w:val="both"/>
        <w:rPr>
          <w:rStyle w:val="arial131"/>
          <w:color w:val="auto"/>
          <w:sz w:val="22"/>
          <w:szCs w:val="22"/>
          <w:lang w:val="ro-RO"/>
        </w:rPr>
      </w:pPr>
      <w:r w:rsidRPr="00883DB5">
        <w:rPr>
          <w:rStyle w:val="arial131"/>
          <w:color w:val="auto"/>
          <w:sz w:val="22"/>
          <w:szCs w:val="22"/>
          <w:lang w:val="ro-RO"/>
        </w:rPr>
        <w:t xml:space="preserve">Răspunde de respectarea termenelor de realizare a lucrărilor; </w:t>
      </w:r>
    </w:p>
    <w:p w:rsidR="00266975" w:rsidRPr="00883DB5" w:rsidRDefault="00266975" w:rsidP="00266975">
      <w:pPr>
        <w:pStyle w:val="NormalWeb"/>
        <w:numPr>
          <w:ilvl w:val="0"/>
          <w:numId w:val="16"/>
        </w:numPr>
        <w:tabs>
          <w:tab w:val="clear" w:pos="720"/>
          <w:tab w:val="num" w:pos="0"/>
        </w:tabs>
        <w:spacing w:before="0" w:beforeAutospacing="0" w:after="0" w:line="276" w:lineRule="auto"/>
        <w:ind w:left="0" w:firstLine="0"/>
        <w:jc w:val="both"/>
        <w:rPr>
          <w:rStyle w:val="arial131"/>
          <w:color w:val="auto"/>
          <w:sz w:val="22"/>
          <w:szCs w:val="22"/>
          <w:lang w:val="ro-RO"/>
        </w:rPr>
      </w:pPr>
      <w:r w:rsidRPr="00883DB5">
        <w:rPr>
          <w:rStyle w:val="arial131"/>
          <w:color w:val="auto"/>
          <w:sz w:val="22"/>
          <w:szCs w:val="22"/>
          <w:lang w:val="ro-RO"/>
        </w:rPr>
        <w:t>Prezintă propuneri de îmbunătăţire şi realizare a performanţelor profesionale în activitatea pe care o desfasoara;</w:t>
      </w:r>
    </w:p>
    <w:p w:rsidR="00266975" w:rsidRPr="00883DB5" w:rsidRDefault="00266975" w:rsidP="00266975">
      <w:pPr>
        <w:pStyle w:val="NormalWeb"/>
        <w:numPr>
          <w:ilvl w:val="0"/>
          <w:numId w:val="16"/>
        </w:numPr>
        <w:tabs>
          <w:tab w:val="clear" w:pos="720"/>
          <w:tab w:val="num" w:pos="0"/>
        </w:tabs>
        <w:spacing w:before="0" w:beforeAutospacing="0" w:after="0" w:line="276" w:lineRule="auto"/>
        <w:ind w:left="0" w:firstLine="0"/>
        <w:jc w:val="both"/>
        <w:rPr>
          <w:rStyle w:val="arial131"/>
          <w:color w:val="auto"/>
          <w:sz w:val="22"/>
          <w:szCs w:val="22"/>
          <w:lang w:val="ro-RO"/>
        </w:rPr>
      </w:pPr>
      <w:r w:rsidRPr="00883DB5">
        <w:rPr>
          <w:rStyle w:val="arial131"/>
          <w:color w:val="auto"/>
          <w:sz w:val="22"/>
          <w:szCs w:val="22"/>
          <w:lang w:val="ro-RO"/>
        </w:rPr>
        <w:t>Raspunde de intocmirea Registrului de evidenta a personalului;</w:t>
      </w:r>
    </w:p>
    <w:p w:rsidR="00266975" w:rsidRPr="00883DB5" w:rsidRDefault="00266975" w:rsidP="00266975">
      <w:pPr>
        <w:pStyle w:val="NormalWeb"/>
        <w:numPr>
          <w:ilvl w:val="0"/>
          <w:numId w:val="16"/>
        </w:numPr>
        <w:tabs>
          <w:tab w:val="clear" w:pos="720"/>
          <w:tab w:val="num" w:pos="0"/>
        </w:tabs>
        <w:spacing w:before="0" w:beforeAutospacing="0" w:after="0" w:line="276" w:lineRule="auto"/>
        <w:ind w:left="0" w:firstLine="0"/>
        <w:jc w:val="both"/>
        <w:rPr>
          <w:rStyle w:val="arial131"/>
          <w:color w:val="auto"/>
          <w:sz w:val="22"/>
          <w:szCs w:val="22"/>
          <w:lang w:val="ro-RO"/>
        </w:rPr>
      </w:pPr>
      <w:r w:rsidRPr="00883DB5">
        <w:rPr>
          <w:rStyle w:val="arial131"/>
          <w:color w:val="auto"/>
          <w:sz w:val="22"/>
          <w:szCs w:val="22"/>
          <w:lang w:val="ro-RO"/>
        </w:rPr>
        <w:t>Asigura si raspunde  de arhivarea documentelor unitatii si respecta termenele de pastrare a acestora;</w:t>
      </w:r>
    </w:p>
    <w:p w:rsidR="00266975" w:rsidRPr="00883DB5" w:rsidRDefault="00266975" w:rsidP="00266975">
      <w:pPr>
        <w:pStyle w:val="NormalWeb"/>
        <w:numPr>
          <w:ilvl w:val="0"/>
          <w:numId w:val="16"/>
        </w:numPr>
        <w:tabs>
          <w:tab w:val="clear" w:pos="720"/>
          <w:tab w:val="num" w:pos="0"/>
        </w:tabs>
        <w:spacing w:before="0" w:beforeAutospacing="0" w:after="0" w:line="276" w:lineRule="auto"/>
        <w:ind w:left="0" w:firstLine="0"/>
        <w:jc w:val="both"/>
        <w:rPr>
          <w:rStyle w:val="arial131"/>
          <w:color w:val="auto"/>
          <w:sz w:val="22"/>
          <w:szCs w:val="22"/>
          <w:lang w:val="ro-RO"/>
        </w:rPr>
      </w:pPr>
      <w:r w:rsidRPr="00883DB5">
        <w:rPr>
          <w:rStyle w:val="arial131"/>
          <w:color w:val="auto"/>
          <w:sz w:val="22"/>
          <w:szCs w:val="22"/>
          <w:lang w:val="ro-RO"/>
        </w:rPr>
        <w:t>Intocmeste Declaratia privind contributiile la cheltuielile cu personalul;</w:t>
      </w:r>
    </w:p>
    <w:p w:rsidR="00266975" w:rsidRPr="00883DB5" w:rsidRDefault="00266975" w:rsidP="00266975">
      <w:pPr>
        <w:pStyle w:val="NormalWeb"/>
        <w:numPr>
          <w:ilvl w:val="0"/>
          <w:numId w:val="16"/>
        </w:numPr>
        <w:tabs>
          <w:tab w:val="clear" w:pos="720"/>
          <w:tab w:val="num" w:pos="0"/>
        </w:tabs>
        <w:spacing w:before="0" w:beforeAutospacing="0" w:after="0" w:line="276" w:lineRule="auto"/>
        <w:ind w:left="0" w:firstLine="0"/>
        <w:jc w:val="both"/>
        <w:rPr>
          <w:rStyle w:val="arial131"/>
          <w:color w:val="auto"/>
          <w:sz w:val="22"/>
          <w:szCs w:val="22"/>
          <w:lang w:val="ro-RO"/>
        </w:rPr>
      </w:pPr>
      <w:r w:rsidRPr="00883DB5">
        <w:rPr>
          <w:rStyle w:val="arial131"/>
          <w:color w:val="auto"/>
          <w:sz w:val="22"/>
          <w:szCs w:val="22"/>
          <w:lang w:val="ro-RO"/>
        </w:rPr>
        <w:t>Intocmeste si elibereaza adeverinte de venituri la solicitarea angajatilor;</w:t>
      </w:r>
    </w:p>
    <w:p w:rsidR="00266975" w:rsidRPr="00883DB5" w:rsidRDefault="00266975" w:rsidP="00266975">
      <w:pPr>
        <w:pStyle w:val="NormalWeb"/>
        <w:numPr>
          <w:ilvl w:val="0"/>
          <w:numId w:val="16"/>
        </w:numPr>
        <w:tabs>
          <w:tab w:val="clear" w:pos="720"/>
          <w:tab w:val="num" w:pos="0"/>
        </w:tabs>
        <w:spacing w:before="0" w:beforeAutospacing="0" w:after="0" w:line="276" w:lineRule="auto"/>
        <w:ind w:left="0" w:firstLine="0"/>
        <w:jc w:val="both"/>
        <w:rPr>
          <w:rStyle w:val="arial131"/>
          <w:color w:val="auto"/>
          <w:sz w:val="22"/>
          <w:szCs w:val="22"/>
          <w:lang w:val="ro-RO"/>
        </w:rPr>
      </w:pPr>
      <w:r w:rsidRPr="00883DB5">
        <w:rPr>
          <w:rStyle w:val="arial131"/>
          <w:color w:val="auto"/>
          <w:sz w:val="22"/>
          <w:szCs w:val="22"/>
          <w:lang w:val="ro-RO"/>
        </w:rPr>
        <w:t>Dovedeşte corectitudine şi punctualitate în exercitarea atribuţiilor;</w:t>
      </w:r>
    </w:p>
    <w:p w:rsidR="00266975" w:rsidRPr="00883DB5" w:rsidRDefault="00266975" w:rsidP="00266975">
      <w:pPr>
        <w:pStyle w:val="NormalWeb"/>
        <w:numPr>
          <w:ilvl w:val="0"/>
          <w:numId w:val="16"/>
        </w:numPr>
        <w:tabs>
          <w:tab w:val="clear" w:pos="720"/>
          <w:tab w:val="num" w:pos="0"/>
        </w:tabs>
        <w:spacing w:before="0" w:beforeAutospacing="0" w:after="0" w:line="276" w:lineRule="auto"/>
        <w:ind w:left="0" w:firstLine="0"/>
        <w:jc w:val="both"/>
        <w:rPr>
          <w:rStyle w:val="arial131"/>
          <w:color w:val="auto"/>
          <w:sz w:val="22"/>
          <w:szCs w:val="22"/>
          <w:lang w:val="fr-FR"/>
        </w:rPr>
      </w:pPr>
      <w:r w:rsidRPr="00883DB5">
        <w:rPr>
          <w:rStyle w:val="arial131"/>
          <w:color w:val="auto"/>
          <w:sz w:val="22"/>
          <w:szCs w:val="22"/>
          <w:lang w:val="fr-FR"/>
        </w:rPr>
        <w:t>Respectă normele de Protecţia muncii şi PSI şi disciplina la locul de muncă;</w:t>
      </w:r>
    </w:p>
    <w:p w:rsidR="00266975" w:rsidRPr="00883DB5" w:rsidRDefault="00266975" w:rsidP="00266975">
      <w:pPr>
        <w:pStyle w:val="NormalWeb"/>
        <w:numPr>
          <w:ilvl w:val="0"/>
          <w:numId w:val="16"/>
        </w:numPr>
        <w:tabs>
          <w:tab w:val="clear" w:pos="720"/>
          <w:tab w:val="num" w:pos="0"/>
        </w:tabs>
        <w:spacing w:before="0" w:beforeAutospacing="0" w:after="0" w:line="276" w:lineRule="auto"/>
        <w:ind w:left="0" w:firstLine="0"/>
        <w:jc w:val="both"/>
        <w:rPr>
          <w:rStyle w:val="arial131"/>
          <w:color w:val="auto"/>
          <w:sz w:val="22"/>
          <w:szCs w:val="22"/>
          <w:lang w:val="it-IT"/>
        </w:rPr>
      </w:pPr>
      <w:r w:rsidRPr="00883DB5">
        <w:rPr>
          <w:rStyle w:val="arial131"/>
          <w:color w:val="auto"/>
          <w:sz w:val="22"/>
          <w:szCs w:val="22"/>
          <w:lang w:val="it-IT"/>
        </w:rPr>
        <w:t>Respecta prevederile Regulamentului de ordine interioară si Procedurile Operationale ale centrului;</w:t>
      </w:r>
    </w:p>
    <w:p w:rsidR="00266975" w:rsidRPr="00883DB5" w:rsidRDefault="00266975" w:rsidP="00266975">
      <w:pPr>
        <w:pStyle w:val="Listaszerbekezds"/>
        <w:numPr>
          <w:ilvl w:val="0"/>
          <w:numId w:val="16"/>
        </w:numPr>
        <w:tabs>
          <w:tab w:val="clear" w:pos="720"/>
          <w:tab w:val="num" w:pos="0"/>
          <w:tab w:val="left" w:pos="360"/>
          <w:tab w:val="left" w:pos="1170"/>
        </w:tabs>
        <w:spacing w:after="0" w:line="276" w:lineRule="auto"/>
        <w:ind w:left="0" w:firstLine="0"/>
        <w:jc w:val="both"/>
        <w:rPr>
          <w:rFonts w:ascii="Arial" w:hAnsi="Arial" w:cs="Arial"/>
        </w:rPr>
      </w:pPr>
      <w:r w:rsidRPr="00883DB5">
        <w:rPr>
          <w:rFonts w:ascii="Arial" w:hAnsi="Arial" w:cs="Arial"/>
          <w:lang w:val="pt-BR"/>
        </w:rPr>
        <w:t>Atributiile si sarcinile corespunzatoare postului vor fi specificate detaliat in Fisa de post intocmita de catre conducatorul institutiei, actualizata si completata cu toate modificarile legislative;</w:t>
      </w:r>
    </w:p>
    <w:p w:rsidR="00266975" w:rsidRPr="00883DB5" w:rsidRDefault="00266975" w:rsidP="00266975">
      <w:pPr>
        <w:pStyle w:val="Listaszerbekezds"/>
        <w:numPr>
          <w:ilvl w:val="0"/>
          <w:numId w:val="16"/>
        </w:numPr>
        <w:tabs>
          <w:tab w:val="clear" w:pos="720"/>
          <w:tab w:val="num" w:pos="0"/>
          <w:tab w:val="left" w:pos="432"/>
        </w:tabs>
        <w:spacing w:after="0" w:line="276" w:lineRule="auto"/>
        <w:ind w:left="0" w:right="-360" w:firstLine="0"/>
        <w:jc w:val="both"/>
        <w:rPr>
          <w:rFonts w:ascii="Arial" w:hAnsi="Arial" w:cs="Arial"/>
        </w:rPr>
      </w:pPr>
      <w:r w:rsidRPr="00883DB5">
        <w:rPr>
          <w:rFonts w:ascii="Arial" w:hAnsi="Arial" w:cs="Arial"/>
        </w:rPr>
        <w:t>Răspunde de indeplinirea tuturor atribuţiilor stabilite prin ROF, ROI, Fişa postului, proceduri operationale, protocoale sau alte reglementări interne ale serviciului social, a sarcinilor stabilite de catre conducerea institutiei sau a altor obligaţii prevăzute de legislatia in vigoare, in limita competentei si a pregatirii sale profesionale;</w:t>
      </w:r>
    </w:p>
    <w:p w:rsidR="00266975" w:rsidRPr="00883DB5" w:rsidRDefault="00266975" w:rsidP="00266975">
      <w:pPr>
        <w:pStyle w:val="ListParagraph"/>
        <w:numPr>
          <w:ilvl w:val="0"/>
          <w:numId w:val="16"/>
        </w:numPr>
        <w:tabs>
          <w:tab w:val="clear" w:pos="720"/>
          <w:tab w:val="num" w:pos="0"/>
        </w:tabs>
        <w:spacing w:before="20" w:line="276" w:lineRule="auto"/>
        <w:ind w:left="0" w:firstLine="0"/>
        <w:outlineLvl w:val="5"/>
        <w:rPr>
          <w:rFonts w:ascii="Arial" w:hAnsi="Arial" w:cs="Arial"/>
          <w:sz w:val="22"/>
          <w:szCs w:val="22"/>
        </w:rPr>
      </w:pPr>
      <w:r w:rsidRPr="00883DB5">
        <w:rPr>
          <w:rFonts w:ascii="Arial" w:hAnsi="Arial" w:cs="Arial"/>
          <w:sz w:val="22"/>
          <w:szCs w:val="22"/>
        </w:rPr>
        <w:t xml:space="preserve">Întocmește statele de salarii, cu calculul contribuțiilor, efectuează viramentele în conturile de alimentare carduri și plata contributiilor către bugete, reține și vireaza sume din salarii ( popriri, imputatii, alte rețineri, etc.); </w:t>
      </w:r>
    </w:p>
    <w:p w:rsidR="00266975" w:rsidRPr="00883DB5" w:rsidRDefault="00266975" w:rsidP="00266975">
      <w:pPr>
        <w:pStyle w:val="ListParagraph"/>
        <w:numPr>
          <w:ilvl w:val="0"/>
          <w:numId w:val="16"/>
        </w:numPr>
        <w:tabs>
          <w:tab w:val="clear" w:pos="720"/>
          <w:tab w:val="num" w:pos="0"/>
        </w:tabs>
        <w:spacing w:before="20" w:line="276" w:lineRule="auto"/>
        <w:ind w:left="0" w:firstLine="0"/>
        <w:outlineLvl w:val="5"/>
        <w:rPr>
          <w:rFonts w:ascii="Arial" w:hAnsi="Arial" w:cs="Arial"/>
          <w:sz w:val="22"/>
          <w:szCs w:val="22"/>
        </w:rPr>
      </w:pPr>
      <w:r w:rsidRPr="00883DB5">
        <w:rPr>
          <w:rFonts w:ascii="Arial" w:hAnsi="Arial" w:cs="Arial"/>
          <w:sz w:val="22"/>
          <w:szCs w:val="22"/>
        </w:rPr>
        <w:t>Întocmește dosarele de recuperare de sume de la Casa de Sănătate și alte instituții publice.</w:t>
      </w:r>
    </w:p>
    <w:p w:rsidR="00266975" w:rsidRPr="00883DB5" w:rsidRDefault="00266975" w:rsidP="00266975">
      <w:pPr>
        <w:pStyle w:val="ListParagraph"/>
        <w:numPr>
          <w:ilvl w:val="0"/>
          <w:numId w:val="16"/>
        </w:numPr>
        <w:tabs>
          <w:tab w:val="clear" w:pos="720"/>
          <w:tab w:val="num" w:pos="0"/>
        </w:tabs>
        <w:spacing w:before="20" w:line="276" w:lineRule="auto"/>
        <w:ind w:left="0" w:firstLine="0"/>
        <w:outlineLvl w:val="5"/>
        <w:rPr>
          <w:rFonts w:ascii="Arial" w:hAnsi="Arial" w:cs="Arial"/>
          <w:sz w:val="22"/>
          <w:szCs w:val="22"/>
        </w:rPr>
      </w:pPr>
      <w:r w:rsidRPr="00883DB5">
        <w:rPr>
          <w:rFonts w:ascii="Arial" w:hAnsi="Arial" w:cs="Arial"/>
          <w:sz w:val="22"/>
          <w:szCs w:val="22"/>
        </w:rPr>
        <w:t>Conduce evidența personalului, a concediilor (medicale,de odihnă, alte concedii), întocmește adeverințe la cerere;</w:t>
      </w:r>
    </w:p>
    <w:p w:rsidR="00266975" w:rsidRPr="00883DB5" w:rsidRDefault="00266975" w:rsidP="00266975">
      <w:pPr>
        <w:pStyle w:val="ListParagraph"/>
        <w:numPr>
          <w:ilvl w:val="0"/>
          <w:numId w:val="16"/>
        </w:numPr>
        <w:tabs>
          <w:tab w:val="clear" w:pos="720"/>
          <w:tab w:val="num" w:pos="0"/>
        </w:tabs>
        <w:spacing w:before="20" w:line="276" w:lineRule="auto"/>
        <w:ind w:left="0" w:firstLine="0"/>
        <w:outlineLvl w:val="5"/>
        <w:rPr>
          <w:rFonts w:ascii="Arial" w:hAnsi="Arial" w:cs="Arial"/>
          <w:sz w:val="22"/>
          <w:szCs w:val="22"/>
        </w:rPr>
      </w:pPr>
      <w:r w:rsidRPr="00883DB5">
        <w:rPr>
          <w:rFonts w:ascii="Arial" w:hAnsi="Arial" w:cs="Arial"/>
          <w:sz w:val="22"/>
          <w:szCs w:val="22"/>
        </w:rPr>
        <w:t>Gestionează alte valori, inclusiv bonuri valorice, vouchere;</w:t>
      </w:r>
    </w:p>
    <w:p w:rsidR="00266975" w:rsidRPr="00883DB5" w:rsidRDefault="00266975" w:rsidP="00266975">
      <w:pPr>
        <w:pStyle w:val="ListParagraph"/>
        <w:numPr>
          <w:ilvl w:val="0"/>
          <w:numId w:val="16"/>
        </w:numPr>
        <w:tabs>
          <w:tab w:val="clear" w:pos="720"/>
          <w:tab w:val="num" w:pos="0"/>
        </w:tabs>
        <w:spacing w:line="276" w:lineRule="auto"/>
        <w:ind w:left="0" w:firstLine="0"/>
        <w:outlineLvl w:val="5"/>
        <w:rPr>
          <w:rFonts w:ascii="Arial" w:hAnsi="Arial" w:cs="Arial"/>
          <w:sz w:val="22"/>
          <w:szCs w:val="22"/>
        </w:rPr>
      </w:pPr>
      <w:r w:rsidRPr="00883DB5">
        <w:rPr>
          <w:rFonts w:ascii="Arial" w:hAnsi="Arial" w:cs="Arial"/>
          <w:sz w:val="22"/>
          <w:szCs w:val="22"/>
        </w:rPr>
        <w:t>Conduce evidența  angajamentelor de plată primite de la compartimentul social și urmărește încasarea contribuțiilor de întreținere, încasează contribuțiile și virează sumele către instituția superioară, întocmește lunar situația soldurilor restante;</w:t>
      </w:r>
    </w:p>
    <w:p w:rsidR="00266975" w:rsidRPr="00883DB5" w:rsidRDefault="00266975" w:rsidP="00266975">
      <w:pPr>
        <w:pStyle w:val="ListParagraph"/>
        <w:numPr>
          <w:ilvl w:val="0"/>
          <w:numId w:val="16"/>
        </w:numPr>
        <w:tabs>
          <w:tab w:val="clear" w:pos="720"/>
          <w:tab w:val="num" w:pos="0"/>
        </w:tabs>
        <w:spacing w:before="20" w:line="276" w:lineRule="auto"/>
        <w:ind w:left="0" w:firstLine="0"/>
        <w:outlineLvl w:val="5"/>
        <w:rPr>
          <w:rFonts w:ascii="Arial" w:hAnsi="Arial" w:cs="Arial"/>
          <w:sz w:val="22"/>
          <w:szCs w:val="22"/>
        </w:rPr>
      </w:pPr>
      <w:r w:rsidRPr="00883DB5">
        <w:rPr>
          <w:rFonts w:ascii="Arial" w:hAnsi="Arial" w:cs="Arial"/>
          <w:sz w:val="22"/>
          <w:szCs w:val="22"/>
        </w:rPr>
        <w:t>Urmăreste evidența contabilă la zi a stocurilor, preia, verifică și centralizează documentele privind mișcarea stocurilor de la magaziner, administrator și asistent farmacie, predă centralizatoarele economistului pentru intocmirea notelor contabile, verifica gestiunile;</w:t>
      </w:r>
    </w:p>
    <w:p w:rsidR="00266975" w:rsidRPr="00883DB5" w:rsidRDefault="00266975" w:rsidP="00266975">
      <w:pPr>
        <w:pStyle w:val="ListParagraph"/>
        <w:numPr>
          <w:ilvl w:val="0"/>
          <w:numId w:val="16"/>
        </w:numPr>
        <w:tabs>
          <w:tab w:val="clear" w:pos="720"/>
          <w:tab w:val="num" w:pos="0"/>
        </w:tabs>
        <w:spacing w:before="20" w:line="276" w:lineRule="auto"/>
        <w:ind w:left="0" w:firstLine="0"/>
        <w:outlineLvl w:val="5"/>
        <w:rPr>
          <w:rFonts w:ascii="Arial" w:hAnsi="Arial" w:cs="Arial"/>
          <w:sz w:val="22"/>
          <w:szCs w:val="22"/>
        </w:rPr>
      </w:pPr>
      <w:r w:rsidRPr="00883DB5">
        <w:rPr>
          <w:rFonts w:ascii="Arial" w:hAnsi="Arial" w:cs="Arial"/>
          <w:sz w:val="22"/>
          <w:szCs w:val="22"/>
        </w:rPr>
        <w:t>Verifică și operează zilnic facturile furnizorilor precum și plățile către aceștia;</w:t>
      </w:r>
    </w:p>
    <w:p w:rsidR="00266975" w:rsidRPr="00883DB5" w:rsidRDefault="00266975" w:rsidP="00266975">
      <w:pPr>
        <w:pStyle w:val="ListParagraph"/>
        <w:numPr>
          <w:ilvl w:val="0"/>
          <w:numId w:val="16"/>
        </w:numPr>
        <w:tabs>
          <w:tab w:val="clear" w:pos="720"/>
          <w:tab w:val="num" w:pos="0"/>
        </w:tabs>
        <w:spacing w:before="20" w:line="276" w:lineRule="auto"/>
        <w:ind w:left="0" w:firstLine="0"/>
        <w:outlineLvl w:val="5"/>
        <w:rPr>
          <w:rFonts w:ascii="Arial" w:hAnsi="Arial" w:cs="Arial"/>
          <w:sz w:val="22"/>
          <w:szCs w:val="22"/>
        </w:rPr>
      </w:pPr>
      <w:r w:rsidRPr="00883DB5">
        <w:rPr>
          <w:rFonts w:ascii="Arial" w:hAnsi="Arial" w:cs="Arial"/>
          <w:sz w:val="22"/>
          <w:szCs w:val="22"/>
        </w:rPr>
        <w:t>Întocmește situații și statistici referitoare la personal, le prezintă la cerere conducerii</w:t>
      </w:r>
    </w:p>
    <w:p w:rsidR="00266975" w:rsidRPr="00883DB5" w:rsidRDefault="00266975" w:rsidP="00266975">
      <w:pPr>
        <w:pStyle w:val="ListParagraph"/>
        <w:numPr>
          <w:ilvl w:val="0"/>
          <w:numId w:val="16"/>
        </w:numPr>
        <w:tabs>
          <w:tab w:val="clear" w:pos="720"/>
          <w:tab w:val="num" w:pos="0"/>
        </w:tabs>
        <w:spacing w:before="20" w:line="276" w:lineRule="auto"/>
        <w:ind w:left="0" w:firstLine="0"/>
        <w:outlineLvl w:val="5"/>
        <w:rPr>
          <w:rFonts w:ascii="Arial" w:hAnsi="Arial" w:cs="Arial"/>
          <w:sz w:val="22"/>
          <w:szCs w:val="22"/>
        </w:rPr>
      </w:pPr>
      <w:r w:rsidRPr="00883DB5">
        <w:rPr>
          <w:rFonts w:ascii="Arial" w:eastAsia="Trebuchet MS" w:hAnsi="Arial" w:cs="Arial"/>
          <w:sz w:val="22"/>
          <w:szCs w:val="22"/>
          <w:lang w:val="ro-RO"/>
        </w:rPr>
        <w:t>Va aduce la îndeplinire şi alte sarcini, atribuţii, lucrări încredinţate de conducerea centrului spre rezolvare.</w:t>
      </w:r>
    </w:p>
    <w:p w:rsidR="00A91490" w:rsidRPr="00883DB5" w:rsidRDefault="00A91490" w:rsidP="00F733FB">
      <w:pPr>
        <w:jc w:val="both"/>
        <w:rPr>
          <w:rFonts w:ascii="Trebuchet MS" w:hAnsi="Trebuchet MS" w:cstheme="minorHAnsi"/>
          <w:lang w:val="it-IT"/>
        </w:rPr>
      </w:pPr>
    </w:p>
    <w:p w:rsidR="00344C72" w:rsidRPr="00883DB5" w:rsidRDefault="00344C72" w:rsidP="00F733FB">
      <w:pPr>
        <w:jc w:val="both"/>
        <w:rPr>
          <w:rFonts w:ascii="Trebuchet MS" w:hAnsi="Trebuchet MS"/>
          <w:b/>
          <w:lang w:val="it-IT"/>
        </w:rPr>
      </w:pPr>
      <w:r w:rsidRPr="00883DB5">
        <w:rPr>
          <w:rFonts w:ascii="Trebuchet MS" w:hAnsi="Trebuchet MS"/>
          <w:b/>
          <w:lang w:val="it-IT"/>
        </w:rPr>
        <w:t>ATRIBUŢII PORTAR/PAZNIC:</w:t>
      </w:r>
    </w:p>
    <w:p w:rsidR="00344C72" w:rsidRPr="00883DB5" w:rsidRDefault="00344C72" w:rsidP="00F733FB">
      <w:pPr>
        <w:jc w:val="both"/>
        <w:rPr>
          <w:rFonts w:ascii="Trebuchet MS" w:hAnsi="Trebuchet MS"/>
          <w:lang w:val="it-IT"/>
        </w:rPr>
      </w:pPr>
      <w:r w:rsidRPr="00883DB5">
        <w:rPr>
          <w:rFonts w:ascii="Trebuchet MS" w:hAnsi="Trebuchet MS"/>
          <w:lang w:val="it-IT"/>
        </w:rPr>
        <w:lastRenderedPageBreak/>
        <w:t xml:space="preserve">sa fie odihnit , sanatos , apt medical pentru a executa in bune conditiuni sarcinile serviciului de paza ;              </w:t>
      </w:r>
    </w:p>
    <w:p w:rsidR="00344C72" w:rsidRPr="00883DB5" w:rsidRDefault="00344C72" w:rsidP="00F733FB">
      <w:pPr>
        <w:jc w:val="both"/>
        <w:rPr>
          <w:rFonts w:ascii="Trebuchet MS" w:hAnsi="Trebuchet MS"/>
          <w:lang w:val="it-IT"/>
        </w:rPr>
      </w:pPr>
      <w:r w:rsidRPr="00883DB5">
        <w:rPr>
          <w:rFonts w:ascii="Trebuchet MS" w:hAnsi="Trebuchet MS"/>
          <w:lang w:val="it-IT"/>
        </w:rPr>
        <w:t>sa cunoasca consemnul postului si denumirea obiectivului ;</w:t>
      </w:r>
    </w:p>
    <w:p w:rsidR="00344C72" w:rsidRPr="00883DB5" w:rsidRDefault="00344C72" w:rsidP="00F733FB">
      <w:pPr>
        <w:jc w:val="both"/>
        <w:rPr>
          <w:rFonts w:ascii="Trebuchet MS" w:hAnsi="Trebuchet MS"/>
          <w:lang w:val="ro-RO"/>
        </w:rPr>
      </w:pPr>
      <w:r w:rsidRPr="00883DB5">
        <w:rPr>
          <w:rFonts w:ascii="Trebuchet MS" w:hAnsi="Trebuchet MS"/>
          <w:lang w:val="ro-RO"/>
        </w:rPr>
        <w:t>Asigura paza unitatii conform graficului;</w:t>
      </w:r>
    </w:p>
    <w:p w:rsidR="00344C72" w:rsidRPr="00883DB5" w:rsidRDefault="00344C72" w:rsidP="00F733FB">
      <w:pPr>
        <w:jc w:val="both"/>
        <w:rPr>
          <w:rFonts w:ascii="Trebuchet MS" w:hAnsi="Trebuchet MS"/>
          <w:lang w:val="ro-RO"/>
        </w:rPr>
      </w:pPr>
      <w:r w:rsidRPr="00883DB5">
        <w:rPr>
          <w:rFonts w:ascii="Trebuchet MS" w:hAnsi="Trebuchet MS"/>
          <w:lang w:val="ro-RO"/>
        </w:rPr>
        <w:t xml:space="preserve">Executa rondul de paza în întreg perimetrul ; sa cunoască locurile şi punctele vulnerabile din perimetrul obiectivului, pentru a preveni producerea oricăror fapte de natura sa aducă prejudicii unităţilor pazite; </w:t>
      </w:r>
    </w:p>
    <w:p w:rsidR="00344C72" w:rsidRPr="00883DB5" w:rsidRDefault="00344C72" w:rsidP="00F733FB">
      <w:pPr>
        <w:jc w:val="both"/>
        <w:rPr>
          <w:rFonts w:ascii="Trebuchet MS" w:hAnsi="Trebuchet MS"/>
          <w:lang w:val="ro-RO"/>
        </w:rPr>
      </w:pPr>
      <w:r w:rsidRPr="00883DB5">
        <w:rPr>
          <w:rFonts w:ascii="Trebuchet MS" w:hAnsi="Trebuchet MS"/>
          <w:lang w:val="ro-RO"/>
        </w:rPr>
        <w:t xml:space="preserve">sa pazeasca obiectivul, bunurile şi valorile nominalizate în planul de paza şi sa asigure integritatea acestora; </w:t>
      </w:r>
    </w:p>
    <w:p w:rsidR="00344C72" w:rsidRPr="00883DB5" w:rsidRDefault="00344C72" w:rsidP="00F733FB">
      <w:pPr>
        <w:jc w:val="both"/>
        <w:rPr>
          <w:rFonts w:ascii="Trebuchet MS" w:hAnsi="Trebuchet MS"/>
          <w:lang w:val="ro-RO"/>
        </w:rPr>
      </w:pPr>
      <w:r w:rsidRPr="00883DB5">
        <w:rPr>
          <w:rFonts w:ascii="Trebuchet MS" w:hAnsi="Trebuchet MS"/>
          <w:lang w:val="ro-RO"/>
        </w:rPr>
        <w:t>sa permită accesul în unitate numai în conformitate cu reglementările legale şi cu dispoziţiile interne; sa oprească şi sa legitimeze persoanele despre care exista date sau indicii ca au săvârşit infracţiuni sau alte fapte ilicite în obiectivul pazit, pe cele care incalca normele interne stabilite prin regulamentele proprii, iar în cazul infracţiunilor flagrante, sa oprească şi sa predea poliţiei pe făptuitor, bunurile sau valorile care fac obiectul infracţiunii sau al altor fapte ilicite.</w:t>
      </w:r>
    </w:p>
    <w:p w:rsidR="00344C72" w:rsidRPr="00883DB5" w:rsidRDefault="00344C72" w:rsidP="00F733FB">
      <w:pPr>
        <w:jc w:val="both"/>
        <w:rPr>
          <w:rFonts w:ascii="Trebuchet MS" w:hAnsi="Trebuchet MS"/>
          <w:lang w:val="ro-RO"/>
        </w:rPr>
      </w:pPr>
      <w:r w:rsidRPr="00883DB5">
        <w:rPr>
          <w:rFonts w:ascii="Trebuchet MS" w:hAnsi="Trebuchet MS"/>
          <w:lang w:val="ro-RO"/>
        </w:rPr>
        <w:t xml:space="preserve">în caz de avarii produse la instalaţii, conducte sau rezervoare de apa, combustibili ori de substanţe chimice, la reţelele electrice sau telefonice şi în orice alte împrejurări care sunt de natura sa producă pagube, sa aducă de îndată la cunostinta celor în drept asemenea evenimente şi sa ia primele măsuri pentru limitarea consecinţelor evenimentului; </w:t>
      </w:r>
    </w:p>
    <w:p w:rsidR="00344C72" w:rsidRPr="00883DB5" w:rsidRDefault="00344C72" w:rsidP="00F733FB">
      <w:pPr>
        <w:jc w:val="both"/>
        <w:rPr>
          <w:rFonts w:ascii="Trebuchet MS" w:hAnsi="Trebuchet MS"/>
          <w:lang w:val="ro-RO"/>
        </w:rPr>
      </w:pPr>
      <w:r w:rsidRPr="00883DB5">
        <w:rPr>
          <w:rFonts w:ascii="Trebuchet MS" w:hAnsi="Trebuchet MS"/>
          <w:lang w:val="ro-RO"/>
        </w:rPr>
        <w:t xml:space="preserve">în caz de incendii, sa ia imediat măsuri de stingere şi de salvare a persoanelor, a bunurilor şi a valorilor, sa sesizeze pompierii şi sa anunţe conducerea unităţii şi poliţia; </w:t>
      </w:r>
    </w:p>
    <w:p w:rsidR="00344C72" w:rsidRPr="00883DB5" w:rsidRDefault="00344C72" w:rsidP="00F733FB">
      <w:pPr>
        <w:jc w:val="both"/>
        <w:rPr>
          <w:rFonts w:ascii="Trebuchet MS" w:hAnsi="Trebuchet MS"/>
          <w:lang w:val="pt-BR"/>
        </w:rPr>
      </w:pPr>
      <w:r w:rsidRPr="00883DB5">
        <w:rPr>
          <w:rFonts w:ascii="Trebuchet MS" w:hAnsi="Trebuchet MS"/>
          <w:lang w:val="pt-BR"/>
        </w:rPr>
        <w:t>sa ia primele măsuri pentru salvarea persoanelor şi de evacuare a bunurilor şi a valorilor în caz de dezastre;</w:t>
      </w:r>
    </w:p>
    <w:p w:rsidR="00344C72" w:rsidRPr="00883DB5" w:rsidRDefault="00344C72" w:rsidP="00F733FB">
      <w:pPr>
        <w:jc w:val="both"/>
        <w:rPr>
          <w:rFonts w:ascii="Trebuchet MS" w:hAnsi="Trebuchet MS"/>
          <w:lang w:val="ro-RO"/>
        </w:rPr>
      </w:pPr>
      <w:r w:rsidRPr="00883DB5">
        <w:rPr>
          <w:rFonts w:ascii="Trebuchet MS" w:hAnsi="Trebuchet MS"/>
          <w:lang w:val="ro-RO"/>
        </w:rPr>
        <w:t>Este obligat sa respecte normele de protectia muncii si PSI;</w:t>
      </w:r>
    </w:p>
    <w:p w:rsidR="00344C72" w:rsidRPr="00883DB5" w:rsidRDefault="00344C72" w:rsidP="00F733FB">
      <w:pPr>
        <w:jc w:val="both"/>
        <w:rPr>
          <w:rFonts w:ascii="Trebuchet MS" w:hAnsi="Trebuchet MS"/>
          <w:lang w:val="ro-RO"/>
        </w:rPr>
      </w:pPr>
      <w:r w:rsidRPr="00883DB5">
        <w:rPr>
          <w:rFonts w:ascii="Trebuchet MS" w:hAnsi="Trebuchet MS"/>
          <w:lang w:val="ro-RO"/>
        </w:rPr>
        <w:t xml:space="preserve">sa sesizeze poliţia în legatura cu orice fapta de natura a prejudicia patrimoniul unităţii şi sa-şi dea concursul pentru îndeplinirea misiunilor ce revin poliţiei pentru prinderea infractorilor; </w:t>
      </w:r>
    </w:p>
    <w:p w:rsidR="00344C72" w:rsidRPr="00883DB5" w:rsidRDefault="00344C72" w:rsidP="00F733FB">
      <w:pPr>
        <w:jc w:val="both"/>
        <w:rPr>
          <w:rFonts w:ascii="Trebuchet MS" w:hAnsi="Trebuchet MS"/>
          <w:lang w:val="ro-RO"/>
        </w:rPr>
      </w:pPr>
      <w:r w:rsidRPr="00883DB5">
        <w:rPr>
          <w:rFonts w:ascii="Trebuchet MS" w:hAnsi="Trebuchet MS"/>
          <w:lang w:val="it-IT"/>
        </w:rPr>
        <w:t>Depisteaza orice persoana care aduce daune unitatii , în vederea recuperarii pagubelor ;</w:t>
      </w:r>
    </w:p>
    <w:p w:rsidR="00344C72" w:rsidRPr="00883DB5" w:rsidRDefault="00344C72" w:rsidP="00F733FB">
      <w:pPr>
        <w:jc w:val="both"/>
        <w:rPr>
          <w:rFonts w:ascii="Trebuchet MS" w:hAnsi="Trebuchet MS"/>
          <w:lang w:val="fr-FR"/>
        </w:rPr>
      </w:pPr>
      <w:r w:rsidRPr="00883DB5">
        <w:rPr>
          <w:rFonts w:ascii="Trebuchet MS" w:hAnsi="Trebuchet MS"/>
          <w:lang w:val="fr-FR"/>
        </w:rPr>
        <w:t xml:space="preserve">sa păstreze secretul de stat şi cel de serviciu, dacă, prin natura atribuţiilor, are acces la asemenea date şi informaţii; </w:t>
      </w:r>
    </w:p>
    <w:p w:rsidR="00344C72" w:rsidRPr="00883DB5" w:rsidRDefault="00344C72" w:rsidP="00F733FB">
      <w:pPr>
        <w:jc w:val="both"/>
        <w:rPr>
          <w:rFonts w:ascii="Trebuchet MS" w:hAnsi="Trebuchet MS"/>
          <w:lang w:val="fr-FR"/>
        </w:rPr>
      </w:pPr>
      <w:r w:rsidRPr="00883DB5">
        <w:rPr>
          <w:rFonts w:ascii="Trebuchet MS" w:hAnsi="Trebuchet MS"/>
          <w:lang w:val="fr-FR"/>
        </w:rPr>
        <w:t xml:space="preserve">sa nu absenteze fără motive temeinice şi fără sa anunţe în prealabil conducerea unităţii despre aceasta; </w:t>
      </w:r>
    </w:p>
    <w:p w:rsidR="00344C72" w:rsidRPr="00883DB5" w:rsidRDefault="00344C72" w:rsidP="00F733FB">
      <w:pPr>
        <w:jc w:val="both"/>
        <w:rPr>
          <w:rFonts w:ascii="Trebuchet MS" w:hAnsi="Trebuchet MS"/>
          <w:lang w:val="fr-FR"/>
        </w:rPr>
      </w:pPr>
      <w:r w:rsidRPr="00883DB5">
        <w:rPr>
          <w:rFonts w:ascii="Trebuchet MS" w:hAnsi="Trebuchet MS"/>
          <w:lang w:val="fr-FR"/>
        </w:rPr>
        <w:t xml:space="preserve">sa execute întocmai dispoziţiile sefilor ierarhici, cu excepţia celor vadit nelegale, şi sa fie respectuos în raporturile de serviciu; </w:t>
      </w:r>
    </w:p>
    <w:p w:rsidR="00344C72" w:rsidRPr="00883DB5" w:rsidRDefault="00344C72" w:rsidP="00F733FB">
      <w:pPr>
        <w:jc w:val="both"/>
        <w:rPr>
          <w:rFonts w:ascii="Trebuchet MS" w:hAnsi="Trebuchet MS"/>
          <w:lang w:val="ro-RO"/>
        </w:rPr>
      </w:pPr>
      <w:r w:rsidRPr="00883DB5">
        <w:rPr>
          <w:rFonts w:ascii="Trebuchet MS" w:hAnsi="Trebuchet MS"/>
        </w:rPr>
        <w:t>Interzice accesul persoanelor straine în incinta unitatii cu exceptia celor autorizate prin R.O.I.</w:t>
      </w:r>
    </w:p>
    <w:p w:rsidR="00344C72" w:rsidRPr="00883DB5" w:rsidRDefault="00344C72" w:rsidP="00F733FB">
      <w:pPr>
        <w:jc w:val="both"/>
        <w:rPr>
          <w:rFonts w:ascii="Trebuchet MS" w:hAnsi="Trebuchet MS"/>
          <w:lang w:val="ro-RO"/>
        </w:rPr>
      </w:pPr>
      <w:r w:rsidRPr="00883DB5">
        <w:rPr>
          <w:rFonts w:ascii="Trebuchet MS" w:hAnsi="Trebuchet MS"/>
          <w:lang w:val="it-IT"/>
        </w:rPr>
        <w:t>Permite iesirea beneficiarilor din unitate numai pe baza unui bilet de voie aprobat de conducerea unitatii;</w:t>
      </w:r>
    </w:p>
    <w:p w:rsidR="00344C72" w:rsidRPr="00883DB5" w:rsidRDefault="00344C72" w:rsidP="00F733FB">
      <w:pPr>
        <w:jc w:val="both"/>
        <w:rPr>
          <w:rFonts w:ascii="Trebuchet MS" w:hAnsi="Trebuchet MS"/>
          <w:lang w:val="ro-RO"/>
        </w:rPr>
      </w:pPr>
      <w:r w:rsidRPr="00883DB5">
        <w:rPr>
          <w:rFonts w:ascii="Trebuchet MS" w:hAnsi="Trebuchet MS"/>
          <w:lang w:val="ro-RO"/>
        </w:rPr>
        <w:t>In cazul unor evenimente sau conflicte de agresivitate, cearta , scandal care nu se pot aplana si rezolva de catre personalul unitatii se vor anunta organele de politie ;</w:t>
      </w:r>
    </w:p>
    <w:p w:rsidR="00344C72" w:rsidRPr="00883DB5" w:rsidRDefault="00344C72" w:rsidP="00F733FB">
      <w:pPr>
        <w:jc w:val="both"/>
        <w:rPr>
          <w:rFonts w:ascii="Trebuchet MS" w:hAnsi="Trebuchet MS"/>
          <w:lang w:val="ro-RO"/>
        </w:rPr>
      </w:pPr>
      <w:r w:rsidRPr="00883DB5">
        <w:rPr>
          <w:rFonts w:ascii="Trebuchet MS" w:hAnsi="Trebuchet MS"/>
          <w:lang w:val="it-IT"/>
        </w:rPr>
        <w:t xml:space="preserve">Sa dea dovada de vigilenta si spirit de raspundere in timpul executarii serviciului respectand indatoririle cei revin din legile in vigoare </w:t>
      </w:r>
    </w:p>
    <w:p w:rsidR="00344C72" w:rsidRPr="00883DB5" w:rsidRDefault="00344C72" w:rsidP="00F733FB">
      <w:pPr>
        <w:jc w:val="both"/>
        <w:rPr>
          <w:rFonts w:ascii="Trebuchet MS" w:hAnsi="Trebuchet MS"/>
          <w:lang w:val="ro-RO"/>
        </w:rPr>
      </w:pPr>
      <w:r w:rsidRPr="00883DB5">
        <w:rPr>
          <w:rFonts w:ascii="Trebuchet MS" w:hAnsi="Trebuchet MS"/>
          <w:lang w:val="ro-RO"/>
        </w:rPr>
        <w:lastRenderedPageBreak/>
        <w:t>sa nu doarma , sa nu consume alcool sau alte substante euforizante , sa nu aiba alte preocupari in afara sarcinilor de serviciu  sa nu angajeze discutii cu alte persoane decat cele din cadrul relatiilor de serviciu , sau cele depistate comitand acte antisociale;</w:t>
      </w:r>
    </w:p>
    <w:p w:rsidR="00344C72" w:rsidRPr="00883DB5" w:rsidRDefault="00344C72" w:rsidP="00F733FB">
      <w:pPr>
        <w:jc w:val="both"/>
        <w:rPr>
          <w:rFonts w:ascii="Trebuchet MS" w:hAnsi="Trebuchet MS"/>
          <w:lang w:val="ro-RO"/>
        </w:rPr>
      </w:pPr>
      <w:r w:rsidRPr="00883DB5">
        <w:rPr>
          <w:rFonts w:ascii="Trebuchet MS" w:hAnsi="Trebuchet MS"/>
          <w:lang w:val="ro-RO"/>
        </w:rPr>
        <w:t xml:space="preserve">Se supune testarii consumului de alcool la nominalizarea de catre oricare din responsabilii cu aceasta activitate conform R.O.I. </w:t>
      </w:r>
    </w:p>
    <w:p w:rsidR="00344C72" w:rsidRPr="00883DB5" w:rsidRDefault="00344C72" w:rsidP="00F733FB">
      <w:pPr>
        <w:jc w:val="both"/>
        <w:rPr>
          <w:rFonts w:ascii="Trebuchet MS" w:hAnsi="Trebuchet MS"/>
          <w:lang w:val="it-IT"/>
        </w:rPr>
      </w:pPr>
      <w:r w:rsidRPr="00883DB5">
        <w:rPr>
          <w:rFonts w:ascii="Trebuchet MS" w:hAnsi="Trebuchet MS"/>
          <w:lang w:val="it-IT"/>
        </w:rPr>
        <w:t xml:space="preserve">sa fie loial intereselor societatii pastrand cofidentialitatea datelor si informatiilor pe care le are din exercitarea serviciului de paza </w:t>
      </w:r>
    </w:p>
    <w:p w:rsidR="00344C72" w:rsidRPr="00883DB5" w:rsidRDefault="00344C72" w:rsidP="00F733FB">
      <w:pPr>
        <w:jc w:val="both"/>
        <w:rPr>
          <w:rFonts w:ascii="Trebuchet MS" w:hAnsi="Trebuchet MS"/>
          <w:lang w:val="it-IT"/>
        </w:rPr>
      </w:pPr>
      <w:r w:rsidRPr="00883DB5">
        <w:rPr>
          <w:rFonts w:ascii="Trebuchet MS" w:hAnsi="Trebuchet MS"/>
          <w:lang w:val="it-IT"/>
        </w:rPr>
        <w:t>sa intervina in aplanarea conflictelor dintre asistati sau cele dintre asistati si angajati</w:t>
      </w:r>
    </w:p>
    <w:p w:rsidR="00344C72" w:rsidRPr="00883DB5" w:rsidRDefault="00344C72" w:rsidP="00F733FB">
      <w:pPr>
        <w:jc w:val="both"/>
        <w:rPr>
          <w:rFonts w:ascii="Trebuchet MS" w:hAnsi="Trebuchet MS"/>
          <w:lang w:val="it-IT"/>
        </w:rPr>
      </w:pPr>
      <w:r w:rsidRPr="00883DB5">
        <w:rPr>
          <w:rFonts w:ascii="Trebuchet MS" w:hAnsi="Trebuchet MS"/>
          <w:lang w:val="it-IT"/>
        </w:rPr>
        <w:t>sa nu iasa din serviciu decat la terminarea orelor de program si la prezentarea persoanelor (paznicilor) din serviciul urmator ;</w:t>
      </w:r>
    </w:p>
    <w:p w:rsidR="00344C72" w:rsidRPr="00883DB5" w:rsidRDefault="00344C72" w:rsidP="00F733FB">
      <w:pPr>
        <w:jc w:val="both"/>
        <w:rPr>
          <w:rFonts w:ascii="Trebuchet MS" w:hAnsi="Trebuchet MS"/>
          <w:lang w:val="it-IT"/>
        </w:rPr>
      </w:pPr>
      <w:r w:rsidRPr="00883DB5">
        <w:rPr>
          <w:rFonts w:ascii="Trebuchet MS" w:hAnsi="Trebuchet MS"/>
          <w:lang w:val="it-IT"/>
        </w:rPr>
        <w:t xml:space="preserve">legitimeaza pe baza de BI/CI si inregistreaza  in caietul de intrari/ iesiri orice persoana sau reprezentant al unor entitati sau a beneficiarilor, vizitatori etc. </w:t>
      </w:r>
    </w:p>
    <w:p w:rsidR="00344C72" w:rsidRPr="00883DB5" w:rsidRDefault="00344C72" w:rsidP="00F733FB">
      <w:pPr>
        <w:jc w:val="both"/>
        <w:rPr>
          <w:rFonts w:ascii="Trebuchet MS" w:hAnsi="Trebuchet MS"/>
          <w:lang w:val="ro-RO"/>
        </w:rPr>
      </w:pPr>
      <w:r w:rsidRPr="00883DB5">
        <w:rPr>
          <w:rFonts w:ascii="Trebuchet MS" w:hAnsi="Trebuchet MS"/>
          <w:lang w:val="it-IT"/>
        </w:rPr>
        <w:t>Intocmeste Procesul-verbal de predare/primire la intrarea si la iesirea din post ;</w:t>
      </w:r>
    </w:p>
    <w:p w:rsidR="00344C72" w:rsidRPr="00883DB5" w:rsidRDefault="00344C72" w:rsidP="00F733FB">
      <w:pPr>
        <w:jc w:val="both"/>
        <w:rPr>
          <w:rFonts w:ascii="Trebuchet MS" w:hAnsi="Trebuchet MS"/>
          <w:lang w:val="ro-RO"/>
        </w:rPr>
      </w:pPr>
      <w:r w:rsidRPr="00883DB5">
        <w:rPr>
          <w:rFonts w:ascii="Trebuchet MS" w:hAnsi="Trebuchet MS"/>
          <w:lang w:val="ro-RO"/>
        </w:rPr>
        <w:t>participa la instruiri si/sau cursuri de formare profesionala organizate atat in unitate cat si in afara acesteia</w:t>
      </w:r>
    </w:p>
    <w:p w:rsidR="00344C72" w:rsidRPr="00883DB5" w:rsidRDefault="00344C72" w:rsidP="00F733FB">
      <w:pPr>
        <w:jc w:val="both"/>
        <w:rPr>
          <w:rFonts w:ascii="Trebuchet MS" w:hAnsi="Trebuchet MS"/>
          <w:lang w:val="ro-RO"/>
        </w:rPr>
      </w:pPr>
      <w:r w:rsidRPr="00883DB5">
        <w:rPr>
          <w:rFonts w:ascii="Trebuchet MS" w:hAnsi="Trebuchet MS"/>
          <w:lang w:val="ro-RO"/>
        </w:rPr>
        <w:t>au obligatia de a-si efectua controalele medicale periodice si anuale conform legislatiei in vigoare;</w:t>
      </w:r>
    </w:p>
    <w:p w:rsidR="0098516A" w:rsidRPr="00883DB5" w:rsidRDefault="0098516A" w:rsidP="00F733FB">
      <w:pPr>
        <w:jc w:val="both"/>
        <w:rPr>
          <w:rFonts w:ascii="Trebuchet MS" w:hAnsi="Trebuchet MS"/>
          <w:lang w:val="it-IT"/>
        </w:rPr>
      </w:pPr>
    </w:p>
    <w:p w:rsidR="00B87CA3" w:rsidRPr="00883DB5" w:rsidRDefault="00B87CA3" w:rsidP="00F733FB">
      <w:pPr>
        <w:jc w:val="both"/>
        <w:rPr>
          <w:rFonts w:ascii="Trebuchet MS" w:hAnsi="Trebuchet MS"/>
          <w:lang w:val="it-IT"/>
        </w:rPr>
      </w:pPr>
      <w:r w:rsidRPr="00883DB5">
        <w:rPr>
          <w:rFonts w:ascii="Trebuchet MS" w:hAnsi="Trebuchet MS"/>
          <w:lang w:val="it-IT"/>
        </w:rPr>
        <w:t>ATRIBUŢII FOCHIST:</w:t>
      </w:r>
    </w:p>
    <w:p w:rsidR="00B87CA3" w:rsidRPr="00883DB5" w:rsidRDefault="00B87CA3" w:rsidP="00F733FB">
      <w:pPr>
        <w:jc w:val="both"/>
        <w:rPr>
          <w:rFonts w:ascii="Trebuchet MS" w:hAnsi="Trebuchet MS"/>
          <w:lang w:val="ro-RO"/>
        </w:rPr>
      </w:pPr>
      <w:r w:rsidRPr="00883DB5">
        <w:rPr>
          <w:rFonts w:ascii="Trebuchet MS" w:hAnsi="Trebuchet MS"/>
          <w:lang w:val="it-IT"/>
        </w:rPr>
        <w:t xml:space="preserve">Sa se prezinte la serviciu conform programului; </w:t>
      </w:r>
      <w:r w:rsidRPr="00883DB5">
        <w:rPr>
          <w:rFonts w:ascii="Trebuchet MS" w:hAnsi="Trebuchet MS"/>
          <w:lang w:val="ro-RO"/>
        </w:rPr>
        <w:t xml:space="preserve">obligativitatea respectarii graficului intocmit si a atributiilor de serviciu </w:t>
      </w:r>
    </w:p>
    <w:p w:rsidR="00B87CA3" w:rsidRPr="00883DB5" w:rsidRDefault="00B87CA3" w:rsidP="00F733FB">
      <w:pPr>
        <w:jc w:val="both"/>
        <w:rPr>
          <w:rFonts w:ascii="Trebuchet MS" w:hAnsi="Trebuchet MS"/>
          <w:lang w:val="it-IT"/>
        </w:rPr>
      </w:pPr>
      <w:r w:rsidRPr="00883DB5">
        <w:rPr>
          <w:rFonts w:ascii="Trebuchet MS" w:hAnsi="Trebuchet MS"/>
          <w:lang w:val="it-IT"/>
        </w:rPr>
        <w:t>Sa semneze condica de prezenta la sosire si la plecare; sa respecte timpul de lucru si sa-l foloseasca integral si eficient;</w:t>
      </w:r>
    </w:p>
    <w:p w:rsidR="00B87CA3" w:rsidRPr="00883DB5" w:rsidRDefault="00B87CA3" w:rsidP="00F733FB">
      <w:pPr>
        <w:jc w:val="both"/>
        <w:rPr>
          <w:rFonts w:ascii="Trebuchet MS" w:hAnsi="Trebuchet MS"/>
          <w:lang w:val="it-IT"/>
        </w:rPr>
      </w:pPr>
      <w:r w:rsidRPr="00883DB5">
        <w:rPr>
          <w:rFonts w:ascii="Trebuchet MS" w:hAnsi="Trebuchet MS"/>
          <w:lang w:val="it-IT"/>
        </w:rPr>
        <w:t>Sa realizeze lucrarile la calitatea prescrisa si raspunde de calitatea lucrarilor efectuate si  Sa respecte regulile de protectia muncii</w:t>
      </w:r>
    </w:p>
    <w:p w:rsidR="00B87CA3" w:rsidRPr="00883DB5" w:rsidRDefault="00B87CA3" w:rsidP="00F733FB">
      <w:pPr>
        <w:jc w:val="both"/>
        <w:rPr>
          <w:rFonts w:ascii="Trebuchet MS" w:hAnsi="Trebuchet MS"/>
          <w:lang w:val="it-IT"/>
        </w:rPr>
      </w:pPr>
      <w:r w:rsidRPr="00883DB5">
        <w:rPr>
          <w:rFonts w:ascii="Trebuchet MS" w:hAnsi="Trebuchet MS"/>
          <w:lang w:val="it-IT"/>
        </w:rPr>
        <w:t>Sa raspunda la toate solicitarile venite din partea administratorului pentru indeplinirea unor sarcini conforme fisei postului;</w:t>
      </w:r>
    </w:p>
    <w:p w:rsidR="00B87CA3" w:rsidRPr="00883DB5" w:rsidRDefault="00B87CA3" w:rsidP="00F733FB">
      <w:pPr>
        <w:jc w:val="both"/>
        <w:rPr>
          <w:rFonts w:ascii="Trebuchet MS" w:hAnsi="Trebuchet MS"/>
          <w:lang w:val="it-IT"/>
        </w:rPr>
      </w:pPr>
      <w:r w:rsidRPr="00883DB5">
        <w:rPr>
          <w:rFonts w:ascii="Trebuchet MS" w:hAnsi="Trebuchet MS"/>
          <w:lang w:val="it-IT"/>
        </w:rPr>
        <w:t>Sa manifeste grija deosebita in manuirea si utilizarea materialelor si echipamentelor pe care le are in primire pentru a evita avarierea, distrugerea sau pierderea lor</w:t>
      </w:r>
    </w:p>
    <w:p w:rsidR="00B87CA3" w:rsidRPr="00883DB5" w:rsidRDefault="00B87CA3" w:rsidP="00F733FB">
      <w:pPr>
        <w:jc w:val="both"/>
        <w:rPr>
          <w:rFonts w:ascii="Trebuchet MS" w:hAnsi="Trebuchet MS"/>
          <w:lang w:val="pt-BR"/>
        </w:rPr>
      </w:pPr>
      <w:r w:rsidRPr="00883DB5">
        <w:rPr>
          <w:rFonts w:ascii="Trebuchet MS" w:hAnsi="Trebuchet MS"/>
          <w:lang w:val="pt-BR"/>
        </w:rPr>
        <w:t>Trebuie sa utilizeze, potrivit instructiunilor de utilizare a substantele periculoase, instalatiilor ,utilajele, masinile, aparatura si echipamentele de lucru.;</w:t>
      </w:r>
    </w:p>
    <w:p w:rsidR="00B87CA3" w:rsidRPr="00883DB5" w:rsidRDefault="00B87CA3" w:rsidP="00F733FB">
      <w:pPr>
        <w:jc w:val="both"/>
        <w:rPr>
          <w:rFonts w:ascii="Trebuchet MS" w:hAnsi="Trebuchet MS"/>
          <w:lang w:val="pt-BR"/>
        </w:rPr>
      </w:pPr>
      <w:r w:rsidRPr="00883DB5">
        <w:rPr>
          <w:rFonts w:ascii="Trebuchet MS" w:hAnsi="Trebuchet MS"/>
          <w:lang w:val="pt-BR"/>
        </w:rPr>
        <w:t>Raspunde de remedierea prompta a defectiunilor aparute in sectorul sau de activitate;raspunde de exploatarea corecta si intretinerea instalatiilor, utilajelor si echipamentelor din raza sa de activitate;</w:t>
      </w:r>
    </w:p>
    <w:p w:rsidR="00B87CA3" w:rsidRPr="00883DB5" w:rsidRDefault="00B87CA3" w:rsidP="00F733FB">
      <w:pPr>
        <w:jc w:val="both"/>
        <w:rPr>
          <w:rFonts w:ascii="Trebuchet MS" w:hAnsi="Trebuchet MS"/>
          <w:lang w:val="ro-RO"/>
        </w:rPr>
      </w:pPr>
      <w:r w:rsidRPr="00883DB5">
        <w:rPr>
          <w:rFonts w:ascii="Trebuchet MS" w:hAnsi="Trebuchet MS"/>
          <w:lang w:val="ro-RO"/>
        </w:rPr>
        <w:t>Cunoaşterea funcţionării întregii centrale termice şi a instalaţiilor termice din toate clădirile;</w:t>
      </w:r>
    </w:p>
    <w:p w:rsidR="00B87CA3" w:rsidRPr="00883DB5" w:rsidRDefault="00B87CA3" w:rsidP="00F733FB">
      <w:pPr>
        <w:jc w:val="both"/>
        <w:rPr>
          <w:rFonts w:ascii="Trebuchet MS" w:hAnsi="Trebuchet MS"/>
          <w:lang w:val="ro-RO"/>
        </w:rPr>
      </w:pPr>
      <w:r w:rsidRPr="00883DB5">
        <w:rPr>
          <w:rFonts w:ascii="Trebuchet MS" w:hAnsi="Trebuchet MS"/>
          <w:lang w:val="fr-FR"/>
        </w:rPr>
        <w:t>Respect</w:t>
      </w:r>
      <w:r w:rsidRPr="00883DB5">
        <w:rPr>
          <w:rFonts w:ascii="Trebuchet MS" w:hAnsi="Trebuchet MS"/>
          <w:lang w:val="ro-RO"/>
        </w:rPr>
        <w:t>ă</w:t>
      </w:r>
      <w:r w:rsidRPr="00883DB5">
        <w:rPr>
          <w:rFonts w:ascii="Trebuchet MS" w:hAnsi="Trebuchet MS"/>
          <w:lang w:val="fr-FR"/>
        </w:rPr>
        <w:t xml:space="preserve"> instrucţiunile de exploatare a centralei termice;</w:t>
      </w:r>
    </w:p>
    <w:p w:rsidR="00B87CA3" w:rsidRPr="00883DB5" w:rsidRDefault="00B87CA3" w:rsidP="00F733FB">
      <w:pPr>
        <w:jc w:val="both"/>
        <w:rPr>
          <w:rFonts w:ascii="Trebuchet MS" w:hAnsi="Trebuchet MS"/>
          <w:lang w:val="fr-FR"/>
        </w:rPr>
      </w:pPr>
      <w:r w:rsidRPr="00883DB5">
        <w:rPr>
          <w:rFonts w:ascii="Trebuchet MS" w:hAnsi="Trebuchet MS"/>
          <w:lang w:val="fr-FR"/>
        </w:rPr>
        <w:t>Asigură temperatura de 18-20 grade în centru pe perioada octombrie-aprilie;</w:t>
      </w:r>
    </w:p>
    <w:p w:rsidR="00B87CA3" w:rsidRPr="00883DB5" w:rsidRDefault="00B87CA3" w:rsidP="00F733FB">
      <w:pPr>
        <w:jc w:val="both"/>
        <w:rPr>
          <w:rFonts w:ascii="Trebuchet MS" w:hAnsi="Trebuchet MS"/>
          <w:lang w:val="fr-FR"/>
        </w:rPr>
      </w:pPr>
      <w:r w:rsidRPr="00883DB5">
        <w:rPr>
          <w:rFonts w:ascii="Trebuchet MS" w:hAnsi="Trebuchet MS"/>
          <w:lang w:val="fr-FR"/>
        </w:rPr>
        <w:t>Asigură apa caldă pentru spălătorie şi baie, conform graficului;</w:t>
      </w:r>
    </w:p>
    <w:p w:rsidR="00B87CA3" w:rsidRPr="00883DB5" w:rsidRDefault="00B87CA3" w:rsidP="00F733FB">
      <w:pPr>
        <w:jc w:val="both"/>
        <w:rPr>
          <w:rFonts w:ascii="Trebuchet MS" w:hAnsi="Trebuchet MS"/>
          <w:lang w:val="es-ES"/>
        </w:rPr>
      </w:pPr>
      <w:r w:rsidRPr="00883DB5">
        <w:rPr>
          <w:rFonts w:ascii="Trebuchet MS" w:hAnsi="Trebuchet MS"/>
          <w:lang w:val="es-ES"/>
        </w:rPr>
        <w:t>Îngrijeşte şi răspunde de buna funcţionare a instalaţiilor de încălzire;</w:t>
      </w:r>
    </w:p>
    <w:p w:rsidR="00B87CA3" w:rsidRPr="00883DB5" w:rsidRDefault="00B87CA3" w:rsidP="00F733FB">
      <w:pPr>
        <w:jc w:val="both"/>
        <w:rPr>
          <w:rFonts w:ascii="Trebuchet MS" w:hAnsi="Trebuchet MS"/>
          <w:lang w:val="es-ES"/>
        </w:rPr>
      </w:pPr>
      <w:r w:rsidRPr="00883DB5">
        <w:rPr>
          <w:rFonts w:ascii="Trebuchet MS" w:hAnsi="Trebuchet MS"/>
          <w:lang w:val="es-ES"/>
        </w:rPr>
        <w:t>Execută reparaţiile şi lucrările de întreţinere necesare instalaţiilor şi inventarului din dotare;</w:t>
      </w:r>
    </w:p>
    <w:p w:rsidR="00B87CA3" w:rsidRPr="00883DB5" w:rsidRDefault="00B87CA3" w:rsidP="00F733FB">
      <w:pPr>
        <w:jc w:val="both"/>
        <w:rPr>
          <w:rFonts w:ascii="Trebuchet MS" w:hAnsi="Trebuchet MS"/>
        </w:rPr>
      </w:pPr>
      <w:r w:rsidRPr="00883DB5">
        <w:rPr>
          <w:rFonts w:ascii="Trebuchet MS" w:hAnsi="Trebuchet MS"/>
        </w:rPr>
        <w:t>Răspunde de ordinea, curăţenia şi igienizarea centralelor termice şi în jurul acestora;</w:t>
      </w:r>
    </w:p>
    <w:p w:rsidR="00B87CA3" w:rsidRPr="00883DB5" w:rsidRDefault="00B87CA3" w:rsidP="00F733FB">
      <w:pPr>
        <w:jc w:val="both"/>
        <w:rPr>
          <w:rFonts w:ascii="Trebuchet MS" w:hAnsi="Trebuchet MS"/>
          <w:lang w:val="it-IT"/>
        </w:rPr>
      </w:pPr>
      <w:r w:rsidRPr="00883DB5">
        <w:rPr>
          <w:rFonts w:ascii="Trebuchet MS" w:hAnsi="Trebuchet MS"/>
          <w:lang w:val="it-IT"/>
        </w:rPr>
        <w:t>Verifică în permanenţă  starea de funcţionare a centralei şi a elementelor componente la parametrii corespunzători;</w:t>
      </w:r>
    </w:p>
    <w:p w:rsidR="00B87CA3" w:rsidRPr="00883DB5" w:rsidRDefault="00B87CA3" w:rsidP="00F733FB">
      <w:pPr>
        <w:jc w:val="both"/>
        <w:rPr>
          <w:rFonts w:ascii="Trebuchet MS" w:hAnsi="Trebuchet MS"/>
          <w:lang w:val="es-ES"/>
        </w:rPr>
      </w:pPr>
      <w:r w:rsidRPr="00883DB5">
        <w:rPr>
          <w:rFonts w:ascii="Trebuchet MS" w:hAnsi="Trebuchet MS"/>
          <w:lang w:val="es-ES"/>
        </w:rPr>
        <w:t>Predă serviciul pe bază de proces verbal;</w:t>
      </w:r>
    </w:p>
    <w:p w:rsidR="00B87CA3" w:rsidRPr="00883DB5" w:rsidRDefault="00B87CA3" w:rsidP="00F733FB">
      <w:pPr>
        <w:jc w:val="both"/>
        <w:rPr>
          <w:rFonts w:ascii="Trebuchet MS" w:hAnsi="Trebuchet MS"/>
          <w:lang w:val="es-ES"/>
        </w:rPr>
      </w:pPr>
      <w:r w:rsidRPr="00883DB5">
        <w:rPr>
          <w:rFonts w:ascii="Trebuchet MS" w:hAnsi="Trebuchet MS"/>
          <w:lang w:val="es-ES"/>
        </w:rPr>
        <w:lastRenderedPageBreak/>
        <w:t>Are grijă de instalaţia de gaz metan;</w:t>
      </w:r>
    </w:p>
    <w:p w:rsidR="00B87CA3" w:rsidRPr="00883DB5" w:rsidRDefault="00B87CA3" w:rsidP="00F733FB">
      <w:pPr>
        <w:jc w:val="both"/>
        <w:rPr>
          <w:rFonts w:ascii="Trebuchet MS" w:hAnsi="Trebuchet MS"/>
          <w:lang w:val="es-ES"/>
        </w:rPr>
      </w:pPr>
      <w:r w:rsidRPr="00883DB5">
        <w:rPr>
          <w:rFonts w:ascii="Trebuchet MS" w:hAnsi="Trebuchet MS"/>
          <w:lang w:val="es-ES"/>
        </w:rPr>
        <w:t>Sprijină instalatorii în remedierea defecţiunilor apărute spontan sau în unele lucrări de reparaţii la instalaţia termică;</w:t>
      </w:r>
    </w:p>
    <w:p w:rsidR="00B87CA3" w:rsidRPr="00883DB5" w:rsidRDefault="00B87CA3" w:rsidP="00F733FB">
      <w:pPr>
        <w:jc w:val="both"/>
        <w:rPr>
          <w:rFonts w:ascii="Trebuchet MS" w:hAnsi="Trebuchet MS"/>
          <w:lang w:val="it-IT"/>
        </w:rPr>
      </w:pPr>
      <w:r w:rsidRPr="00883DB5">
        <w:rPr>
          <w:rFonts w:ascii="Trebuchet MS" w:hAnsi="Trebuchet MS"/>
          <w:lang w:val="it-IT"/>
        </w:rPr>
        <w:t>Se respectă graficul privind orele de distribuire a căldurii şi apei calde;</w:t>
      </w:r>
    </w:p>
    <w:p w:rsidR="00B87CA3" w:rsidRPr="00883DB5" w:rsidRDefault="00B87CA3" w:rsidP="00F733FB">
      <w:pPr>
        <w:jc w:val="both"/>
        <w:rPr>
          <w:rFonts w:ascii="Trebuchet MS" w:hAnsi="Trebuchet MS"/>
          <w:lang w:val="it-IT"/>
        </w:rPr>
      </w:pPr>
      <w:r w:rsidRPr="00883DB5">
        <w:rPr>
          <w:rFonts w:ascii="Trebuchet MS" w:hAnsi="Trebuchet MS"/>
          <w:lang w:val="it-IT"/>
        </w:rPr>
        <w:t>Nu are voie să lase instalaţia cu foc continuu şi tablourile electrice în funcţiune fără supraveghere;</w:t>
      </w:r>
    </w:p>
    <w:p w:rsidR="00B87CA3" w:rsidRPr="00883DB5" w:rsidRDefault="00B87CA3" w:rsidP="00F733FB">
      <w:pPr>
        <w:jc w:val="both"/>
        <w:rPr>
          <w:rFonts w:ascii="Trebuchet MS" w:hAnsi="Trebuchet MS"/>
          <w:lang w:val="ro-RO"/>
        </w:rPr>
      </w:pPr>
      <w:r w:rsidRPr="00883DB5">
        <w:rPr>
          <w:rFonts w:ascii="Trebuchet MS" w:hAnsi="Trebuchet MS"/>
          <w:lang w:val="ro-RO"/>
        </w:rPr>
        <w:t>Răspunde de buna funcţionare a obiectelor şi echipamentelor pe care le deţine şi nu are voie să înstrăineze obiecte de inventar aflate în gestiunea instituţiei;</w:t>
      </w:r>
    </w:p>
    <w:p w:rsidR="00B87CA3" w:rsidRPr="00883DB5" w:rsidRDefault="00B87CA3" w:rsidP="00F733FB">
      <w:pPr>
        <w:jc w:val="both"/>
        <w:rPr>
          <w:rFonts w:ascii="Trebuchet MS" w:hAnsi="Trebuchet MS"/>
          <w:lang w:val="ro-RO"/>
        </w:rPr>
      </w:pPr>
      <w:r w:rsidRPr="00883DB5">
        <w:rPr>
          <w:rFonts w:ascii="Trebuchet MS" w:hAnsi="Trebuchet MS"/>
          <w:lang w:val="es-ES"/>
        </w:rPr>
        <w:t>Respectă orele de program evitând întârzierile şi plecările din timpul orelor de serviciu;</w:t>
      </w:r>
    </w:p>
    <w:p w:rsidR="00B87CA3" w:rsidRPr="00883DB5" w:rsidRDefault="00B87CA3" w:rsidP="00F733FB">
      <w:pPr>
        <w:jc w:val="both"/>
        <w:rPr>
          <w:rFonts w:ascii="Trebuchet MS" w:hAnsi="Trebuchet MS"/>
          <w:lang w:val="ro-RO"/>
        </w:rPr>
      </w:pPr>
      <w:r w:rsidRPr="00883DB5">
        <w:rPr>
          <w:rFonts w:ascii="Trebuchet MS" w:hAnsi="Trebuchet MS"/>
          <w:lang w:val="it-IT"/>
        </w:rPr>
        <w:t>Se interzice venirea în stare de ebrietate sau consumarea băuturilor alcoolice în unitate, precum şi folosirea unui limbaj vulgar;</w:t>
      </w:r>
    </w:p>
    <w:p w:rsidR="00B87CA3" w:rsidRPr="00883DB5" w:rsidRDefault="00B87CA3" w:rsidP="00F733FB">
      <w:pPr>
        <w:jc w:val="both"/>
        <w:rPr>
          <w:rFonts w:ascii="Trebuchet MS" w:hAnsi="Trebuchet MS"/>
          <w:lang w:val="ro-RO"/>
        </w:rPr>
      </w:pPr>
      <w:r w:rsidRPr="00883DB5">
        <w:rPr>
          <w:rFonts w:ascii="Trebuchet MS" w:hAnsi="Trebuchet MS"/>
          <w:lang w:val="ro-RO"/>
        </w:rPr>
        <w:t>Îşi însuşeşte şi respectă  legislaţia în vigoare cu privire la protecţia persoanelor cu handicap şi legislaţia specifică activităţii proprii;</w:t>
      </w:r>
    </w:p>
    <w:p w:rsidR="00B87CA3" w:rsidRPr="00883DB5" w:rsidRDefault="00B87CA3" w:rsidP="00F733FB">
      <w:pPr>
        <w:jc w:val="both"/>
        <w:rPr>
          <w:rFonts w:ascii="Trebuchet MS" w:hAnsi="Trebuchet MS"/>
          <w:lang w:val="ro-RO"/>
        </w:rPr>
      </w:pPr>
      <w:r w:rsidRPr="00883DB5">
        <w:rPr>
          <w:rFonts w:ascii="Trebuchet MS" w:hAnsi="Trebuchet MS"/>
          <w:lang w:val="ro-RO"/>
        </w:rPr>
        <w:t>Acţionează în conformitate cu  S.M.O. existente, asumându-şi rolurile corespunzătoare;</w:t>
      </w:r>
    </w:p>
    <w:p w:rsidR="00B87CA3" w:rsidRPr="00883DB5" w:rsidRDefault="00B87CA3" w:rsidP="00F733FB">
      <w:pPr>
        <w:jc w:val="both"/>
        <w:rPr>
          <w:rFonts w:ascii="Trebuchet MS" w:hAnsi="Trebuchet MS"/>
          <w:lang w:val="ro-RO"/>
        </w:rPr>
      </w:pPr>
      <w:r w:rsidRPr="00883DB5">
        <w:rPr>
          <w:rFonts w:ascii="Trebuchet MS" w:hAnsi="Trebuchet MS"/>
          <w:lang w:val="it-IT"/>
        </w:rPr>
        <w:t>Primeşte şi soluţionează şi alte sarcini trasate de conducerea instituţiei,  pe linie ierarhică, în limita competenţelor profesionale pe care le are.</w:t>
      </w:r>
    </w:p>
    <w:p w:rsidR="00B87CA3" w:rsidRPr="00883DB5" w:rsidRDefault="00B87CA3" w:rsidP="00F733FB">
      <w:pPr>
        <w:jc w:val="both"/>
        <w:rPr>
          <w:rFonts w:ascii="Trebuchet MS" w:hAnsi="Trebuchet MS"/>
          <w:lang w:val="ro-RO"/>
        </w:rPr>
      </w:pPr>
      <w:r w:rsidRPr="00883DB5">
        <w:rPr>
          <w:rFonts w:ascii="Trebuchet MS" w:hAnsi="Trebuchet MS"/>
          <w:lang w:val="ro-RO"/>
        </w:rPr>
        <w:t xml:space="preserve">Supravegheaza instalatia de încalzire, verifica periodic functionarea centralei termice pentru a preveni eventualele avarii, scurgeri de </w:t>
      </w:r>
      <w:hyperlink r:id="rId8" w:tgtFrame="_blank" w:history="1">
        <w:r w:rsidRPr="00883DB5">
          <w:rPr>
            <w:rStyle w:val="Hyperlink"/>
            <w:rFonts w:ascii="Trebuchet MS" w:hAnsi="Trebuchet MS"/>
            <w:color w:val="auto"/>
            <w:u w:val="none"/>
            <w:lang w:val="ro-RO"/>
          </w:rPr>
          <w:t>apa</w:t>
        </w:r>
      </w:hyperlink>
      <w:r w:rsidRPr="00883DB5">
        <w:rPr>
          <w:rFonts w:ascii="Trebuchet MS" w:hAnsi="Trebuchet MS"/>
          <w:lang w:val="ro-RO"/>
        </w:rPr>
        <w:t xml:space="preserve"> din </w:t>
      </w:r>
      <w:hyperlink r:id="rId9" w:tgtFrame="_blank" w:history="1">
        <w:r w:rsidRPr="00883DB5">
          <w:rPr>
            <w:rStyle w:val="Hyperlink"/>
            <w:rFonts w:ascii="Trebuchet MS" w:hAnsi="Trebuchet MS"/>
            <w:color w:val="auto"/>
            <w:u w:val="none"/>
            <w:lang w:val="ro-RO"/>
          </w:rPr>
          <w:t>sistem</w:t>
        </w:r>
      </w:hyperlink>
      <w:r w:rsidRPr="00883DB5">
        <w:rPr>
          <w:rFonts w:ascii="Trebuchet MS" w:hAnsi="Trebuchet MS"/>
          <w:lang w:val="ro-RO"/>
        </w:rPr>
        <w:t xml:space="preserve">, sistemul de alimentare cu apa, etc. </w:t>
      </w:r>
    </w:p>
    <w:p w:rsidR="00B87CA3" w:rsidRPr="00883DB5" w:rsidRDefault="00B87CA3" w:rsidP="00F733FB">
      <w:pPr>
        <w:jc w:val="both"/>
        <w:rPr>
          <w:rFonts w:ascii="Trebuchet MS" w:hAnsi="Trebuchet MS"/>
          <w:lang w:val="ro-RO"/>
        </w:rPr>
      </w:pPr>
      <w:r w:rsidRPr="00883DB5">
        <w:rPr>
          <w:rFonts w:ascii="Trebuchet MS" w:hAnsi="Trebuchet MS"/>
          <w:lang w:val="ro-RO"/>
        </w:rPr>
        <w:t xml:space="preserve">Pune in functiune, intretine si repara toate utilajele, dispozitivele,aparate de lucru in limita competentelor sale; </w:t>
      </w:r>
    </w:p>
    <w:p w:rsidR="00B87CA3" w:rsidRPr="00883DB5" w:rsidRDefault="00B87CA3" w:rsidP="00F733FB">
      <w:pPr>
        <w:jc w:val="both"/>
        <w:rPr>
          <w:rFonts w:ascii="Trebuchet MS" w:hAnsi="Trebuchet MS"/>
          <w:lang w:val="ro-RO"/>
        </w:rPr>
      </w:pPr>
      <w:r w:rsidRPr="00883DB5">
        <w:rPr>
          <w:rFonts w:ascii="Trebuchet MS" w:hAnsi="Trebuchet MS"/>
          <w:lang w:val="ro-RO"/>
        </w:rPr>
        <w:t>Participa la lucrari de reparatii capitale si intretinerea bunurilor din unitate;</w:t>
      </w:r>
    </w:p>
    <w:p w:rsidR="00B87CA3" w:rsidRPr="00883DB5" w:rsidRDefault="00B87CA3" w:rsidP="00F733FB">
      <w:pPr>
        <w:jc w:val="both"/>
        <w:rPr>
          <w:rFonts w:ascii="Trebuchet MS" w:hAnsi="Trebuchet MS"/>
          <w:lang w:val="ro-RO"/>
        </w:rPr>
      </w:pPr>
      <w:r w:rsidRPr="00883DB5">
        <w:rPr>
          <w:rFonts w:ascii="Trebuchet MS" w:hAnsi="Trebuchet MS"/>
          <w:lang w:val="ro-RO"/>
        </w:rPr>
        <w:t>Anunta in scris sau verbal administratorul si /sau conducerea unitatii despre defectiunile aparute, si modalitatile de remediere a acestora;</w:t>
      </w:r>
    </w:p>
    <w:p w:rsidR="00B87CA3" w:rsidRPr="00883DB5" w:rsidRDefault="00B87CA3" w:rsidP="00F733FB">
      <w:pPr>
        <w:jc w:val="both"/>
        <w:rPr>
          <w:rFonts w:ascii="Trebuchet MS" w:hAnsi="Trebuchet MS"/>
          <w:lang w:val="ro-RO"/>
        </w:rPr>
      </w:pPr>
      <w:r w:rsidRPr="00883DB5">
        <w:rPr>
          <w:rFonts w:ascii="Trebuchet MS" w:hAnsi="Trebuchet MS"/>
          <w:lang w:val="ro-RO"/>
        </w:rPr>
        <w:t>Face necesarul de materii si materiale necesare pentru intretinere si reparatii curente pe care-l prezinta administratorul si /sau conducerii unitatii;</w:t>
      </w:r>
    </w:p>
    <w:p w:rsidR="00B87CA3" w:rsidRPr="00883DB5" w:rsidRDefault="00B87CA3" w:rsidP="00F733FB">
      <w:pPr>
        <w:jc w:val="both"/>
        <w:rPr>
          <w:rFonts w:ascii="Trebuchet MS" w:hAnsi="Trebuchet MS"/>
          <w:lang w:val="ro-RO"/>
        </w:rPr>
      </w:pPr>
      <w:r w:rsidRPr="00883DB5">
        <w:rPr>
          <w:rFonts w:ascii="Trebuchet MS" w:hAnsi="Trebuchet MS"/>
          <w:lang w:val="ro-RO"/>
        </w:rPr>
        <w:t>Este obligat sa respecte normele de protectia muncii si PSI;</w:t>
      </w:r>
    </w:p>
    <w:p w:rsidR="00B87CA3" w:rsidRPr="00883DB5" w:rsidRDefault="00B87CA3" w:rsidP="00F733FB">
      <w:pPr>
        <w:jc w:val="both"/>
        <w:rPr>
          <w:rFonts w:ascii="Trebuchet MS" w:hAnsi="Trebuchet MS"/>
          <w:lang w:val="ro-RO"/>
        </w:rPr>
      </w:pPr>
      <w:r w:rsidRPr="00883DB5">
        <w:rPr>
          <w:rFonts w:ascii="Trebuchet MS" w:hAnsi="Trebuchet MS"/>
          <w:lang w:val="ro-RO"/>
        </w:rPr>
        <w:t xml:space="preserve">Este obligat sa-si efectueze analizele medicale anuale obligatorii; </w:t>
      </w:r>
    </w:p>
    <w:p w:rsidR="00B87CA3" w:rsidRPr="00883DB5" w:rsidRDefault="00B87CA3" w:rsidP="00F733FB">
      <w:pPr>
        <w:jc w:val="both"/>
        <w:rPr>
          <w:rFonts w:ascii="Trebuchet MS" w:hAnsi="Trebuchet MS"/>
          <w:lang w:val="ro-RO"/>
        </w:rPr>
      </w:pPr>
      <w:r w:rsidRPr="00883DB5">
        <w:rPr>
          <w:rFonts w:ascii="Trebuchet MS" w:hAnsi="Trebuchet MS"/>
          <w:lang w:val="ro-RO"/>
        </w:rPr>
        <w:t>Participă la cursuri de pregătire profesională sau instruiri periodice atat in centru cat si in afara acestuia.</w:t>
      </w:r>
    </w:p>
    <w:p w:rsidR="00B87CA3" w:rsidRPr="00883DB5" w:rsidRDefault="00B87CA3" w:rsidP="00F733FB">
      <w:pPr>
        <w:jc w:val="both"/>
        <w:rPr>
          <w:rFonts w:ascii="Trebuchet MS" w:hAnsi="Trebuchet MS"/>
          <w:lang w:val="pt-BR"/>
        </w:rPr>
      </w:pPr>
    </w:p>
    <w:p w:rsidR="00344C72" w:rsidRPr="00883DB5" w:rsidRDefault="00344C72" w:rsidP="003550B3">
      <w:pPr>
        <w:jc w:val="both"/>
        <w:rPr>
          <w:rFonts w:ascii="Trebuchet MS" w:hAnsi="Trebuchet MS"/>
          <w:b/>
          <w:lang w:val="pt-BR"/>
        </w:rPr>
      </w:pPr>
      <w:r w:rsidRPr="00883DB5">
        <w:rPr>
          <w:rFonts w:ascii="Trebuchet MS" w:hAnsi="Trebuchet MS"/>
          <w:b/>
          <w:lang w:val="pt-BR"/>
        </w:rPr>
        <w:t>ATRIBUŢII MUNCITOR BUCATAR:</w:t>
      </w:r>
    </w:p>
    <w:p w:rsidR="00344C72" w:rsidRPr="00883DB5" w:rsidRDefault="00344C72" w:rsidP="003550B3">
      <w:pPr>
        <w:jc w:val="both"/>
        <w:rPr>
          <w:rFonts w:ascii="Trebuchet MS" w:hAnsi="Trebuchet MS"/>
          <w:lang w:val="ro-RO"/>
        </w:rPr>
      </w:pPr>
      <w:r w:rsidRPr="00883DB5">
        <w:rPr>
          <w:rFonts w:ascii="Trebuchet MS" w:hAnsi="Trebuchet MS"/>
          <w:lang w:val="ro-RO"/>
        </w:rPr>
        <w:t>Stabilirea meniului saptamanal in colaborare cu asistenta medicala si cu magazionerul unitatii;</w:t>
      </w:r>
    </w:p>
    <w:p w:rsidR="00344C72" w:rsidRPr="00883DB5" w:rsidRDefault="00344C72" w:rsidP="003550B3">
      <w:pPr>
        <w:jc w:val="both"/>
        <w:rPr>
          <w:rFonts w:ascii="Trebuchet MS" w:hAnsi="Trebuchet MS"/>
          <w:lang w:val="ro-RO"/>
        </w:rPr>
      </w:pPr>
      <w:r w:rsidRPr="00883DB5">
        <w:rPr>
          <w:rFonts w:ascii="Trebuchet MS" w:hAnsi="Trebuchet MS"/>
          <w:lang w:val="ro-RO"/>
        </w:rPr>
        <w:t>Elaborarea Listei de alimente zilnice cu respectarea pe cat posibil a meniului zilnic prestabilit;</w:t>
      </w:r>
    </w:p>
    <w:p w:rsidR="00344C72" w:rsidRPr="00883DB5" w:rsidRDefault="00344C72" w:rsidP="003550B3">
      <w:pPr>
        <w:jc w:val="both"/>
        <w:rPr>
          <w:rFonts w:ascii="Trebuchet MS" w:hAnsi="Trebuchet MS"/>
          <w:lang w:val="ro-RO"/>
        </w:rPr>
      </w:pPr>
      <w:r w:rsidRPr="00883DB5">
        <w:rPr>
          <w:rFonts w:ascii="Trebuchet MS" w:hAnsi="Trebuchet MS"/>
          <w:lang w:val="ro-RO"/>
        </w:rPr>
        <w:t>Primirea si punerea la pastrare in conditiile prevazute de normele igienico-sanitare a alimentelor pe ziua in curs si pentru ziua urmatoare (daca este cazul);</w:t>
      </w:r>
      <w:r w:rsidRPr="00883DB5">
        <w:rPr>
          <w:rFonts w:ascii="Trebuchet MS" w:hAnsi="Trebuchet MS"/>
          <w:lang w:val="it-IT"/>
        </w:rPr>
        <w:t xml:space="preserve"> implementarea si mentinerea standardelor de pastrare si depozitare a produselor, semipreparatelor si preparatelor alimentare cu respectarea normelor igienico-sanitare in vigoare.</w:t>
      </w:r>
    </w:p>
    <w:p w:rsidR="00344C72" w:rsidRPr="00883DB5" w:rsidRDefault="00344C72" w:rsidP="003550B3">
      <w:pPr>
        <w:jc w:val="both"/>
        <w:rPr>
          <w:rFonts w:ascii="Trebuchet MS" w:hAnsi="Trebuchet MS"/>
          <w:lang w:val="ro-RO"/>
        </w:rPr>
      </w:pPr>
      <w:r w:rsidRPr="00883DB5">
        <w:rPr>
          <w:rFonts w:ascii="Trebuchet MS" w:hAnsi="Trebuchet MS"/>
          <w:lang w:val="ro-RO"/>
        </w:rPr>
        <w:t>Prepararea mancarii in conformitate cu cu retetele date, care includ calcularea cantitatilor necesare de materiale specifice pregatirii mesei</w:t>
      </w:r>
    </w:p>
    <w:p w:rsidR="00344C72" w:rsidRPr="00883DB5" w:rsidRDefault="00344C72" w:rsidP="003550B3">
      <w:pPr>
        <w:jc w:val="both"/>
        <w:rPr>
          <w:rFonts w:ascii="Trebuchet MS" w:hAnsi="Trebuchet MS"/>
          <w:lang w:val="ro-RO"/>
        </w:rPr>
      </w:pPr>
      <w:r w:rsidRPr="00883DB5">
        <w:rPr>
          <w:rFonts w:ascii="Trebuchet MS" w:hAnsi="Trebuchet MS"/>
          <w:lang w:val="it-IT"/>
        </w:rPr>
        <w:t>Pregateste mâncarurile din retetarul unitatii in conformitate cu standardele in vigoare;</w:t>
      </w:r>
    </w:p>
    <w:p w:rsidR="00344C72" w:rsidRPr="00883DB5" w:rsidRDefault="00344C72" w:rsidP="003550B3">
      <w:pPr>
        <w:jc w:val="both"/>
        <w:rPr>
          <w:rFonts w:ascii="Trebuchet MS" w:hAnsi="Trebuchet MS"/>
          <w:lang w:val="ro-RO"/>
        </w:rPr>
      </w:pPr>
      <w:r w:rsidRPr="00883DB5">
        <w:rPr>
          <w:rFonts w:ascii="Trebuchet MS" w:hAnsi="Trebuchet MS"/>
          <w:lang w:val="ro-RO"/>
        </w:rPr>
        <w:t>Prepararea mai multor feluri de mancare in acelasi timp, conform meniului zilei;</w:t>
      </w:r>
    </w:p>
    <w:p w:rsidR="00344C72" w:rsidRPr="00883DB5" w:rsidRDefault="00344C72" w:rsidP="003550B3">
      <w:pPr>
        <w:jc w:val="both"/>
        <w:rPr>
          <w:rFonts w:ascii="Trebuchet MS" w:hAnsi="Trebuchet MS"/>
          <w:lang w:val="ro-RO"/>
        </w:rPr>
      </w:pPr>
      <w:r w:rsidRPr="00883DB5">
        <w:rPr>
          <w:rFonts w:ascii="Trebuchet MS" w:hAnsi="Trebuchet MS"/>
          <w:lang w:val="ro-RO"/>
        </w:rPr>
        <w:t>Prepararea mancarii pentru diete speciale, comunicate de asistenta medicala;</w:t>
      </w:r>
    </w:p>
    <w:p w:rsidR="00344C72" w:rsidRPr="00883DB5" w:rsidRDefault="00344C72" w:rsidP="003550B3">
      <w:pPr>
        <w:jc w:val="both"/>
        <w:rPr>
          <w:rFonts w:ascii="Trebuchet MS" w:hAnsi="Trebuchet MS"/>
          <w:lang w:val="ro-RO"/>
        </w:rPr>
      </w:pPr>
      <w:r w:rsidRPr="00883DB5">
        <w:rPr>
          <w:rFonts w:ascii="Trebuchet MS" w:hAnsi="Trebuchet MS"/>
          <w:lang w:val="ro-RO"/>
        </w:rPr>
        <w:t>Raspunde de calitatea hranei pregatite;</w:t>
      </w:r>
      <w:r w:rsidRPr="00883DB5">
        <w:rPr>
          <w:rFonts w:ascii="Trebuchet MS" w:hAnsi="Trebuchet MS"/>
          <w:lang w:val="it-IT"/>
        </w:rPr>
        <w:t xml:space="preserve"> </w:t>
      </w:r>
    </w:p>
    <w:p w:rsidR="00344C72" w:rsidRPr="00883DB5" w:rsidRDefault="00344C72" w:rsidP="003550B3">
      <w:pPr>
        <w:jc w:val="both"/>
        <w:rPr>
          <w:rFonts w:ascii="Trebuchet MS" w:hAnsi="Trebuchet MS"/>
          <w:lang w:val="ro-RO"/>
        </w:rPr>
      </w:pPr>
      <w:r w:rsidRPr="00883DB5">
        <w:rPr>
          <w:rFonts w:ascii="Trebuchet MS" w:hAnsi="Trebuchet MS"/>
          <w:lang w:val="it-IT"/>
        </w:rPr>
        <w:lastRenderedPageBreak/>
        <w:t xml:space="preserve"> Debaraseaza si asigura curatenia bucatariei si a veselei</w:t>
      </w:r>
    </w:p>
    <w:p w:rsidR="00344C72" w:rsidRPr="00883DB5" w:rsidRDefault="00344C72" w:rsidP="003550B3">
      <w:pPr>
        <w:jc w:val="both"/>
        <w:rPr>
          <w:rFonts w:ascii="Trebuchet MS" w:hAnsi="Trebuchet MS"/>
          <w:lang w:val="ro-RO"/>
        </w:rPr>
      </w:pPr>
      <w:r w:rsidRPr="00883DB5">
        <w:rPr>
          <w:rFonts w:ascii="Trebuchet MS" w:hAnsi="Trebuchet MS"/>
          <w:lang w:val="pt-BR"/>
        </w:rPr>
        <w:t>Raspundere pentru respectarea standardelor de calitate a preparatelor realizate si respectarea termenelor de executie a acestora;</w:t>
      </w:r>
    </w:p>
    <w:p w:rsidR="00344C72" w:rsidRPr="00883DB5" w:rsidRDefault="00344C72" w:rsidP="003550B3">
      <w:pPr>
        <w:jc w:val="both"/>
        <w:rPr>
          <w:rFonts w:ascii="Trebuchet MS" w:hAnsi="Trebuchet MS"/>
          <w:lang w:val="ro-RO"/>
        </w:rPr>
      </w:pPr>
      <w:r w:rsidRPr="00883DB5">
        <w:rPr>
          <w:rFonts w:ascii="Trebuchet MS" w:hAnsi="Trebuchet MS"/>
        </w:rPr>
        <w:t>Raspunde de cantitatea de alimente predate din magazia de alimente pentru prepararea hranei;</w:t>
      </w:r>
    </w:p>
    <w:p w:rsidR="00344C72" w:rsidRPr="00883DB5" w:rsidRDefault="00344C72" w:rsidP="003550B3">
      <w:pPr>
        <w:jc w:val="both"/>
        <w:rPr>
          <w:rFonts w:ascii="Trebuchet MS" w:hAnsi="Trebuchet MS"/>
          <w:lang w:val="ro-RO"/>
        </w:rPr>
      </w:pPr>
      <w:r w:rsidRPr="00883DB5">
        <w:rPr>
          <w:rFonts w:ascii="Trebuchet MS" w:hAnsi="Trebuchet MS"/>
        </w:rPr>
        <w:t xml:space="preserve">Raspunde de cantitatile de preparate portionate per beneficiar precum si de calitatea alimentelor pregatite. </w:t>
      </w:r>
    </w:p>
    <w:p w:rsidR="00344C72" w:rsidRPr="00883DB5" w:rsidRDefault="00344C72" w:rsidP="003550B3">
      <w:pPr>
        <w:jc w:val="both"/>
        <w:rPr>
          <w:rFonts w:ascii="Trebuchet MS" w:hAnsi="Trebuchet MS"/>
          <w:lang w:val="ro-RO"/>
        </w:rPr>
      </w:pPr>
      <w:r w:rsidRPr="00883DB5">
        <w:rPr>
          <w:rFonts w:ascii="Trebuchet MS" w:hAnsi="Trebuchet MS"/>
          <w:lang w:val="ro-RO"/>
        </w:rPr>
        <w:t>Intretinerea si pastrarea in bune conditii a  ustensilelor de bucatarie; raspunde de aspectul si curatarea veselei;</w:t>
      </w:r>
    </w:p>
    <w:p w:rsidR="00344C72" w:rsidRPr="00883DB5" w:rsidRDefault="00344C72" w:rsidP="003550B3">
      <w:pPr>
        <w:jc w:val="both"/>
        <w:rPr>
          <w:rFonts w:ascii="Trebuchet MS" w:hAnsi="Trebuchet MS"/>
          <w:lang w:val="ro-RO"/>
        </w:rPr>
      </w:pPr>
      <w:r w:rsidRPr="00883DB5">
        <w:rPr>
          <w:rFonts w:ascii="Trebuchet MS" w:hAnsi="Trebuchet MS"/>
          <w:lang w:val="ro-RO"/>
        </w:rPr>
        <w:t>Efectuarea prelucrarilor preliminare gatitului: sortare, curatare, spalare, divizare,etc</w:t>
      </w:r>
    </w:p>
    <w:p w:rsidR="00344C72" w:rsidRPr="00883DB5" w:rsidRDefault="00344C72" w:rsidP="003550B3">
      <w:pPr>
        <w:jc w:val="both"/>
        <w:rPr>
          <w:rFonts w:ascii="Trebuchet MS" w:hAnsi="Trebuchet MS"/>
          <w:lang w:val="ro-RO"/>
        </w:rPr>
      </w:pPr>
      <w:r w:rsidRPr="00883DB5">
        <w:rPr>
          <w:rFonts w:ascii="Trebuchet MS" w:hAnsi="Trebuchet MS"/>
          <w:lang w:val="ro-RO"/>
        </w:rPr>
        <w:t>Verificarea termenului de perisabilitate/ de garantie a ingredientelor utilizate;</w:t>
      </w:r>
    </w:p>
    <w:p w:rsidR="00344C72" w:rsidRPr="00883DB5" w:rsidRDefault="00344C72" w:rsidP="003550B3">
      <w:pPr>
        <w:jc w:val="both"/>
        <w:rPr>
          <w:rFonts w:ascii="Trebuchet MS" w:hAnsi="Trebuchet MS"/>
          <w:lang w:val="ro-RO"/>
        </w:rPr>
      </w:pPr>
      <w:r w:rsidRPr="00883DB5">
        <w:rPr>
          <w:rFonts w:ascii="Trebuchet MS" w:hAnsi="Trebuchet MS"/>
          <w:lang w:val="ro-RO"/>
        </w:rPr>
        <w:t>Recoltarea de probe din meniu si pastrarea acestora in frigider;</w:t>
      </w:r>
    </w:p>
    <w:p w:rsidR="00344C72" w:rsidRPr="00883DB5" w:rsidRDefault="00344C72" w:rsidP="003550B3">
      <w:pPr>
        <w:jc w:val="both"/>
        <w:rPr>
          <w:rFonts w:ascii="Trebuchet MS" w:hAnsi="Trebuchet MS"/>
          <w:lang w:val="ro-RO"/>
        </w:rPr>
      </w:pPr>
      <w:r w:rsidRPr="00883DB5">
        <w:rPr>
          <w:rFonts w:ascii="Trebuchet MS" w:hAnsi="Trebuchet MS"/>
          <w:lang w:val="ro-RO"/>
        </w:rPr>
        <w:t>Monitorizeaza si completeaza graficul de temperatura al  frigiderelor</w:t>
      </w:r>
    </w:p>
    <w:p w:rsidR="00344C72" w:rsidRPr="00883DB5" w:rsidRDefault="00344C72" w:rsidP="003550B3">
      <w:pPr>
        <w:jc w:val="both"/>
        <w:rPr>
          <w:rFonts w:ascii="Trebuchet MS" w:hAnsi="Trebuchet MS"/>
          <w:lang w:val="ro-RO"/>
        </w:rPr>
      </w:pPr>
      <w:r w:rsidRPr="00883DB5">
        <w:rPr>
          <w:rFonts w:ascii="Trebuchet MS" w:hAnsi="Trebuchet MS"/>
          <w:lang w:val="it-IT"/>
        </w:rPr>
        <w:t>Respecta cu strictete igiena personala (halat, boneta, incaltaminte) cat si igiena bucatariei si a veselei</w:t>
      </w:r>
    </w:p>
    <w:p w:rsidR="00344C72" w:rsidRPr="00883DB5" w:rsidRDefault="00344C72" w:rsidP="003550B3">
      <w:pPr>
        <w:jc w:val="both"/>
        <w:rPr>
          <w:rFonts w:ascii="Trebuchet MS" w:hAnsi="Trebuchet MS"/>
          <w:lang w:val="ro-RO"/>
        </w:rPr>
      </w:pPr>
      <w:r w:rsidRPr="00883DB5">
        <w:rPr>
          <w:rFonts w:ascii="Trebuchet MS" w:hAnsi="Trebuchet MS"/>
          <w:lang w:val="it-IT"/>
        </w:rPr>
        <w:t>Efectuiaza si participa la igienizarea totala a bucatariei si veselei periodic si ori de cate ori este nevoie.</w:t>
      </w:r>
    </w:p>
    <w:p w:rsidR="00344C72" w:rsidRPr="00883DB5" w:rsidRDefault="00344C72" w:rsidP="003550B3">
      <w:pPr>
        <w:jc w:val="both"/>
        <w:rPr>
          <w:rFonts w:ascii="Trebuchet MS" w:hAnsi="Trebuchet MS"/>
          <w:lang w:val="ro-RO"/>
        </w:rPr>
      </w:pPr>
      <w:r w:rsidRPr="00883DB5">
        <w:rPr>
          <w:rFonts w:ascii="Trebuchet MS" w:hAnsi="Trebuchet MS"/>
          <w:lang w:val="it-IT"/>
        </w:rPr>
        <w:t>Raspunde de inventarul mobilierului si a veselei din bucatarie/ vesela ;</w:t>
      </w:r>
    </w:p>
    <w:p w:rsidR="00344C72" w:rsidRPr="00883DB5" w:rsidRDefault="00344C72" w:rsidP="003550B3">
      <w:pPr>
        <w:jc w:val="both"/>
        <w:rPr>
          <w:rFonts w:ascii="Trebuchet MS" w:hAnsi="Trebuchet MS"/>
          <w:lang w:val="ro-RO"/>
        </w:rPr>
      </w:pPr>
      <w:r w:rsidRPr="00883DB5">
        <w:rPr>
          <w:rFonts w:ascii="Trebuchet MS" w:hAnsi="Trebuchet MS"/>
          <w:lang w:val="fr-FR"/>
        </w:rPr>
        <w:t>Efectueaza anual analizele medicale obligatorii specifice postului ;</w:t>
      </w:r>
      <w:r w:rsidRPr="00883DB5">
        <w:rPr>
          <w:rFonts w:ascii="Trebuchet MS" w:hAnsi="Trebuchet MS"/>
          <w:lang w:val="ro-RO"/>
        </w:rPr>
        <w:t xml:space="preserve"> </w:t>
      </w:r>
    </w:p>
    <w:p w:rsidR="00344C72" w:rsidRPr="00883DB5" w:rsidRDefault="00344C72" w:rsidP="003550B3">
      <w:pPr>
        <w:jc w:val="both"/>
        <w:rPr>
          <w:rFonts w:ascii="Trebuchet MS" w:hAnsi="Trebuchet MS"/>
          <w:lang w:val="ro-RO"/>
        </w:rPr>
      </w:pPr>
      <w:r w:rsidRPr="00883DB5">
        <w:rPr>
          <w:rFonts w:ascii="Trebuchet MS" w:hAnsi="Trebuchet MS"/>
          <w:lang w:val="ro-RO"/>
        </w:rPr>
        <w:t>Respecta secretul profesional si codul de etica, confidentialitatea despre activitatea din unitate si despre beneficiarii internati in unitate; in relatia cu mass-media respecta ordinul directorului</w:t>
      </w:r>
    </w:p>
    <w:p w:rsidR="00344C72" w:rsidRPr="00883DB5" w:rsidRDefault="00344C72" w:rsidP="003550B3">
      <w:pPr>
        <w:jc w:val="both"/>
        <w:rPr>
          <w:rFonts w:ascii="Trebuchet MS" w:hAnsi="Trebuchet MS"/>
          <w:lang w:val="ro-RO"/>
        </w:rPr>
      </w:pPr>
      <w:r w:rsidRPr="00883DB5">
        <w:rPr>
          <w:rFonts w:ascii="Trebuchet MS" w:hAnsi="Trebuchet MS"/>
          <w:lang w:val="it-IT"/>
        </w:rPr>
        <w:t>Are obligatia si raspunde de modul de aducere la cunostiinta directorului si/sau administratorului in legatura cu orice defectiune tehnica sau situatie care constituie un pericol de accidentare sau imbolnavire profesionala.</w:t>
      </w:r>
    </w:p>
    <w:p w:rsidR="006C5B44" w:rsidRPr="00883DB5" w:rsidRDefault="006C5B44" w:rsidP="003550B3">
      <w:pPr>
        <w:jc w:val="both"/>
        <w:rPr>
          <w:rFonts w:ascii="Trebuchet MS" w:hAnsi="Trebuchet MS"/>
          <w:lang w:val="ro-RO"/>
        </w:rPr>
      </w:pPr>
    </w:p>
    <w:p w:rsidR="00B07A04" w:rsidRPr="00883DB5" w:rsidRDefault="00B07A04" w:rsidP="003550B3">
      <w:pPr>
        <w:jc w:val="both"/>
        <w:rPr>
          <w:rFonts w:ascii="Trebuchet MS" w:hAnsi="Trebuchet MS"/>
          <w:b/>
          <w:lang w:val="ro-RO"/>
        </w:rPr>
      </w:pPr>
      <w:r w:rsidRPr="00883DB5">
        <w:rPr>
          <w:rFonts w:ascii="Trebuchet MS" w:hAnsi="Trebuchet MS"/>
          <w:b/>
          <w:lang w:val="ro-RO"/>
        </w:rPr>
        <w:t>ART. 12 Finanţarea centrului</w:t>
      </w:r>
    </w:p>
    <w:p w:rsidR="00B07A04" w:rsidRPr="00883DB5" w:rsidRDefault="00B07A04" w:rsidP="003550B3">
      <w:pPr>
        <w:jc w:val="both"/>
        <w:rPr>
          <w:rFonts w:ascii="Trebuchet MS" w:hAnsi="Trebuchet MS"/>
          <w:lang w:val="ro-RO"/>
        </w:rPr>
      </w:pPr>
      <w:r w:rsidRPr="00883DB5">
        <w:rPr>
          <w:rFonts w:ascii="Trebuchet MS" w:hAnsi="Trebuchet MS"/>
          <w:lang w:val="ro-RO"/>
        </w:rPr>
        <w:t>(1) În estimarea bugetului de venituri şi cheltuieli, centrul are în vedere asigurarea resurselor necesare acordării serviciilor sociale cel puţin la nivelul standardelor minime de calitate aplicabile.</w:t>
      </w:r>
    </w:p>
    <w:p w:rsidR="00B07A04" w:rsidRPr="00883DB5" w:rsidRDefault="00B07A04" w:rsidP="003550B3">
      <w:pPr>
        <w:jc w:val="both"/>
        <w:rPr>
          <w:rFonts w:ascii="Trebuchet MS" w:hAnsi="Trebuchet MS"/>
          <w:lang w:val="ro-RO"/>
        </w:rPr>
      </w:pPr>
      <w:r w:rsidRPr="00883DB5">
        <w:rPr>
          <w:rFonts w:ascii="Trebuchet MS" w:hAnsi="Trebuchet MS"/>
          <w:lang w:val="ro-RO"/>
        </w:rPr>
        <w:t>(2) Finanţarea cheltuielilor centrului se asigură, în condiţiile legii, din următoarele surse:</w:t>
      </w:r>
    </w:p>
    <w:p w:rsidR="00B07A04" w:rsidRPr="00883DB5" w:rsidRDefault="00F733FB" w:rsidP="003550B3">
      <w:pPr>
        <w:jc w:val="both"/>
        <w:rPr>
          <w:rFonts w:ascii="Trebuchet MS" w:hAnsi="Trebuchet MS"/>
          <w:lang w:val="es-ES_tradnl"/>
        </w:rPr>
      </w:pPr>
      <w:r w:rsidRPr="00883DB5">
        <w:rPr>
          <w:rFonts w:ascii="Trebuchet MS" w:hAnsi="Trebuchet MS"/>
          <w:lang w:val="es-ES_tradnl"/>
        </w:rPr>
        <w:t>-</w:t>
      </w:r>
      <w:r w:rsidR="00B07A04" w:rsidRPr="00883DB5">
        <w:rPr>
          <w:rFonts w:ascii="Trebuchet MS" w:hAnsi="Trebuchet MS"/>
          <w:lang w:val="es-ES_tradnl"/>
        </w:rPr>
        <w:t>bugetul local al judeţului;</w:t>
      </w:r>
    </w:p>
    <w:p w:rsidR="00B07A04" w:rsidRPr="00883DB5" w:rsidRDefault="00F733FB" w:rsidP="003550B3">
      <w:pPr>
        <w:jc w:val="both"/>
        <w:rPr>
          <w:rFonts w:ascii="Trebuchet MS" w:eastAsia="Courier New" w:hAnsi="Trebuchet MS"/>
          <w:lang w:val="es-ES_tradnl"/>
        </w:rPr>
      </w:pPr>
      <w:r w:rsidRPr="00883DB5">
        <w:rPr>
          <w:rFonts w:ascii="Trebuchet MS" w:eastAsia="Courier New" w:hAnsi="Trebuchet MS"/>
          <w:lang w:val="es-ES_tradnl"/>
        </w:rPr>
        <w:t>-</w:t>
      </w:r>
      <w:r w:rsidR="00B07A04" w:rsidRPr="00883DB5">
        <w:rPr>
          <w:rFonts w:ascii="Trebuchet MS" w:eastAsia="Courier New" w:hAnsi="Trebuchet MS"/>
          <w:lang w:val="es-ES_tradnl"/>
        </w:rPr>
        <w:t>bugetul de stat;</w:t>
      </w:r>
    </w:p>
    <w:p w:rsidR="00B07A04" w:rsidRPr="00883DB5" w:rsidRDefault="00F733FB" w:rsidP="003550B3">
      <w:pPr>
        <w:jc w:val="both"/>
        <w:rPr>
          <w:rFonts w:ascii="Trebuchet MS" w:hAnsi="Trebuchet MS"/>
          <w:lang w:val="es-ES_tradnl"/>
        </w:rPr>
      </w:pPr>
      <w:r w:rsidRPr="00883DB5">
        <w:rPr>
          <w:rFonts w:ascii="Trebuchet MS" w:hAnsi="Trebuchet MS"/>
          <w:lang w:val="es-ES_tradnl"/>
        </w:rPr>
        <w:t>-</w:t>
      </w:r>
      <w:r w:rsidR="00B07A04" w:rsidRPr="00883DB5">
        <w:rPr>
          <w:rFonts w:ascii="Trebuchet MS" w:hAnsi="Trebuchet MS"/>
          <w:lang w:val="es-ES_tradnl"/>
        </w:rPr>
        <w:t>donaţii, sponsorizări sau alte contribuţii din partea persoanelor fizice ori juridice din ţară şi din străinătate;</w:t>
      </w:r>
    </w:p>
    <w:p w:rsidR="00B07A04" w:rsidRPr="00883DB5" w:rsidRDefault="00F733FB" w:rsidP="003550B3">
      <w:pPr>
        <w:jc w:val="both"/>
        <w:rPr>
          <w:rFonts w:ascii="Trebuchet MS" w:hAnsi="Trebuchet MS"/>
          <w:lang w:val="it-IT"/>
        </w:rPr>
      </w:pPr>
      <w:r w:rsidRPr="00883DB5">
        <w:rPr>
          <w:rFonts w:ascii="Trebuchet MS" w:hAnsi="Trebuchet MS"/>
          <w:lang w:val="it-IT"/>
        </w:rPr>
        <w:t>-</w:t>
      </w:r>
      <w:r w:rsidR="00B07A04" w:rsidRPr="00883DB5">
        <w:rPr>
          <w:rFonts w:ascii="Trebuchet MS" w:hAnsi="Trebuchet MS"/>
          <w:lang w:val="it-IT"/>
        </w:rPr>
        <w:t>fonduri externe rambursabile şi nerambursabile;</w:t>
      </w:r>
    </w:p>
    <w:p w:rsidR="00B07A04" w:rsidRPr="00883DB5" w:rsidRDefault="00F733FB" w:rsidP="003550B3">
      <w:pPr>
        <w:jc w:val="both"/>
        <w:rPr>
          <w:rFonts w:ascii="Trebuchet MS" w:hAnsi="Trebuchet MS"/>
          <w:lang w:val="it-IT"/>
        </w:rPr>
      </w:pPr>
      <w:r w:rsidRPr="00883DB5">
        <w:rPr>
          <w:rFonts w:ascii="Trebuchet MS" w:hAnsi="Trebuchet MS"/>
          <w:lang w:val="it-IT"/>
        </w:rPr>
        <w:t>-</w:t>
      </w:r>
      <w:r w:rsidR="00B07A04" w:rsidRPr="00883DB5">
        <w:rPr>
          <w:rFonts w:ascii="Trebuchet MS" w:hAnsi="Trebuchet MS"/>
          <w:lang w:val="it-IT"/>
        </w:rPr>
        <w:t>alte surse de finanţare, în conformitate cu legislaţia în vigoare.</w:t>
      </w:r>
    </w:p>
    <w:p w:rsidR="00B07A04" w:rsidRPr="00883DB5" w:rsidRDefault="00F733FB" w:rsidP="003550B3">
      <w:pPr>
        <w:jc w:val="both"/>
        <w:rPr>
          <w:rFonts w:ascii="Trebuchet MS" w:eastAsia="Courier New" w:hAnsi="Trebuchet MS"/>
          <w:lang w:val="pt-BR"/>
        </w:rPr>
      </w:pPr>
      <w:r w:rsidRPr="00883DB5">
        <w:rPr>
          <w:rFonts w:ascii="Trebuchet MS" w:eastAsia="Courier New" w:hAnsi="Trebuchet MS"/>
          <w:lang w:val="pt-BR"/>
        </w:rPr>
        <w:t>-</w:t>
      </w:r>
      <w:r w:rsidR="00B07A04" w:rsidRPr="00883DB5">
        <w:rPr>
          <w:rFonts w:ascii="Trebuchet MS" w:eastAsia="Courier New" w:hAnsi="Trebuchet MS"/>
          <w:lang w:val="pt-BR"/>
        </w:rPr>
        <w:t>contribuţia persoanelor beneficiare sau a întreţinătorilor acestora, după caz;</w:t>
      </w:r>
    </w:p>
    <w:p w:rsidR="00B07A04" w:rsidRPr="00883DB5" w:rsidRDefault="00B07A04" w:rsidP="003550B3">
      <w:pPr>
        <w:jc w:val="both"/>
        <w:rPr>
          <w:rFonts w:ascii="Trebuchet MS" w:hAnsi="Trebuchet MS"/>
          <w:lang w:val="pt-BR"/>
        </w:rPr>
      </w:pPr>
    </w:p>
    <w:p w:rsidR="00B07A04" w:rsidRPr="00883DB5" w:rsidRDefault="00B07A04" w:rsidP="003550B3">
      <w:pPr>
        <w:jc w:val="both"/>
        <w:rPr>
          <w:rFonts w:ascii="Trebuchet MS" w:hAnsi="Trebuchet MS"/>
          <w:b/>
          <w:shd w:val="clear" w:color="auto" w:fill="FFFFFF"/>
          <w:lang w:val="pt-BR"/>
        </w:rPr>
      </w:pPr>
      <w:r w:rsidRPr="00883DB5">
        <w:rPr>
          <w:rFonts w:ascii="Trebuchet MS" w:hAnsi="Trebuchet MS"/>
          <w:b/>
          <w:bCs/>
          <w:lang w:val="pt-BR"/>
        </w:rPr>
        <w:t xml:space="preserve">ART. 13 </w:t>
      </w:r>
      <w:r w:rsidRPr="00883DB5">
        <w:rPr>
          <w:rFonts w:ascii="Trebuchet MS" w:hAnsi="Trebuchet MS"/>
          <w:b/>
          <w:shd w:val="clear" w:color="auto" w:fill="FFFFFF"/>
          <w:lang w:val="pt-BR"/>
        </w:rPr>
        <w:t>Dispoziţii finale</w:t>
      </w:r>
    </w:p>
    <w:p w:rsidR="0098516A" w:rsidRPr="00883DB5" w:rsidRDefault="0098516A" w:rsidP="003550B3">
      <w:pPr>
        <w:jc w:val="both"/>
        <w:rPr>
          <w:rFonts w:ascii="Trebuchet MS" w:hAnsi="Trebuchet MS"/>
          <w:shd w:val="clear" w:color="auto" w:fill="FFFFFF"/>
          <w:lang w:val="pt-BR"/>
        </w:rPr>
      </w:pPr>
    </w:p>
    <w:p w:rsidR="00B07A04" w:rsidRPr="00883DB5" w:rsidRDefault="00B07A04" w:rsidP="003550B3">
      <w:pPr>
        <w:jc w:val="both"/>
        <w:rPr>
          <w:rFonts w:ascii="Trebuchet MS" w:hAnsi="Trebuchet MS"/>
          <w:shd w:val="clear" w:color="auto" w:fill="FFFFFF"/>
          <w:lang w:val="pt-BR"/>
        </w:rPr>
      </w:pPr>
      <w:r w:rsidRPr="00883DB5">
        <w:rPr>
          <w:rFonts w:ascii="Trebuchet MS" w:hAnsi="Trebuchet MS"/>
          <w:shd w:val="clear" w:color="auto" w:fill="FFFFFF"/>
          <w:lang w:val="pt-BR"/>
        </w:rPr>
        <w:t>(1) Prevederile prezentului regulament, vor fi aduse la cunoştinţă, atât beneficiarilor, în situaţia când aceştia au discernământul necesar, respectiv părinţilor sau reprezentanţilor legali, cât şi personalului centrului pe bază de semnătură, având obligaţia de a-l cunoaşte şi de a-l aplica întocmai.</w:t>
      </w:r>
    </w:p>
    <w:p w:rsidR="00B07A04" w:rsidRPr="00883DB5" w:rsidRDefault="00B07A04" w:rsidP="003550B3">
      <w:pPr>
        <w:jc w:val="both"/>
        <w:rPr>
          <w:rFonts w:ascii="Trebuchet MS" w:hAnsi="Trebuchet MS"/>
          <w:shd w:val="clear" w:color="auto" w:fill="FFFFFF"/>
          <w:lang w:val="pt-BR"/>
        </w:rPr>
      </w:pPr>
      <w:r w:rsidRPr="00883DB5">
        <w:rPr>
          <w:rFonts w:ascii="Trebuchet MS" w:hAnsi="Trebuchet MS"/>
          <w:shd w:val="clear" w:color="auto" w:fill="FFFFFF"/>
          <w:lang w:val="pt-BR"/>
        </w:rPr>
        <w:lastRenderedPageBreak/>
        <w:t>(2) Prezentul regulament se completează de drept cu actele normative în vigoare sau se modifică cu prevederile legislaţiei în vigoare care reglementează acest domeniu de activitate şi se aprobă prin hotărâre a Consiliului Judeţean Mures</w:t>
      </w:r>
    </w:p>
    <w:p w:rsidR="00B07A04" w:rsidRPr="00883DB5" w:rsidRDefault="00B07A04" w:rsidP="003550B3">
      <w:pPr>
        <w:jc w:val="both"/>
        <w:rPr>
          <w:rFonts w:ascii="Trebuchet MS" w:hAnsi="Trebuchet MS"/>
          <w:shd w:val="clear" w:color="auto" w:fill="FFFFFF"/>
          <w:lang w:val="pt-BR"/>
        </w:rPr>
      </w:pPr>
      <w:r w:rsidRPr="00883DB5">
        <w:rPr>
          <w:rFonts w:ascii="Trebuchet MS" w:hAnsi="Trebuchet MS"/>
          <w:shd w:val="clear" w:color="auto" w:fill="FFFFFF"/>
          <w:lang w:val="pt-BR"/>
        </w:rPr>
        <w:t xml:space="preserve"> 3) </w:t>
      </w:r>
      <w:r w:rsidRPr="00883DB5">
        <w:rPr>
          <w:rFonts w:ascii="Trebuchet MS" w:hAnsi="Trebuchet MS"/>
          <w:lang w:val="pt-BR"/>
        </w:rPr>
        <w:t xml:space="preserve">Anexele cuprinzand Regulamentul de organizare si Functionare al </w:t>
      </w:r>
      <w:r w:rsidR="00515EE4" w:rsidRPr="00883DB5">
        <w:rPr>
          <w:rFonts w:ascii="Trebuchet MS" w:hAnsi="Trebuchet MS"/>
          <w:lang w:val="pt-BR"/>
        </w:rPr>
        <w:t>CIA SF.MARIA</w:t>
      </w:r>
      <w:r w:rsidRPr="00883DB5">
        <w:rPr>
          <w:rFonts w:ascii="Trebuchet MS" w:hAnsi="Trebuchet MS"/>
          <w:lang w:val="pt-BR"/>
        </w:rPr>
        <w:t xml:space="preserve"> </w:t>
      </w:r>
      <w:r w:rsidR="00501443" w:rsidRPr="00883DB5">
        <w:rPr>
          <w:rFonts w:ascii="Trebuchet MS" w:hAnsi="Trebuchet MS"/>
          <w:lang w:val="pt-BR"/>
        </w:rPr>
        <w:t>Căpușu de Câmpie</w:t>
      </w:r>
      <w:r w:rsidRPr="00883DB5">
        <w:rPr>
          <w:rFonts w:ascii="Trebuchet MS" w:hAnsi="Trebuchet MS"/>
          <w:lang w:val="pt-BR"/>
        </w:rPr>
        <w:t>, organigrama centrului si statul de functii, fac parte integranta din prezentul ROF</w:t>
      </w:r>
      <w:r w:rsidR="009C08DE" w:rsidRPr="00883DB5">
        <w:rPr>
          <w:rFonts w:ascii="Trebuchet MS" w:hAnsi="Trebuchet MS"/>
          <w:lang w:val="pt-BR"/>
        </w:rPr>
        <w:t>.</w:t>
      </w:r>
    </w:p>
    <w:p w:rsidR="006C5B44" w:rsidRPr="00883DB5" w:rsidRDefault="006C5B44" w:rsidP="003550B3">
      <w:pPr>
        <w:jc w:val="both"/>
        <w:rPr>
          <w:rFonts w:ascii="Trebuchet MS" w:hAnsi="Trebuchet MS"/>
          <w:lang w:val="pt-BR"/>
        </w:rPr>
      </w:pPr>
    </w:p>
    <w:p w:rsidR="00BC565A" w:rsidRPr="00883DB5" w:rsidRDefault="00BC565A" w:rsidP="003550B3">
      <w:pPr>
        <w:jc w:val="both"/>
        <w:rPr>
          <w:rFonts w:ascii="Trebuchet MS" w:hAnsi="Trebuchet MS"/>
        </w:rPr>
      </w:pPr>
    </w:p>
    <w:p w:rsidR="00BC565A" w:rsidRPr="00883DB5" w:rsidRDefault="00BC565A" w:rsidP="003550B3">
      <w:pPr>
        <w:jc w:val="both"/>
        <w:rPr>
          <w:rFonts w:ascii="Trebuchet MS" w:hAnsi="Trebuchet MS"/>
        </w:rPr>
      </w:pPr>
    </w:p>
    <w:p w:rsidR="00BC565A" w:rsidRPr="00883DB5" w:rsidRDefault="00BC565A" w:rsidP="003550B3">
      <w:pPr>
        <w:jc w:val="both"/>
        <w:rPr>
          <w:rFonts w:ascii="Trebuchet MS" w:hAnsi="Trebuchet MS"/>
        </w:rPr>
      </w:pPr>
    </w:p>
    <w:p w:rsidR="00BC565A" w:rsidRPr="00883DB5" w:rsidRDefault="00BC565A" w:rsidP="003550B3">
      <w:pPr>
        <w:jc w:val="both"/>
        <w:rPr>
          <w:rFonts w:ascii="Trebuchet MS" w:hAnsi="Trebuchet MS"/>
        </w:rPr>
      </w:pPr>
    </w:p>
    <w:p w:rsidR="00BC565A" w:rsidRPr="00883DB5" w:rsidRDefault="00BC565A" w:rsidP="003550B3">
      <w:pPr>
        <w:jc w:val="both"/>
        <w:rPr>
          <w:rFonts w:ascii="Trebuchet MS" w:hAnsi="Trebuchet MS"/>
        </w:rPr>
      </w:pPr>
    </w:p>
    <w:p w:rsidR="00BC565A" w:rsidRPr="00883DB5" w:rsidRDefault="00BC565A" w:rsidP="003550B3">
      <w:pPr>
        <w:jc w:val="both"/>
        <w:rPr>
          <w:rFonts w:ascii="Trebuchet MS" w:hAnsi="Trebuchet MS"/>
        </w:rPr>
      </w:pPr>
    </w:p>
    <w:p w:rsidR="00BC565A" w:rsidRPr="00883DB5" w:rsidRDefault="00BC565A" w:rsidP="003550B3">
      <w:pPr>
        <w:jc w:val="both"/>
        <w:rPr>
          <w:rFonts w:ascii="Trebuchet MS" w:hAnsi="Trebuchet MS"/>
        </w:rPr>
      </w:pPr>
    </w:p>
    <w:p w:rsidR="00BC565A" w:rsidRPr="00883DB5" w:rsidRDefault="00BC565A" w:rsidP="003550B3">
      <w:pPr>
        <w:jc w:val="both"/>
        <w:rPr>
          <w:rFonts w:ascii="Trebuchet MS" w:hAnsi="Trebuchet MS"/>
        </w:rPr>
      </w:pPr>
    </w:p>
    <w:p w:rsidR="00BC565A" w:rsidRPr="00883DB5" w:rsidRDefault="00BC565A" w:rsidP="003550B3">
      <w:pPr>
        <w:jc w:val="both"/>
        <w:rPr>
          <w:rFonts w:ascii="Trebuchet MS" w:hAnsi="Trebuchet MS"/>
        </w:rPr>
      </w:pPr>
    </w:p>
    <w:p w:rsidR="009675AD" w:rsidRPr="00883DB5" w:rsidRDefault="009675AD" w:rsidP="00741E1E">
      <w:pPr>
        <w:jc w:val="right"/>
        <w:rPr>
          <w:rFonts w:ascii="Trebuchet MS" w:hAnsi="Trebuchet MS"/>
        </w:rPr>
      </w:pPr>
      <w:r w:rsidRPr="00883DB5">
        <w:rPr>
          <w:rFonts w:ascii="Trebuchet MS" w:hAnsi="Trebuchet MS"/>
        </w:rPr>
        <w:t>ANEXA</w:t>
      </w:r>
      <w:r w:rsidR="00741E1E" w:rsidRPr="00883DB5">
        <w:rPr>
          <w:rFonts w:ascii="Trebuchet MS" w:hAnsi="Trebuchet MS"/>
        </w:rPr>
        <w:t xml:space="preserve"> </w:t>
      </w:r>
    </w:p>
    <w:p w:rsidR="009675AD" w:rsidRPr="00883DB5" w:rsidRDefault="00741E1E" w:rsidP="00F733FB">
      <w:pPr>
        <w:jc w:val="center"/>
        <w:rPr>
          <w:rFonts w:ascii="Trebuchet MS" w:hAnsi="Trebuchet MS"/>
        </w:rPr>
      </w:pPr>
      <w:r w:rsidRPr="00883DB5">
        <w:rPr>
          <w:rFonts w:ascii="Trebuchet MS" w:hAnsi="Trebuchet MS"/>
        </w:rPr>
        <w:t xml:space="preserve">MODEL </w:t>
      </w:r>
      <w:r w:rsidR="009675AD" w:rsidRPr="00883DB5">
        <w:rPr>
          <w:rFonts w:ascii="Trebuchet MS" w:hAnsi="Trebuchet MS"/>
        </w:rPr>
        <w:t>CONTRACT</w:t>
      </w:r>
      <w:r w:rsidR="009675AD" w:rsidRPr="00883DB5">
        <w:rPr>
          <w:rFonts w:ascii="Trebuchet MS" w:hAnsi="Trebuchet MS"/>
        </w:rPr>
        <w:br/>
        <w:t>pentru acordarea de servicii sociale</w:t>
      </w:r>
    </w:p>
    <w:tbl>
      <w:tblPr>
        <w:tblW w:w="9200" w:type="dxa"/>
        <w:jc w:val="center"/>
        <w:tblCellSpacing w:w="15" w:type="dxa"/>
        <w:tblCellMar>
          <w:left w:w="0" w:type="dxa"/>
          <w:right w:w="0" w:type="dxa"/>
        </w:tblCellMar>
        <w:tblLook w:val="0000"/>
      </w:tblPr>
      <w:tblGrid>
        <w:gridCol w:w="9200"/>
      </w:tblGrid>
      <w:tr w:rsidR="009675AD" w:rsidRPr="00883DB5" w:rsidTr="001F45C4">
        <w:trPr>
          <w:tblCellSpacing w:w="15" w:type="dxa"/>
          <w:jc w:val="center"/>
        </w:trPr>
        <w:tc>
          <w:tcPr>
            <w:tcW w:w="0" w:type="auto"/>
            <w:tcMar>
              <w:top w:w="15" w:type="dxa"/>
              <w:left w:w="15" w:type="dxa"/>
              <w:bottom w:w="15" w:type="dxa"/>
              <w:right w:w="15" w:type="dxa"/>
            </w:tcMar>
            <w:vAlign w:val="center"/>
          </w:tcPr>
          <w:p w:rsidR="009675AD" w:rsidRPr="00883DB5" w:rsidRDefault="009675AD" w:rsidP="00F733FB">
            <w:pPr>
              <w:jc w:val="both"/>
              <w:rPr>
                <w:rFonts w:ascii="Trebuchet MS" w:hAnsi="Trebuchet MS"/>
              </w:rPr>
            </w:pPr>
            <w:r w:rsidRPr="00883DB5">
              <w:rPr>
                <w:rFonts w:ascii="Trebuchet MS" w:hAnsi="Trebuchet MS"/>
              </w:rPr>
              <w:t>      Partile contractante:</w:t>
            </w:r>
          </w:p>
          <w:p w:rsidR="00B01C89" w:rsidRPr="00883DB5" w:rsidRDefault="00B01C89" w:rsidP="00B01C89">
            <w:pPr>
              <w:spacing w:line="276" w:lineRule="auto"/>
              <w:jc w:val="both"/>
              <w:rPr>
                <w:rFonts w:ascii="Arial" w:eastAsia="Trebuchet MS" w:hAnsi="Arial" w:cs="Arial"/>
                <w:sz w:val="22"/>
                <w:szCs w:val="22"/>
                <w:lang w:val="ro-RO"/>
              </w:rPr>
            </w:pPr>
            <w:r w:rsidRPr="00883DB5">
              <w:rPr>
                <w:rFonts w:ascii="Arial" w:eastAsia="BatangChe" w:hAnsi="Arial" w:cs="Arial"/>
                <w:sz w:val="22"/>
                <w:szCs w:val="22"/>
                <w:lang w:val="it-IT"/>
              </w:rPr>
              <w:t xml:space="preserve">Direcţia Generala de Asistenţă Socială şi Protecţia Copilului Mureş, cu sediul în Targu-Mureş, strada Trebely, nr. 7, judeţul Mureş, </w:t>
            </w:r>
            <w:r w:rsidRPr="00883DB5">
              <w:rPr>
                <w:rFonts w:ascii="Arial" w:eastAsia="BatangChe" w:hAnsi="Arial" w:cs="Arial"/>
                <w:bCs/>
                <w:sz w:val="22"/>
                <w:szCs w:val="22"/>
                <w:lang w:val="it-IT"/>
              </w:rPr>
              <w:t xml:space="preserve">reprezentată prin Director General </w:t>
            </w:r>
            <w:r w:rsidRPr="00883DB5">
              <w:rPr>
                <w:rFonts w:ascii="Arial" w:eastAsia="BatangChe" w:hAnsi="Arial" w:cs="Arial"/>
                <w:b/>
                <w:sz w:val="22"/>
                <w:szCs w:val="22"/>
                <w:lang w:val="it-IT"/>
              </w:rPr>
              <w:t>MIKLEA HAJNAL-KATALIN</w:t>
            </w:r>
            <w:r w:rsidRPr="00883DB5">
              <w:rPr>
                <w:rFonts w:ascii="Arial" w:eastAsia="BatangChe" w:hAnsi="Arial" w:cs="Arial"/>
                <w:bCs/>
                <w:sz w:val="22"/>
                <w:szCs w:val="22"/>
                <w:lang w:val="it-IT"/>
              </w:rPr>
              <w:t xml:space="preserve"> şi Director General Adjunct </w:t>
            </w:r>
            <w:r w:rsidRPr="00883DB5">
              <w:rPr>
                <w:rFonts w:ascii="Arial" w:eastAsia="BatangChe" w:hAnsi="Arial" w:cs="Arial"/>
                <w:b/>
                <w:sz w:val="22"/>
                <w:szCs w:val="22"/>
                <w:lang w:val="it-IT"/>
              </w:rPr>
              <w:t>CALIMAN JANINA-CRINA</w:t>
            </w:r>
            <w:r w:rsidRPr="00883DB5">
              <w:rPr>
                <w:rFonts w:ascii="Arial" w:eastAsia="BatangChe" w:hAnsi="Arial" w:cs="Arial"/>
                <w:bCs/>
                <w:sz w:val="22"/>
                <w:szCs w:val="22"/>
                <w:lang w:val="it-IT"/>
              </w:rPr>
              <w:t>,</w:t>
            </w:r>
            <w:r w:rsidRPr="00883DB5">
              <w:rPr>
                <w:rFonts w:ascii="Arial" w:eastAsia="BatangChe" w:hAnsi="Arial" w:cs="Arial"/>
                <w:sz w:val="22"/>
                <w:szCs w:val="22"/>
                <w:lang w:val="it-IT"/>
              </w:rPr>
              <w:t xml:space="preserve"> </w:t>
            </w:r>
            <w:r w:rsidRPr="00883DB5">
              <w:rPr>
                <w:rFonts w:ascii="Arial" w:hAnsi="Arial" w:cs="Arial"/>
                <w:sz w:val="22"/>
                <w:szCs w:val="22"/>
              </w:rPr>
              <w:t xml:space="preserve">cod fiscal 9719809, telefon: 0265/213512, cont bancar nr.RO23TREZ47624680220XXXXX, </w:t>
            </w:r>
            <w:r w:rsidRPr="00883DB5">
              <w:rPr>
                <w:rFonts w:ascii="Arial" w:hAnsi="Arial" w:cs="Arial"/>
                <w:sz w:val="22"/>
                <w:szCs w:val="22"/>
                <w:lang w:val="fr-FR"/>
              </w:rPr>
              <w:t>deschis la banca Trezoreria Mure</w:t>
            </w:r>
            <w:r w:rsidRPr="00883DB5">
              <w:rPr>
                <w:rFonts w:ascii="Arial" w:hAnsi="Arial" w:cs="Arial"/>
                <w:sz w:val="22"/>
                <w:szCs w:val="22"/>
              </w:rPr>
              <w:t>ş,</w:t>
            </w:r>
            <w:r w:rsidRPr="00883DB5">
              <w:rPr>
                <w:rFonts w:ascii="Arial" w:eastAsia="BatangChe" w:hAnsi="Arial" w:cs="Arial"/>
                <w:bCs/>
                <w:sz w:val="22"/>
                <w:szCs w:val="22"/>
                <w:lang w:val="it-IT"/>
              </w:rPr>
              <w:t xml:space="preserve">, acreditată pentru furnizare de servicii sociale conform </w:t>
            </w:r>
            <w:r w:rsidRPr="00883DB5">
              <w:rPr>
                <w:rFonts w:ascii="Arial" w:hAnsi="Arial" w:cs="Arial"/>
                <w:sz w:val="22"/>
                <w:szCs w:val="22"/>
                <w:lang w:val="it-IT"/>
              </w:rPr>
              <w:t>certificatului de acreditare seria AF, nr. 00504/23.04.2014, eliberat de Ministerul Muncii, Familiei, Protectiei Sociale si Persoanelor Vartsnice</w:t>
            </w:r>
            <w:r w:rsidRPr="00883DB5">
              <w:rPr>
                <w:rFonts w:ascii="Arial" w:eastAsia="BatangChe" w:hAnsi="Arial" w:cs="Arial"/>
                <w:bCs/>
                <w:sz w:val="22"/>
                <w:szCs w:val="22"/>
                <w:lang w:val="it-IT"/>
              </w:rPr>
              <w:t xml:space="preserve"> denumită în continuare Direcţia generală, </w:t>
            </w:r>
            <w:r w:rsidRPr="00883DB5">
              <w:rPr>
                <w:rFonts w:ascii="Arial" w:eastAsia="BatangChe" w:hAnsi="Arial" w:cs="Arial"/>
                <w:snapToGrid w:val="0"/>
                <w:sz w:val="22"/>
                <w:szCs w:val="22"/>
                <w:lang w:val="it-IT"/>
              </w:rPr>
              <w:t xml:space="preserve">pe de o parte, prin </w:t>
            </w:r>
            <w:r w:rsidRPr="00883DB5">
              <w:rPr>
                <w:rFonts w:ascii="Arial" w:eastAsia="Trebuchet MS" w:hAnsi="Arial" w:cs="Arial"/>
                <w:sz w:val="22"/>
                <w:szCs w:val="22"/>
                <w:lang w:val="ro-RO"/>
              </w:rPr>
              <w:t xml:space="preserve">CENTRUL DE INGRIJIRE SI ASISTENTA SF. Maria  cu sediul în ____________________, reprezentat de dl/dna ____________________, având functia de Șef centru,  în calitate de furnizor de servicii sociale; </w:t>
            </w:r>
          </w:p>
          <w:p w:rsidR="009675AD" w:rsidRPr="00883DB5" w:rsidRDefault="009675AD" w:rsidP="00F733FB">
            <w:pPr>
              <w:jc w:val="both"/>
              <w:rPr>
                <w:rFonts w:ascii="Trebuchet MS" w:hAnsi="Trebuchet MS"/>
                <w:lang w:val="it-IT"/>
              </w:rPr>
            </w:pPr>
            <w:r w:rsidRPr="00883DB5">
              <w:rPr>
                <w:rFonts w:ascii="Trebuchet MS" w:hAnsi="Trebuchet MS"/>
              </w:rPr>
              <w:t xml:space="preserve"> </w:t>
            </w:r>
            <w:r w:rsidRPr="00883DB5">
              <w:rPr>
                <w:rFonts w:ascii="Trebuchet MS" w:hAnsi="Trebuchet MS"/>
                <w:lang w:val="it-IT"/>
              </w:rPr>
              <w:t>Si</w:t>
            </w:r>
          </w:p>
          <w:p w:rsidR="009675AD" w:rsidRPr="00883DB5" w:rsidRDefault="009675AD" w:rsidP="00F733FB">
            <w:pPr>
              <w:jc w:val="both"/>
              <w:rPr>
                <w:rFonts w:ascii="Trebuchet MS" w:hAnsi="Trebuchet MS"/>
                <w:lang w:val="it-IT"/>
              </w:rPr>
            </w:pPr>
            <w:r w:rsidRPr="00883DB5">
              <w:rPr>
                <w:rFonts w:ascii="Trebuchet MS" w:hAnsi="Trebuchet MS"/>
                <w:lang w:val="it-IT"/>
              </w:rPr>
              <w:t>2. ........................................................................................, (numele beneficiarului de servicii sociale) denumit in continuare beneficiar, domiciliat/locuieste in localitatea ........................,</w:t>
            </w:r>
            <w:r w:rsidRPr="00883DB5">
              <w:rPr>
                <w:rFonts w:ascii="Trebuchet MS" w:hAnsi="Trebuchet MS"/>
                <w:lang w:val="it-IT"/>
              </w:rPr>
              <w:br/>
              <w:t>str. .............. nr. ......., judetul/sectorul .............................., codul numeric</w:t>
            </w:r>
            <w:r w:rsidRPr="00883DB5">
              <w:rPr>
                <w:rFonts w:ascii="Trebuchet MS" w:hAnsi="Trebuchet MS"/>
                <w:lang w:val="it-IT"/>
              </w:rPr>
              <w:br/>
              <w:t>personal ................, posesor al B.I./C.I. seria .... nr. ........., eliberat/eliberata la</w:t>
            </w:r>
            <w:r w:rsidRPr="00883DB5">
              <w:rPr>
                <w:rFonts w:ascii="Trebuchet MS" w:hAnsi="Trebuchet MS"/>
                <w:lang w:val="it-IT"/>
              </w:rPr>
              <w:br/>
              <w:t>data de .......... de Sectia de politie ......., reprezentat prin domnul/doamna ..............,</w:t>
            </w:r>
            <w:r w:rsidRPr="00883DB5">
              <w:rPr>
                <w:rFonts w:ascii="Trebuchet MS" w:hAnsi="Trebuchet MS"/>
                <w:lang w:val="it-IT"/>
              </w:rPr>
              <w:br/>
              <w:t>domiciliat/domiciliata in localitatea ........., str. ..... nr. ..., judetul/sectorul ........,</w:t>
            </w:r>
            <w:r w:rsidRPr="00883DB5">
              <w:rPr>
                <w:rFonts w:ascii="Trebuchet MS" w:hAnsi="Trebuchet MS"/>
                <w:lang w:val="it-IT"/>
              </w:rPr>
              <w:br/>
              <w:t>posesor/posesoare al/a B.I./C.I. seria ... nr. ...., eliberat/eliberata la data de ......... de</w:t>
            </w:r>
            <w:r w:rsidRPr="00883DB5">
              <w:rPr>
                <w:rFonts w:ascii="Trebuchet MS" w:hAnsi="Trebuchet MS"/>
                <w:lang w:val="it-IT"/>
              </w:rPr>
              <w:br/>
              <w:t>Sectia de politie ......., conform ............................................................</w:t>
            </w:r>
            <w:r w:rsidRPr="00883DB5">
              <w:rPr>
                <w:rFonts w:ascii="Trebuchet MS" w:hAnsi="Trebuchet MS"/>
                <w:lang w:val="it-IT"/>
              </w:rPr>
              <w:br/>
              <w:t xml:space="preserve">(se va mentiona actul care atesta calitatea de reprezentant)nr. </w:t>
            </w:r>
            <w:r w:rsidRPr="00883DB5">
              <w:rPr>
                <w:rFonts w:ascii="Trebuchet MS" w:hAnsi="Trebuchet MS"/>
                <w:lang w:val="it-IT"/>
              </w:rPr>
              <w:lastRenderedPageBreak/>
              <w:t>......................../data ............................................,</w:t>
            </w:r>
            <w:r w:rsidRPr="00883DB5">
              <w:rPr>
                <w:rFonts w:ascii="Trebuchet MS" w:hAnsi="Trebuchet MS"/>
                <w:lang w:val="it-IT"/>
              </w:rPr>
              <w:br/>
              <w:t> 1. avand in vedere:</w:t>
            </w:r>
          </w:p>
          <w:p w:rsidR="009675AD" w:rsidRPr="00883DB5" w:rsidRDefault="009675AD" w:rsidP="00F733FB">
            <w:pPr>
              <w:jc w:val="both"/>
              <w:rPr>
                <w:rFonts w:ascii="Trebuchet MS" w:hAnsi="Trebuchet MS"/>
                <w:lang w:val="it-IT"/>
              </w:rPr>
            </w:pPr>
            <w:r w:rsidRPr="00883DB5">
              <w:rPr>
                <w:rFonts w:ascii="Trebuchet MS" w:hAnsi="Trebuchet MS"/>
                <w:lang w:val="it-IT"/>
              </w:rPr>
              <w:t>- planul de interventie nr. ......../data ...........</w:t>
            </w:r>
          </w:p>
          <w:p w:rsidR="009675AD" w:rsidRPr="00883DB5" w:rsidRDefault="009675AD" w:rsidP="00F733FB">
            <w:pPr>
              <w:jc w:val="both"/>
              <w:rPr>
                <w:rFonts w:ascii="Trebuchet MS" w:hAnsi="Trebuchet MS"/>
                <w:lang w:val="it-IT"/>
              </w:rPr>
            </w:pPr>
            <w:r w:rsidRPr="00883DB5">
              <w:rPr>
                <w:rFonts w:ascii="Trebuchet MS" w:hAnsi="Trebuchet MS"/>
                <w:lang w:val="it-IT"/>
              </w:rPr>
              <w:t>- evaluarea complexa efectuata in perioada ..................;</w:t>
            </w:r>
          </w:p>
          <w:p w:rsidR="009675AD" w:rsidRPr="00883DB5" w:rsidRDefault="009675AD" w:rsidP="00F733FB">
            <w:pPr>
              <w:jc w:val="both"/>
              <w:rPr>
                <w:rFonts w:ascii="Trebuchet MS" w:hAnsi="Trebuchet MS"/>
                <w:lang w:val="it-IT"/>
              </w:rPr>
            </w:pPr>
            <w:r w:rsidRPr="00883DB5">
              <w:rPr>
                <w:rFonts w:ascii="Trebuchet MS" w:hAnsi="Trebuchet MS"/>
                <w:lang w:val="it-IT"/>
              </w:rPr>
              <w:t>- planul individualizat de asistenta si ingrijire nr. ............/data ............,</w:t>
            </w:r>
          </w:p>
          <w:p w:rsidR="009675AD" w:rsidRPr="00883DB5" w:rsidRDefault="009675AD" w:rsidP="00F733FB">
            <w:pPr>
              <w:jc w:val="both"/>
              <w:rPr>
                <w:rFonts w:ascii="Trebuchet MS" w:hAnsi="Trebuchet MS"/>
                <w:lang w:val="it-IT"/>
              </w:rPr>
            </w:pPr>
            <w:r w:rsidRPr="00883DB5">
              <w:rPr>
                <w:rFonts w:ascii="Trebuchet MS" w:hAnsi="Trebuchet MS"/>
                <w:lang w:val="it-IT"/>
              </w:rPr>
              <w:t>2. convin asupra urmatoarelor:</w:t>
            </w:r>
          </w:p>
          <w:p w:rsidR="009675AD" w:rsidRPr="00883DB5" w:rsidRDefault="009675AD" w:rsidP="00F733FB">
            <w:pPr>
              <w:jc w:val="both"/>
              <w:rPr>
                <w:rFonts w:ascii="Trebuchet MS" w:hAnsi="Trebuchet MS"/>
                <w:lang w:val="it-IT"/>
              </w:rPr>
            </w:pPr>
            <w:r w:rsidRPr="00883DB5">
              <w:rPr>
                <w:rFonts w:ascii="Trebuchet MS" w:hAnsi="Trebuchet MS"/>
                <w:lang w:val="it-IT"/>
              </w:rPr>
              <w:t>1. Definitii:</w:t>
            </w:r>
          </w:p>
          <w:p w:rsidR="009675AD" w:rsidRPr="00883DB5" w:rsidRDefault="009675AD" w:rsidP="00F733FB">
            <w:pPr>
              <w:jc w:val="both"/>
              <w:rPr>
                <w:rFonts w:ascii="Trebuchet MS" w:hAnsi="Trebuchet MS"/>
                <w:lang w:val="it-IT"/>
              </w:rPr>
            </w:pPr>
            <w:r w:rsidRPr="00883DB5">
              <w:rPr>
                <w:rFonts w:ascii="Trebuchet MS" w:hAnsi="Trebuchet MS"/>
                <w:lang w:val="it-IT"/>
              </w:rPr>
              <w:t xml:space="preserve">    1.1. contractul pentru furnizarea de servicii sociale - actul juridic incheiat intre o persoana fizica sau juridica, publica ori privata, acreditata conform legii sa acorde servicii sociale, denumita furnizor de servicii sociale, si o persoana fizica aflata in situatie de risc sau de dificultate sociala, denumita beneficiar de servicii sociale, care exprima acordul de vointa al acestora in vederea acordarii de servicii sociale;</w:t>
            </w:r>
          </w:p>
          <w:p w:rsidR="009675AD" w:rsidRPr="00883DB5" w:rsidRDefault="009675AD" w:rsidP="00F733FB">
            <w:pPr>
              <w:jc w:val="both"/>
              <w:rPr>
                <w:rFonts w:ascii="Trebuchet MS" w:hAnsi="Trebuchet MS"/>
                <w:lang w:val="it-IT"/>
              </w:rPr>
            </w:pPr>
            <w:r w:rsidRPr="00883DB5">
              <w:rPr>
                <w:rFonts w:ascii="Trebuchet MS" w:hAnsi="Trebuchet MS"/>
                <w:lang w:val="it-IT"/>
              </w:rPr>
              <w:t xml:space="preserve">    1.2. furnizor de servicii sociale - persoana fizica sau juridica, publica ori privata,</w:t>
            </w:r>
            <w:r w:rsidRPr="00883DB5">
              <w:rPr>
                <w:rFonts w:ascii="Trebuchet MS" w:hAnsi="Trebuchet MS"/>
                <w:lang w:val="it-IT"/>
              </w:rPr>
              <w:br/>
              <w:t xml:space="preserve">acreditata conform legii in vederea acordarii de servicii sociale, prevazuta la art. 11 din Ordonanta Guvernului </w:t>
            </w:r>
            <w:hyperlink r:id="rId10" w:history="1">
              <w:r w:rsidRPr="00883DB5">
                <w:rPr>
                  <w:rStyle w:val="Hyperlink"/>
                  <w:rFonts w:ascii="Trebuchet MS" w:hAnsi="Trebuchet MS"/>
                  <w:color w:val="auto"/>
                  <w:lang w:val="it-IT"/>
                </w:rPr>
                <w:t>nr. 68/2003</w:t>
              </w:r>
            </w:hyperlink>
            <w:r w:rsidRPr="00883DB5">
              <w:rPr>
                <w:rFonts w:ascii="Trebuchet MS" w:hAnsi="Trebuchet MS"/>
                <w:lang w:val="it-IT"/>
              </w:rPr>
              <w:t xml:space="preserve"> privind serviciile sociale, aprobata cu modificari si completari prin Legea </w:t>
            </w:r>
            <w:hyperlink r:id="rId11" w:history="1">
              <w:r w:rsidRPr="00883DB5">
                <w:rPr>
                  <w:rStyle w:val="Hyperlink"/>
                  <w:rFonts w:ascii="Trebuchet MS" w:hAnsi="Trebuchet MS"/>
                  <w:color w:val="auto"/>
                  <w:lang w:val="it-IT"/>
                </w:rPr>
                <w:t>nr. 515/2003</w:t>
              </w:r>
            </w:hyperlink>
            <w:r w:rsidRPr="00883DB5">
              <w:rPr>
                <w:rFonts w:ascii="Trebuchet MS" w:hAnsi="Trebuchet MS"/>
                <w:lang w:val="it-IT"/>
              </w:rPr>
              <w:t>, cu modificarile si completarile ulterioare;</w:t>
            </w:r>
            <w:r w:rsidRPr="00883DB5">
              <w:rPr>
                <w:rFonts w:ascii="Trebuchet MS" w:hAnsi="Trebuchet MS"/>
                <w:lang w:val="it-IT"/>
              </w:rPr>
              <w:br/>
              <w:t>   1.3. beneficiar de servicii sociale - persoana aflata in situatie de risc si de dificultate sociala, impreuna cu familia acesteia, care necesita servicii sociale, conform planului de interventie revizuit in urma evaluarii complexe;</w:t>
            </w:r>
          </w:p>
          <w:p w:rsidR="009675AD" w:rsidRPr="00883DB5" w:rsidRDefault="009675AD" w:rsidP="00F733FB">
            <w:pPr>
              <w:jc w:val="both"/>
              <w:rPr>
                <w:rFonts w:ascii="Trebuchet MS" w:hAnsi="Trebuchet MS"/>
                <w:lang w:val="it-IT"/>
              </w:rPr>
            </w:pPr>
            <w:r w:rsidRPr="00883DB5">
              <w:rPr>
                <w:rFonts w:ascii="Trebuchet MS" w:hAnsi="Trebuchet MS"/>
                <w:lang w:val="it-IT"/>
              </w:rPr>
              <w:t xml:space="preserve">    1.4. servicii sociale - ansamblu de masuri si actiuni realizate pentru a raspunde nevoilor sociale individuale, familiale sau de grup, in vederea prevenirii si depasirii unor situatii de dificultate, vulnerabilitate sau de dependenta pentru prezervarea autonomiei si protectiei persoanei, pentru prevenirea marginalizarii si excluziunii sociale, pentru promovarea incluziunii sociale si in scopul cresterii calitatii vietii, definite in conditiile prevazute de Ordonanta Guvernului nr. 68/2003, aprobata cu modificari si completari prin Legea nr.515/2003, cu modificarile si completarile ulterioare;</w:t>
            </w:r>
          </w:p>
          <w:p w:rsidR="009675AD" w:rsidRPr="00883DB5" w:rsidRDefault="009675AD" w:rsidP="00F733FB">
            <w:pPr>
              <w:jc w:val="both"/>
              <w:rPr>
                <w:rFonts w:ascii="Trebuchet MS" w:hAnsi="Trebuchet MS"/>
                <w:lang w:val="it-IT"/>
              </w:rPr>
            </w:pPr>
            <w:r w:rsidRPr="00883DB5">
              <w:rPr>
                <w:rFonts w:ascii="Trebuchet MS" w:hAnsi="Trebuchet MS"/>
                <w:lang w:val="it-IT"/>
              </w:rPr>
              <w:t xml:space="preserve">     1.5. reevaluarea situatiei beneficiarului de servicii sociale - activitatea obligatorie a furnizorului de servicii sociale de a evalua situatia beneficiarului de servicii sociale dupa acordarea de servicii sociale pe o anumita perioada;</w:t>
            </w:r>
          </w:p>
          <w:p w:rsidR="009675AD" w:rsidRPr="00883DB5" w:rsidRDefault="009675AD" w:rsidP="00F733FB">
            <w:pPr>
              <w:jc w:val="both"/>
              <w:rPr>
                <w:rFonts w:ascii="Trebuchet MS" w:hAnsi="Trebuchet MS"/>
                <w:lang w:val="it-IT"/>
              </w:rPr>
            </w:pPr>
            <w:r w:rsidRPr="00883DB5">
              <w:rPr>
                <w:rFonts w:ascii="Trebuchet MS" w:hAnsi="Trebuchet MS"/>
                <w:lang w:val="it-IT"/>
              </w:rPr>
              <w:t xml:space="preserve">     1.6. revizuirea sau completarea planului individualizat de asistenta si ingrijire -</w:t>
            </w:r>
            <w:r w:rsidRPr="00883DB5">
              <w:rPr>
                <w:rFonts w:ascii="Trebuchet MS" w:hAnsi="Trebuchet MS"/>
                <w:lang w:val="it-IT"/>
              </w:rPr>
              <w:br/>
              <w:t>modificarea sau completarea adusa planului individualizat pe baza rezultatelor reevaluarii situatiei beneficiarului de servicii sociale;</w:t>
            </w:r>
          </w:p>
          <w:p w:rsidR="009675AD" w:rsidRPr="00883DB5" w:rsidRDefault="009675AD" w:rsidP="00F733FB">
            <w:pPr>
              <w:jc w:val="both"/>
              <w:rPr>
                <w:rFonts w:ascii="Trebuchet MS" w:hAnsi="Trebuchet MS"/>
                <w:lang w:val="it-IT"/>
              </w:rPr>
            </w:pPr>
            <w:r w:rsidRPr="00883DB5">
              <w:rPr>
                <w:rFonts w:ascii="Trebuchet MS" w:hAnsi="Trebuchet MS"/>
                <w:lang w:val="it-IT"/>
              </w:rPr>
              <w:t xml:space="preserve">     1.7. contributia beneficiarului de servicii sociale - cota-parte din costul total al</w:t>
            </w:r>
            <w:r w:rsidRPr="00883DB5">
              <w:rPr>
                <w:rFonts w:ascii="Trebuchet MS" w:hAnsi="Trebuchet MS"/>
                <w:lang w:val="it-IT"/>
              </w:rPr>
              <w:br/>
              <w:t>serviciului/serviciilor acordat/acordate de furnizorul de servicii sociale, in functie de tipul serviciului si de situatia materiala a beneficiarului de servicii sociale, si care poate fi in bani, in servicii sau in natura;</w:t>
            </w:r>
          </w:p>
          <w:p w:rsidR="009675AD" w:rsidRPr="00883DB5" w:rsidRDefault="009675AD" w:rsidP="00F733FB">
            <w:pPr>
              <w:jc w:val="both"/>
              <w:rPr>
                <w:rFonts w:ascii="Trebuchet MS" w:hAnsi="Trebuchet MS"/>
                <w:lang w:val="it-IT"/>
              </w:rPr>
            </w:pPr>
            <w:r w:rsidRPr="00883DB5">
              <w:rPr>
                <w:rFonts w:ascii="Trebuchet MS" w:hAnsi="Trebuchet MS"/>
                <w:lang w:val="it-IT"/>
              </w:rPr>
              <w:t xml:space="preserve">     1.8. obligatiile beneficiarului de servicii sociale - totalitatea indatoririlor pe care beneficiarul de servicii sociale si le asuma prin contract si pe care le va indeplini valorificandu-si maximal potentialul psiho-fizic;</w:t>
            </w:r>
          </w:p>
          <w:p w:rsidR="009675AD" w:rsidRPr="00883DB5" w:rsidRDefault="009675AD" w:rsidP="00F733FB">
            <w:pPr>
              <w:jc w:val="both"/>
              <w:rPr>
                <w:rFonts w:ascii="Trebuchet MS" w:hAnsi="Trebuchet MS"/>
                <w:lang w:val="it-IT"/>
              </w:rPr>
            </w:pPr>
            <w:r w:rsidRPr="00883DB5">
              <w:rPr>
                <w:rFonts w:ascii="Trebuchet MS" w:hAnsi="Trebuchet MS"/>
                <w:lang w:val="it-IT"/>
              </w:rPr>
              <w:t xml:space="preserve">     1.9. standarde minimale de calitate - ansamblul de cerinte privind cadrul organizatoric si material, resursele umane si financiare in vederea atingerii nivelului de performanta obligatoriu pentru toti furnizorii de servicii sociale specializate, aprobate in conditiile legii;</w:t>
            </w:r>
          </w:p>
          <w:p w:rsidR="009675AD" w:rsidRPr="00883DB5" w:rsidRDefault="009675AD" w:rsidP="00F733FB">
            <w:pPr>
              <w:jc w:val="both"/>
              <w:rPr>
                <w:rFonts w:ascii="Trebuchet MS" w:hAnsi="Trebuchet MS"/>
                <w:lang w:val="it-IT"/>
              </w:rPr>
            </w:pPr>
            <w:r w:rsidRPr="00883DB5">
              <w:rPr>
                <w:rFonts w:ascii="Trebuchet MS" w:hAnsi="Trebuchet MS"/>
                <w:lang w:val="it-IT"/>
              </w:rPr>
              <w:lastRenderedPageBreak/>
              <w:t xml:space="preserve">    1.10. modificari de drept ale contractului de acordare de servicii sociale – modificarile aduse contractelor de acordare de servicii sociale in mod independent de vointa partilor, in temeiul prevederilor unui act normativ;</w:t>
            </w:r>
          </w:p>
          <w:p w:rsidR="009675AD" w:rsidRPr="00883DB5" w:rsidRDefault="009675AD" w:rsidP="00F733FB">
            <w:pPr>
              <w:jc w:val="both"/>
              <w:rPr>
                <w:rFonts w:ascii="Trebuchet MS" w:hAnsi="Trebuchet MS"/>
                <w:lang w:val="it-IT"/>
              </w:rPr>
            </w:pPr>
            <w:r w:rsidRPr="00883DB5">
              <w:rPr>
                <w:rFonts w:ascii="Trebuchet MS" w:hAnsi="Trebuchet MS"/>
                <w:lang w:val="it-IT"/>
              </w:rPr>
              <w:t xml:space="preserve">    1.11. forta majora - eveniment mai presus de controlul partilor, care nu se datoreaza greselii sau vinii acestora, care nu putea fi prevazut in momentul incheierii contractului si care face imposibila executarea si, respectiv, indeplinirea acestuia;</w:t>
            </w:r>
            <w:r w:rsidRPr="00883DB5">
              <w:rPr>
                <w:rFonts w:ascii="Trebuchet MS" w:hAnsi="Trebuchet MS"/>
                <w:lang w:val="it-IT"/>
              </w:rPr>
              <w:br/>
              <w:t>   1.12. evaluarea initiala - activitatea de identificare/determinare a naturii cauzelor, a starii actuale de dezvoltare si de integrare sociala a beneficiarului de servicii sociale, precum si a prognosticului acestora, efectuata prin utilizarea de metode si tehnici specifice profesiilor sociale, de catre furnizorul de servicii sociale. Scopurile evaluarii sunt cunoasterea si intelegerea problemelor cu care se confrunta beneficiarul de servicii sociale si identificarea masurilor initiale pentru elaborarea planului initial de masuri;</w:t>
            </w:r>
          </w:p>
          <w:p w:rsidR="009675AD" w:rsidRPr="00883DB5" w:rsidRDefault="009675AD" w:rsidP="00F733FB">
            <w:pPr>
              <w:jc w:val="both"/>
              <w:rPr>
                <w:rFonts w:ascii="Trebuchet MS" w:hAnsi="Trebuchet MS"/>
                <w:lang w:val="it-IT"/>
              </w:rPr>
            </w:pPr>
            <w:r w:rsidRPr="00883DB5">
              <w:rPr>
                <w:rFonts w:ascii="Trebuchet MS" w:hAnsi="Trebuchet MS"/>
                <w:lang w:val="it-IT"/>
              </w:rPr>
              <w:t xml:space="preserve">   1.13. planul individualizat de asistenta si ingrijire - ansamblul de masuri si servicii</w:t>
            </w:r>
            <w:r w:rsidRPr="00883DB5">
              <w:rPr>
                <w:rFonts w:ascii="Trebuchet MS" w:hAnsi="Trebuchet MS"/>
                <w:lang w:val="it-IT"/>
              </w:rPr>
              <w:br/>
              <w:t>adecvate si individualizate potrivit nevoilor sociale identificate ca urmare a efectuarii evaluarii complexe, cuprinzand programarea serviciilor sociale, personalul responsabil si procedurile de acordare a serviciilor sociale;</w:t>
            </w:r>
          </w:p>
          <w:p w:rsidR="009675AD" w:rsidRPr="00883DB5" w:rsidRDefault="009675AD" w:rsidP="00F733FB">
            <w:pPr>
              <w:jc w:val="both"/>
              <w:rPr>
                <w:rFonts w:ascii="Trebuchet MS" w:hAnsi="Trebuchet MS"/>
                <w:lang w:val="it-IT"/>
              </w:rPr>
            </w:pPr>
            <w:r w:rsidRPr="00883DB5">
              <w:rPr>
                <w:rFonts w:ascii="Trebuchet MS" w:hAnsi="Trebuchet MS"/>
                <w:lang w:val="it-IT"/>
              </w:rPr>
              <w:t xml:space="preserve">     1.14. evaluarea complexa - activitatea de investigare si analiza a starii actuale de dezvoltare si de integrare sociala a beneficiarului de servicii sociale, a cauzelor care au generat si care intretin situatia de dificultate in care acesta se afla, precum si a prognosticului acestora, utilizandu-se instrumente si tehnici standardizate specifice domeniilor: asistenta sociala, psihologic, educational, medical, juridic.</w:t>
            </w:r>
          </w:p>
          <w:p w:rsidR="009675AD" w:rsidRPr="00883DB5" w:rsidRDefault="009675AD" w:rsidP="00F733FB">
            <w:pPr>
              <w:jc w:val="both"/>
              <w:rPr>
                <w:rFonts w:ascii="Trebuchet MS" w:hAnsi="Trebuchet MS"/>
                <w:lang w:val="it-IT"/>
              </w:rPr>
            </w:pPr>
            <w:r w:rsidRPr="00883DB5">
              <w:rPr>
                <w:rFonts w:ascii="Trebuchet MS" w:hAnsi="Trebuchet MS"/>
                <w:lang w:val="it-IT"/>
              </w:rPr>
              <w:t>2. Obiectul contractului</w:t>
            </w:r>
          </w:p>
          <w:p w:rsidR="009675AD" w:rsidRPr="00883DB5" w:rsidRDefault="009675AD" w:rsidP="00F733FB">
            <w:pPr>
              <w:jc w:val="both"/>
              <w:rPr>
                <w:rFonts w:ascii="Trebuchet MS" w:hAnsi="Trebuchet MS"/>
                <w:lang w:val="it-IT"/>
              </w:rPr>
            </w:pPr>
            <w:r w:rsidRPr="00883DB5">
              <w:rPr>
                <w:rFonts w:ascii="Trebuchet MS" w:hAnsi="Trebuchet MS"/>
                <w:lang w:val="it-IT"/>
              </w:rPr>
              <w:t>2.1.*) Obiectul contractului il constituie acordarea urmatoarelor servicii sociale:</w:t>
            </w:r>
            <w:r w:rsidRPr="00883DB5">
              <w:rPr>
                <w:rFonts w:ascii="Trebuchet MS" w:hAnsi="Trebuchet MS"/>
                <w:lang w:val="it-IT"/>
              </w:rPr>
              <w:br/>
              <w:t>a) .........................................................................................</w:t>
            </w:r>
          </w:p>
          <w:p w:rsidR="009675AD" w:rsidRPr="00883DB5" w:rsidRDefault="009675AD" w:rsidP="00F733FB">
            <w:pPr>
              <w:jc w:val="both"/>
              <w:rPr>
                <w:rFonts w:ascii="Trebuchet MS" w:hAnsi="Trebuchet MS"/>
                <w:lang w:val="it-IT"/>
              </w:rPr>
            </w:pPr>
            <w:r w:rsidRPr="00883DB5">
              <w:rPr>
                <w:rFonts w:ascii="Trebuchet MS" w:hAnsi="Trebuchet MS"/>
                <w:lang w:val="it-IT"/>
              </w:rPr>
              <w:t>b) .........................................................................................</w:t>
            </w:r>
          </w:p>
          <w:p w:rsidR="009675AD" w:rsidRPr="00883DB5" w:rsidRDefault="009675AD" w:rsidP="00F733FB">
            <w:pPr>
              <w:jc w:val="both"/>
              <w:rPr>
                <w:rFonts w:ascii="Trebuchet MS" w:hAnsi="Trebuchet MS"/>
                <w:lang w:val="it-IT"/>
              </w:rPr>
            </w:pPr>
            <w:r w:rsidRPr="00883DB5">
              <w:rPr>
                <w:rFonts w:ascii="Trebuchet MS" w:hAnsi="Trebuchet MS"/>
                <w:lang w:val="it-IT"/>
              </w:rPr>
              <w:t>c) .......... s.a.m.d.</w:t>
            </w:r>
          </w:p>
          <w:p w:rsidR="009675AD" w:rsidRPr="00883DB5" w:rsidRDefault="009675AD" w:rsidP="00F733FB">
            <w:pPr>
              <w:jc w:val="both"/>
              <w:rPr>
                <w:rFonts w:ascii="Trebuchet MS" w:hAnsi="Trebuchet MS"/>
                <w:lang w:val="it-IT"/>
              </w:rPr>
            </w:pPr>
            <w:r w:rsidRPr="00883DB5">
              <w:rPr>
                <w:rFonts w:ascii="Trebuchet MS" w:hAnsi="Trebuchet MS"/>
                <w:lang w:val="it-IT"/>
              </w:rPr>
              <w:t>*) Lista serviciilor sociale ce vor fi acordate poate fi prevazuta cu acordul partilor in</w:t>
            </w:r>
            <w:r w:rsidRPr="00883DB5">
              <w:rPr>
                <w:rFonts w:ascii="Trebuchet MS" w:hAnsi="Trebuchet MS"/>
                <w:lang w:val="it-IT"/>
              </w:rPr>
              <w:br/>
              <w:t>anexa la contract.</w:t>
            </w:r>
          </w:p>
          <w:p w:rsidR="009675AD" w:rsidRPr="00883DB5" w:rsidRDefault="009675AD" w:rsidP="00F733FB">
            <w:pPr>
              <w:jc w:val="both"/>
              <w:rPr>
                <w:rFonts w:ascii="Trebuchet MS" w:hAnsi="Trebuchet MS"/>
                <w:lang w:val="it-IT"/>
              </w:rPr>
            </w:pPr>
            <w:r w:rsidRPr="00883DB5">
              <w:rPr>
                <w:rFonts w:ascii="Trebuchet MS" w:hAnsi="Trebuchet MS"/>
                <w:lang w:val="it-IT"/>
              </w:rPr>
              <w:t>2.2.*) Descrierea serviciilor sociale acordate de furnizorul de servicii sociale:</w:t>
            </w:r>
            <w:r w:rsidRPr="00883DB5">
              <w:rPr>
                <w:rFonts w:ascii="Trebuchet MS" w:hAnsi="Trebuchet MS"/>
                <w:lang w:val="it-IT"/>
              </w:rPr>
              <w:br/>
              <w:t>a) .....</w:t>
            </w:r>
          </w:p>
          <w:p w:rsidR="009675AD" w:rsidRPr="00883DB5" w:rsidRDefault="009675AD" w:rsidP="00F733FB">
            <w:pPr>
              <w:jc w:val="both"/>
              <w:rPr>
                <w:rFonts w:ascii="Trebuchet MS" w:hAnsi="Trebuchet MS"/>
                <w:lang w:val="it-IT"/>
              </w:rPr>
            </w:pPr>
            <w:r w:rsidRPr="00883DB5">
              <w:rPr>
                <w:rFonts w:ascii="Trebuchet MS" w:hAnsi="Trebuchet MS"/>
                <w:lang w:val="it-IT"/>
              </w:rPr>
              <w:t>b) .....</w:t>
            </w:r>
          </w:p>
          <w:p w:rsidR="009675AD" w:rsidRPr="00883DB5" w:rsidRDefault="009675AD" w:rsidP="00F733FB">
            <w:pPr>
              <w:jc w:val="both"/>
              <w:rPr>
                <w:rFonts w:ascii="Trebuchet MS" w:hAnsi="Trebuchet MS"/>
                <w:lang w:val="it-IT"/>
              </w:rPr>
            </w:pPr>
            <w:r w:rsidRPr="00883DB5">
              <w:rPr>
                <w:rFonts w:ascii="Trebuchet MS" w:hAnsi="Trebuchet MS"/>
                <w:lang w:val="it-IT"/>
              </w:rPr>
              <w:t>c) ..... s.a.m.d.</w:t>
            </w:r>
          </w:p>
          <w:p w:rsidR="009675AD" w:rsidRPr="00883DB5" w:rsidRDefault="009675AD" w:rsidP="00F733FB">
            <w:pPr>
              <w:jc w:val="both"/>
              <w:rPr>
                <w:rFonts w:ascii="Trebuchet MS" w:hAnsi="Trebuchet MS"/>
                <w:lang w:val="it-IT"/>
              </w:rPr>
            </w:pPr>
            <w:r w:rsidRPr="00883DB5">
              <w:rPr>
                <w:rFonts w:ascii="Trebuchet MS" w:hAnsi="Trebuchet MS"/>
                <w:lang w:val="it-IT"/>
              </w:rPr>
              <w:t xml:space="preserve"> *) Descrierea serviciilor sociale acordate poate fi prevazuta cu acordul partilor in anexa</w:t>
            </w:r>
            <w:r w:rsidRPr="00883DB5">
              <w:rPr>
                <w:rFonts w:ascii="Trebuchet MS" w:hAnsi="Trebuchet MS"/>
                <w:lang w:val="it-IT"/>
              </w:rPr>
              <w:br/>
              <w:t>la contract.</w:t>
            </w:r>
          </w:p>
          <w:p w:rsidR="009675AD" w:rsidRPr="00883DB5" w:rsidRDefault="009675AD" w:rsidP="00F733FB">
            <w:pPr>
              <w:jc w:val="both"/>
              <w:rPr>
                <w:rFonts w:ascii="Trebuchet MS" w:hAnsi="Trebuchet MS"/>
                <w:lang w:val="it-IT"/>
              </w:rPr>
            </w:pPr>
            <w:r w:rsidRPr="00883DB5">
              <w:rPr>
                <w:rFonts w:ascii="Trebuchet MS" w:hAnsi="Trebuchet MS"/>
                <w:lang w:val="it-IT"/>
              </w:rPr>
              <w:t>3. Costurile serviciilor sociale acordate si contributia beneficiarului de servicii sociale</w:t>
            </w:r>
            <w:r w:rsidRPr="00883DB5">
              <w:rPr>
                <w:rFonts w:ascii="Trebuchet MS" w:hAnsi="Trebuchet MS"/>
                <w:lang w:val="it-IT"/>
              </w:rPr>
              <w:br/>
              <w:t>   3.1. Costul total pe luna al serviciilor sociale prevazute la pct. 2 este de: .............lei/luna.</w:t>
            </w:r>
            <w:r w:rsidRPr="00883DB5">
              <w:rPr>
                <w:rFonts w:ascii="Trebuchet MS" w:hAnsi="Trebuchet MS"/>
                <w:lang w:val="it-IT"/>
              </w:rPr>
              <w:br/>
              <w:t xml:space="preserve">   </w:t>
            </w:r>
            <w:r w:rsidRPr="00883DB5">
              <w:rPr>
                <w:rFonts w:ascii="Trebuchet MS" w:hAnsi="Trebuchet MS"/>
                <w:lang w:val="pt-BR"/>
              </w:rPr>
              <w:t>3.2. *) Costul pe luna pentru fiecare serviciu social acordat este dupa cum urmeaza:</w:t>
            </w:r>
            <w:r w:rsidRPr="00883DB5">
              <w:rPr>
                <w:rFonts w:ascii="Trebuchet MS" w:hAnsi="Trebuchet MS"/>
                <w:lang w:val="pt-BR"/>
              </w:rPr>
              <w:br/>
              <w:t>           - pentru ..................................... costul pe luna este de ............ .</w:t>
            </w:r>
            <w:r w:rsidRPr="00883DB5">
              <w:rPr>
                <w:rFonts w:ascii="Trebuchet MS" w:hAnsi="Trebuchet MS"/>
                <w:lang w:val="pt-BR"/>
              </w:rPr>
              <w:br/>
              <w:t>                    (serviciul social/serviciile sociale)</w:t>
            </w:r>
            <w:r w:rsidRPr="00883DB5">
              <w:rPr>
                <w:rFonts w:ascii="Trebuchet MS" w:hAnsi="Trebuchet MS"/>
                <w:lang w:val="pt-BR"/>
              </w:rPr>
              <w:br/>
            </w:r>
            <w:r w:rsidRPr="00883DB5">
              <w:rPr>
                <w:rFonts w:ascii="Trebuchet MS" w:hAnsi="Trebuchet MS"/>
                <w:lang w:val="pt-BR"/>
              </w:rPr>
              <w:lastRenderedPageBreak/>
              <w:t>   *) Costurile serviciilor sociale pot fi prevazute cu acordul partilor in anexa la contract.</w:t>
            </w:r>
            <w:r w:rsidRPr="00883DB5">
              <w:rPr>
                <w:rFonts w:ascii="Trebuchet MS" w:hAnsi="Trebuchet MS"/>
                <w:lang w:val="pt-BR"/>
              </w:rPr>
              <w:br/>
              <w:t>   3.3.**) Contributia beneficiarului pentru serviciile sociale primite este dupa cum urmeaza:</w:t>
            </w:r>
            <w:r w:rsidRPr="00883DB5">
              <w:rPr>
                <w:rFonts w:ascii="Trebuchet MS" w:hAnsi="Trebuchet MS"/>
                <w:lang w:val="pt-BR"/>
              </w:rPr>
              <w:br/>
              <w:t>           - pentru ..................................... contributia este .................. .</w:t>
            </w:r>
            <w:r w:rsidRPr="00883DB5">
              <w:rPr>
                <w:rFonts w:ascii="Trebuchet MS" w:hAnsi="Trebuchet MS"/>
                <w:lang w:val="pt-BR"/>
              </w:rPr>
              <w:br/>
              <w:t xml:space="preserve">                    </w:t>
            </w:r>
            <w:r w:rsidRPr="00883DB5">
              <w:rPr>
                <w:rFonts w:ascii="Trebuchet MS" w:hAnsi="Trebuchet MS"/>
                <w:lang w:val="it-IT"/>
              </w:rPr>
              <w:t>(serviciul social/serviciile sociale)                  (in bani/in natura)</w:t>
            </w:r>
            <w:r w:rsidRPr="00883DB5">
              <w:rPr>
                <w:rFonts w:ascii="Trebuchet MS" w:hAnsi="Trebuchet MS"/>
                <w:lang w:val="it-IT"/>
              </w:rPr>
              <w:br/>
              <w:t>   **) Valoarea contributiei beneficiarului de servicii sociale este stabilita in urma</w:t>
            </w:r>
            <w:r w:rsidRPr="00883DB5">
              <w:rPr>
                <w:rFonts w:ascii="Trebuchet MS" w:hAnsi="Trebuchet MS"/>
                <w:lang w:val="it-IT"/>
              </w:rPr>
              <w:br/>
              <w:t>procesului de evaluare complexa.</w:t>
            </w:r>
          </w:p>
          <w:p w:rsidR="009675AD" w:rsidRPr="00883DB5" w:rsidRDefault="009675AD" w:rsidP="00F733FB">
            <w:pPr>
              <w:jc w:val="both"/>
              <w:rPr>
                <w:rFonts w:ascii="Trebuchet MS" w:hAnsi="Trebuchet MS"/>
                <w:lang w:val="it-IT"/>
              </w:rPr>
            </w:pPr>
            <w:r w:rsidRPr="00883DB5">
              <w:rPr>
                <w:rFonts w:ascii="Trebuchet MS" w:hAnsi="Trebuchet MS"/>
                <w:lang w:val="it-IT"/>
              </w:rPr>
              <w:t xml:space="preserve">   3.4. Contributia beneficiarului de servicii sociale nu va influenta acordarea serviciilor sociale si nu va ingreuna posibilitatea acestuia de a iesi din starea de dificultate.</w:t>
            </w:r>
            <w:r w:rsidRPr="00883DB5">
              <w:rPr>
                <w:rFonts w:ascii="Trebuchet MS" w:hAnsi="Trebuchet MS"/>
                <w:lang w:val="it-IT"/>
              </w:rPr>
              <w:br/>
              <w:t>   4. Durata contractului</w:t>
            </w:r>
          </w:p>
          <w:p w:rsidR="009675AD" w:rsidRPr="00883DB5" w:rsidRDefault="009675AD" w:rsidP="00F733FB">
            <w:pPr>
              <w:jc w:val="both"/>
              <w:rPr>
                <w:rFonts w:ascii="Trebuchet MS" w:hAnsi="Trebuchet MS"/>
                <w:lang w:val="it-IT"/>
              </w:rPr>
            </w:pPr>
            <w:r w:rsidRPr="00883DB5">
              <w:rPr>
                <w:rFonts w:ascii="Trebuchet MS" w:hAnsi="Trebuchet MS"/>
                <w:lang w:val="it-IT"/>
              </w:rPr>
              <w:t xml:space="preserve">4.1. Durata contractului este de la data de ................ pana la data de ............. </w:t>
            </w:r>
          </w:p>
          <w:p w:rsidR="009675AD" w:rsidRPr="00883DB5" w:rsidRDefault="009675AD" w:rsidP="00F733FB">
            <w:pPr>
              <w:jc w:val="both"/>
              <w:rPr>
                <w:rFonts w:ascii="Trebuchet MS" w:hAnsi="Trebuchet MS"/>
                <w:lang w:val="it-IT"/>
              </w:rPr>
            </w:pPr>
            <w:r w:rsidRPr="00883DB5">
              <w:rPr>
                <w:rFonts w:ascii="Trebuchet MS" w:hAnsi="Trebuchet MS"/>
                <w:lang w:val="it-IT"/>
              </w:rPr>
              <w:t xml:space="preserve"> 4.2. Durata contractului poate fi prelungita cu acordul partilor si numai dupa evaluarea rezultatelor serviciilor acordate beneficiarului de servicii sociale si, dupa caz, revizuirea planului individualizat de asistenta si ingrijire.</w:t>
            </w:r>
          </w:p>
          <w:p w:rsidR="009675AD" w:rsidRPr="00883DB5" w:rsidRDefault="009675AD" w:rsidP="00F733FB">
            <w:pPr>
              <w:jc w:val="both"/>
              <w:rPr>
                <w:rFonts w:ascii="Trebuchet MS" w:hAnsi="Trebuchet MS"/>
                <w:lang w:val="pt-BR"/>
              </w:rPr>
            </w:pPr>
            <w:r w:rsidRPr="00883DB5">
              <w:rPr>
                <w:rFonts w:ascii="Trebuchet MS" w:hAnsi="Trebuchet MS"/>
                <w:lang w:val="pt-BR"/>
              </w:rPr>
              <w:t>5. Etapele procesului de acordare a serviciilor sociale:</w:t>
            </w:r>
          </w:p>
          <w:p w:rsidR="009675AD" w:rsidRPr="00883DB5" w:rsidRDefault="009675AD" w:rsidP="00F733FB">
            <w:pPr>
              <w:jc w:val="both"/>
              <w:rPr>
                <w:rFonts w:ascii="Trebuchet MS" w:hAnsi="Trebuchet MS"/>
                <w:lang w:val="it-IT"/>
              </w:rPr>
            </w:pPr>
            <w:r w:rsidRPr="00883DB5">
              <w:rPr>
                <w:rFonts w:ascii="Trebuchet MS" w:hAnsi="Trebuchet MS"/>
                <w:lang w:val="pt-BR"/>
              </w:rPr>
              <w:t xml:space="preserve"> </w:t>
            </w:r>
            <w:r w:rsidRPr="00883DB5">
              <w:rPr>
                <w:rFonts w:ascii="Trebuchet MS" w:hAnsi="Trebuchet MS"/>
                <w:lang w:val="it-IT"/>
              </w:rPr>
              <w:t>5.1. implementarea masurilor prevazute in planul de interventie si in planul individualizat;</w:t>
            </w:r>
          </w:p>
          <w:p w:rsidR="009675AD" w:rsidRPr="00883DB5" w:rsidRDefault="009675AD" w:rsidP="00F733FB">
            <w:pPr>
              <w:jc w:val="both"/>
              <w:rPr>
                <w:rFonts w:ascii="Trebuchet MS" w:hAnsi="Trebuchet MS"/>
                <w:lang w:val="it-IT"/>
              </w:rPr>
            </w:pPr>
            <w:r w:rsidRPr="00883DB5">
              <w:rPr>
                <w:rFonts w:ascii="Trebuchet MS" w:hAnsi="Trebuchet MS"/>
                <w:lang w:val="it-IT"/>
              </w:rPr>
              <w:t>5.2. reevaluarea periodica a situatiei beneficiarului de servicii sociale;</w:t>
            </w:r>
          </w:p>
          <w:p w:rsidR="009675AD" w:rsidRPr="00883DB5" w:rsidRDefault="009675AD" w:rsidP="00F733FB">
            <w:pPr>
              <w:jc w:val="both"/>
              <w:rPr>
                <w:rFonts w:ascii="Trebuchet MS" w:hAnsi="Trebuchet MS"/>
                <w:lang w:val="it-IT"/>
              </w:rPr>
            </w:pPr>
            <w:r w:rsidRPr="00883DB5">
              <w:rPr>
                <w:rFonts w:ascii="Trebuchet MS" w:hAnsi="Trebuchet MS"/>
                <w:lang w:val="it-IT"/>
              </w:rPr>
              <w:t>5.3. revizuirea planului individualizat de asistenta si ingrijire in vederea adaptarii</w:t>
            </w:r>
            <w:r w:rsidRPr="00883DB5">
              <w:rPr>
                <w:rFonts w:ascii="Trebuchet MS" w:hAnsi="Trebuchet MS"/>
                <w:lang w:val="it-IT"/>
              </w:rPr>
              <w:br/>
              <w:t>serviciilor sociale la nevoile beneficiarului.</w:t>
            </w:r>
          </w:p>
          <w:p w:rsidR="009675AD" w:rsidRPr="00883DB5" w:rsidRDefault="009675AD" w:rsidP="00F733FB">
            <w:pPr>
              <w:jc w:val="both"/>
              <w:rPr>
                <w:rFonts w:ascii="Trebuchet MS" w:hAnsi="Trebuchet MS"/>
                <w:lang w:val="it-IT"/>
              </w:rPr>
            </w:pPr>
            <w:r w:rsidRPr="00883DB5">
              <w:rPr>
                <w:rFonts w:ascii="Trebuchet MS" w:hAnsi="Trebuchet MS"/>
                <w:lang w:val="it-IT"/>
              </w:rPr>
              <w:t>6. Drepturile furnizorului de servicii sociale:</w:t>
            </w:r>
          </w:p>
          <w:p w:rsidR="009675AD" w:rsidRPr="00883DB5" w:rsidRDefault="009675AD" w:rsidP="00F733FB">
            <w:pPr>
              <w:jc w:val="both"/>
              <w:rPr>
                <w:rFonts w:ascii="Trebuchet MS" w:hAnsi="Trebuchet MS"/>
                <w:lang w:val="it-IT"/>
              </w:rPr>
            </w:pPr>
            <w:r w:rsidRPr="00883DB5">
              <w:rPr>
                <w:rFonts w:ascii="Trebuchet MS" w:hAnsi="Trebuchet MS"/>
                <w:lang w:val="it-IT"/>
              </w:rPr>
              <w:t>6.1. de a verifica veridicitatea informatiilor primite de la beneficiarul de servicii</w:t>
            </w:r>
            <w:r w:rsidRPr="00883DB5">
              <w:rPr>
                <w:rFonts w:ascii="Trebuchet MS" w:hAnsi="Trebuchet MS"/>
                <w:lang w:val="it-IT"/>
              </w:rPr>
              <w:br/>
              <w:t>sociale;</w:t>
            </w:r>
            <w:r w:rsidRPr="00883DB5">
              <w:rPr>
                <w:rFonts w:ascii="Trebuchet MS" w:hAnsi="Trebuchet MS"/>
                <w:lang w:val="it-IT"/>
              </w:rPr>
              <w:br/>
              <w:t>6.2. de a sista acordarea serviciilor sociale catre beneficiar in cazul in care constata ca acesta i-a furnizat informatii eronate;</w:t>
            </w:r>
          </w:p>
          <w:p w:rsidR="009675AD" w:rsidRPr="00883DB5" w:rsidRDefault="009675AD" w:rsidP="00F733FB">
            <w:pPr>
              <w:jc w:val="both"/>
              <w:rPr>
                <w:rFonts w:ascii="Trebuchet MS" w:hAnsi="Trebuchet MS"/>
                <w:lang w:val="it-IT"/>
              </w:rPr>
            </w:pPr>
            <w:r w:rsidRPr="00883DB5">
              <w:rPr>
                <w:rFonts w:ascii="Trebuchet MS" w:hAnsi="Trebuchet MS"/>
                <w:lang w:val="it-IT"/>
              </w:rPr>
              <w:t>6.3. de a utiliza, in conditiile legii, date denominalizate in scopul intocmirii de</w:t>
            </w:r>
            <w:r w:rsidRPr="00883DB5">
              <w:rPr>
                <w:rFonts w:ascii="Trebuchet MS" w:hAnsi="Trebuchet MS"/>
                <w:lang w:val="it-IT"/>
              </w:rPr>
              <w:br/>
              <w:t>statistici pentru dezvoltarea serviciilor sociale.</w:t>
            </w:r>
          </w:p>
          <w:p w:rsidR="009675AD" w:rsidRPr="00883DB5" w:rsidRDefault="009675AD" w:rsidP="00F733FB">
            <w:pPr>
              <w:jc w:val="both"/>
              <w:rPr>
                <w:rFonts w:ascii="Trebuchet MS" w:hAnsi="Trebuchet MS"/>
                <w:lang w:val="fr-FR"/>
              </w:rPr>
            </w:pPr>
            <w:r w:rsidRPr="00883DB5">
              <w:rPr>
                <w:rFonts w:ascii="Trebuchet MS" w:hAnsi="Trebuchet MS"/>
                <w:lang w:val="fr-FR"/>
              </w:rPr>
              <w:t>7. Obligatiile furnizorului de servicii sociale:</w:t>
            </w:r>
          </w:p>
          <w:p w:rsidR="009675AD" w:rsidRPr="00883DB5" w:rsidRDefault="009675AD" w:rsidP="00F733FB">
            <w:pPr>
              <w:jc w:val="both"/>
              <w:rPr>
                <w:rFonts w:ascii="Trebuchet MS" w:hAnsi="Trebuchet MS"/>
                <w:lang w:val="it-IT"/>
              </w:rPr>
            </w:pPr>
            <w:r w:rsidRPr="00883DB5">
              <w:rPr>
                <w:rFonts w:ascii="Trebuchet MS" w:hAnsi="Trebuchet MS"/>
                <w:lang w:val="it-IT"/>
              </w:rPr>
              <w:t xml:space="preserve">7.1. sa respecte drepturile si libertatile fundamentale ale beneficiarului in acordarea serviciilor sociale, precum si drepturile beneficiarului de servicii sociale, rezultate din prezentul contract; </w:t>
            </w:r>
          </w:p>
          <w:p w:rsidR="009675AD" w:rsidRPr="00883DB5" w:rsidRDefault="009675AD" w:rsidP="00F733FB">
            <w:pPr>
              <w:jc w:val="both"/>
              <w:rPr>
                <w:rFonts w:ascii="Trebuchet MS" w:hAnsi="Trebuchet MS"/>
                <w:lang w:val="it-IT"/>
              </w:rPr>
            </w:pPr>
            <w:r w:rsidRPr="00883DB5">
              <w:rPr>
                <w:rFonts w:ascii="Trebuchet MS" w:hAnsi="Trebuchet MS"/>
                <w:lang w:val="it-IT"/>
              </w:rPr>
              <w:t>7.2. sa acorde servicii sociale prevazute in planul individualizat de asistenta si</w:t>
            </w:r>
            <w:r w:rsidRPr="00883DB5">
              <w:rPr>
                <w:rFonts w:ascii="Trebuchet MS" w:hAnsi="Trebuchet MS"/>
                <w:lang w:val="it-IT"/>
              </w:rPr>
              <w:br/>
              <w:t>ingrijire, cu respectarea acestuia si a standardelor minimale de calitate a serviciilor</w:t>
            </w:r>
            <w:r w:rsidRPr="00883DB5">
              <w:rPr>
                <w:rFonts w:ascii="Trebuchet MS" w:hAnsi="Trebuchet MS"/>
                <w:lang w:val="it-IT"/>
              </w:rPr>
              <w:br/>
              <w:t>sociale;</w:t>
            </w:r>
            <w:r w:rsidRPr="00883DB5">
              <w:rPr>
                <w:rFonts w:ascii="Trebuchet MS" w:hAnsi="Trebuchet MS"/>
                <w:lang w:val="it-IT"/>
              </w:rPr>
              <w:br/>
              <w:t> 7.3. sa depuna toate diligentele pentru a asigura beneficiarul de continuitatea serviciilor sociale furnizate, in cazurile de incetare a prezentului contract prevazute la pct. 12.1 si 13.1 lit. a) si d); asigurarea continuitatii serviciilor sociale se va realiza si prin subcontractare si cesiune de servicii sociale;</w:t>
            </w:r>
          </w:p>
          <w:p w:rsidR="009675AD" w:rsidRPr="00883DB5" w:rsidRDefault="009675AD" w:rsidP="00F733FB">
            <w:pPr>
              <w:jc w:val="both"/>
              <w:rPr>
                <w:rFonts w:ascii="Trebuchet MS" w:hAnsi="Trebuchet MS"/>
                <w:lang w:val="it-IT"/>
              </w:rPr>
            </w:pPr>
            <w:r w:rsidRPr="00883DB5">
              <w:rPr>
                <w:rFonts w:ascii="Trebuchet MS" w:hAnsi="Trebuchet MS"/>
                <w:lang w:val="it-IT"/>
              </w:rPr>
              <w:t>7.4. sa fie receptiv si sa tina cont de toate eforturile beneficiarului de servicii sociale in indeplinirea obligatiilor contractuale si sa considere ca beneficiarul si-a indeplinit obligatiile contractuale in masura in care a depus toate eforturile;</w:t>
            </w:r>
          </w:p>
          <w:p w:rsidR="009675AD" w:rsidRPr="00883DB5" w:rsidRDefault="009675AD" w:rsidP="00F733FB">
            <w:pPr>
              <w:jc w:val="both"/>
              <w:rPr>
                <w:rFonts w:ascii="Trebuchet MS" w:hAnsi="Trebuchet MS"/>
                <w:lang w:val="it-IT"/>
              </w:rPr>
            </w:pPr>
            <w:r w:rsidRPr="00883DB5">
              <w:rPr>
                <w:rFonts w:ascii="Trebuchet MS" w:hAnsi="Trebuchet MS"/>
                <w:lang w:val="it-IT"/>
              </w:rPr>
              <w:t>7.5. sa informeze beneficiarul de servicii sociale asupra:</w:t>
            </w:r>
          </w:p>
          <w:p w:rsidR="009675AD" w:rsidRPr="00883DB5" w:rsidRDefault="009675AD" w:rsidP="00F733FB">
            <w:pPr>
              <w:jc w:val="both"/>
              <w:rPr>
                <w:rFonts w:ascii="Trebuchet MS" w:hAnsi="Trebuchet MS"/>
                <w:lang w:val="it-IT"/>
              </w:rPr>
            </w:pPr>
            <w:r w:rsidRPr="00883DB5">
              <w:rPr>
                <w:rFonts w:ascii="Trebuchet MS" w:hAnsi="Trebuchet MS"/>
                <w:lang w:val="it-IT"/>
              </w:rPr>
              <w:t>- continutului serviciilor sociale si conditiilor de acordare a acestora;</w:t>
            </w:r>
          </w:p>
          <w:p w:rsidR="009675AD" w:rsidRPr="00883DB5" w:rsidRDefault="009675AD" w:rsidP="00F733FB">
            <w:pPr>
              <w:jc w:val="both"/>
              <w:rPr>
                <w:rFonts w:ascii="Trebuchet MS" w:hAnsi="Trebuchet MS"/>
                <w:lang w:val="it-IT"/>
              </w:rPr>
            </w:pPr>
            <w:r w:rsidRPr="00883DB5">
              <w:rPr>
                <w:rFonts w:ascii="Trebuchet MS" w:hAnsi="Trebuchet MS"/>
                <w:lang w:val="it-IT"/>
              </w:rPr>
              <w:t>- oportunitatii acordarii altor servicii sociale;</w:t>
            </w:r>
          </w:p>
          <w:p w:rsidR="009675AD" w:rsidRPr="00883DB5" w:rsidRDefault="009675AD" w:rsidP="00F733FB">
            <w:pPr>
              <w:jc w:val="both"/>
              <w:rPr>
                <w:rFonts w:ascii="Trebuchet MS" w:hAnsi="Trebuchet MS"/>
                <w:lang w:val="it-IT"/>
              </w:rPr>
            </w:pPr>
            <w:r w:rsidRPr="00883DB5">
              <w:rPr>
                <w:rFonts w:ascii="Trebuchet MS" w:hAnsi="Trebuchet MS"/>
                <w:lang w:val="it-IT"/>
              </w:rPr>
              <w:lastRenderedPageBreak/>
              <w:t>- listei la nivel local cuprinzand furnizorii acreditati sa acorde servicii sociale;</w:t>
            </w:r>
          </w:p>
          <w:p w:rsidR="009675AD" w:rsidRPr="00883DB5" w:rsidRDefault="009675AD" w:rsidP="00F733FB">
            <w:pPr>
              <w:jc w:val="both"/>
              <w:rPr>
                <w:rFonts w:ascii="Trebuchet MS" w:hAnsi="Trebuchet MS"/>
                <w:lang w:val="it-IT"/>
              </w:rPr>
            </w:pPr>
            <w:r w:rsidRPr="00883DB5">
              <w:rPr>
                <w:rFonts w:ascii="Trebuchet MS" w:hAnsi="Trebuchet MS"/>
                <w:lang w:val="it-IT"/>
              </w:rPr>
              <w:t>- regulamentului de ordine interna;</w:t>
            </w:r>
          </w:p>
          <w:p w:rsidR="009675AD" w:rsidRPr="00883DB5" w:rsidRDefault="009675AD" w:rsidP="00F733FB">
            <w:pPr>
              <w:jc w:val="both"/>
              <w:rPr>
                <w:rFonts w:ascii="Trebuchet MS" w:hAnsi="Trebuchet MS"/>
                <w:lang w:val="it-IT"/>
              </w:rPr>
            </w:pPr>
            <w:r w:rsidRPr="00883DB5">
              <w:rPr>
                <w:rFonts w:ascii="Trebuchet MS" w:hAnsi="Trebuchet MS"/>
                <w:lang w:val="it-IT"/>
              </w:rPr>
              <w:t>- oricarei modificari de drept a contractului;</w:t>
            </w:r>
          </w:p>
          <w:p w:rsidR="009675AD" w:rsidRPr="00883DB5" w:rsidRDefault="009675AD" w:rsidP="00F733FB">
            <w:pPr>
              <w:jc w:val="both"/>
              <w:rPr>
                <w:rFonts w:ascii="Trebuchet MS" w:hAnsi="Trebuchet MS"/>
                <w:lang w:val="it-IT"/>
              </w:rPr>
            </w:pPr>
            <w:r w:rsidRPr="00883DB5">
              <w:rPr>
                <w:rFonts w:ascii="Trebuchet MS" w:hAnsi="Trebuchet MS"/>
                <w:lang w:val="it-IT"/>
              </w:rPr>
              <w:t>7.6. sa reevalueze periodic situatia beneficiarului de servicii sociale, si, dupa caz, sa completeze si/sau sa revizuiasca planul individualizat de asistenta si ingrijire exclusiv in interesul acestuia;</w:t>
            </w:r>
          </w:p>
          <w:p w:rsidR="009675AD" w:rsidRPr="00883DB5" w:rsidRDefault="009675AD" w:rsidP="00F733FB">
            <w:pPr>
              <w:jc w:val="both"/>
              <w:rPr>
                <w:rFonts w:ascii="Trebuchet MS" w:hAnsi="Trebuchet MS"/>
                <w:lang w:val="it-IT"/>
              </w:rPr>
            </w:pPr>
            <w:r w:rsidRPr="00883DB5">
              <w:rPr>
                <w:rFonts w:ascii="Trebuchet MS" w:hAnsi="Trebuchet MS"/>
                <w:lang w:val="it-IT"/>
              </w:rPr>
              <w:t>7.7. sa respecte, conform legii, confidentialitatea datelor si informatiilor referitoare la beneficiarul de servicii sociale;</w:t>
            </w:r>
          </w:p>
          <w:p w:rsidR="009675AD" w:rsidRPr="00883DB5" w:rsidRDefault="009675AD" w:rsidP="00F733FB">
            <w:pPr>
              <w:jc w:val="both"/>
              <w:rPr>
                <w:rFonts w:ascii="Trebuchet MS" w:hAnsi="Trebuchet MS"/>
                <w:lang w:val="it-IT"/>
              </w:rPr>
            </w:pPr>
            <w:r w:rsidRPr="00883DB5">
              <w:rPr>
                <w:rFonts w:ascii="Trebuchet MS" w:hAnsi="Trebuchet MS"/>
                <w:lang w:val="it-IT"/>
              </w:rPr>
              <w:t>7.8. sa ia in considerare dorintele si recomandarile obiective ale beneficiarului cu privire la acordarea serviciilor sociale;</w:t>
            </w:r>
          </w:p>
          <w:p w:rsidR="009675AD" w:rsidRPr="00883DB5" w:rsidRDefault="009675AD" w:rsidP="00F733FB">
            <w:pPr>
              <w:jc w:val="both"/>
              <w:rPr>
                <w:rFonts w:ascii="Trebuchet MS" w:hAnsi="Trebuchet MS"/>
                <w:lang w:val="it-IT"/>
              </w:rPr>
            </w:pPr>
            <w:r w:rsidRPr="00883DB5">
              <w:rPr>
                <w:rFonts w:ascii="Trebuchet MS" w:hAnsi="Trebuchet MS"/>
                <w:lang w:val="it-IT"/>
              </w:rPr>
              <w:t xml:space="preserve"> 7.9. sa utilizeze contributia beneficiarului de servicii sociale exclusiv pentru acoperirea cheltuielilor legate de acordarea serviciilor sociale;</w:t>
            </w:r>
          </w:p>
          <w:p w:rsidR="009675AD" w:rsidRPr="00883DB5" w:rsidRDefault="009675AD" w:rsidP="00F733FB">
            <w:pPr>
              <w:jc w:val="both"/>
              <w:rPr>
                <w:rFonts w:ascii="Trebuchet MS" w:hAnsi="Trebuchet MS"/>
                <w:lang w:val="it-IT"/>
              </w:rPr>
            </w:pPr>
            <w:r w:rsidRPr="00883DB5">
              <w:rPr>
                <w:rFonts w:ascii="Trebuchet MS" w:hAnsi="Trebuchet MS"/>
                <w:lang w:val="it-IT"/>
              </w:rPr>
              <w:t>7.10. de a informa serviciul public de asistenta in a carui raza teritoriala locuieste</w:t>
            </w:r>
            <w:r w:rsidRPr="00883DB5">
              <w:rPr>
                <w:rFonts w:ascii="Trebuchet MS" w:hAnsi="Trebuchet MS"/>
                <w:lang w:val="it-IT"/>
              </w:rPr>
              <w:br/>
              <w:t>beneficiarul asupra nevoilor identificate si serviciilor sociale propuse a fi acordate.</w:t>
            </w:r>
          </w:p>
          <w:p w:rsidR="009675AD" w:rsidRPr="00883DB5" w:rsidRDefault="009675AD" w:rsidP="00F733FB">
            <w:pPr>
              <w:jc w:val="both"/>
              <w:rPr>
                <w:rFonts w:ascii="Trebuchet MS" w:hAnsi="Trebuchet MS"/>
                <w:lang w:val="it-IT"/>
              </w:rPr>
            </w:pPr>
            <w:r w:rsidRPr="00883DB5">
              <w:rPr>
                <w:rFonts w:ascii="Trebuchet MS" w:hAnsi="Trebuchet MS"/>
                <w:lang w:val="it-IT"/>
              </w:rPr>
              <w:t>8. Drepturile beneficiarului</w:t>
            </w:r>
          </w:p>
          <w:p w:rsidR="009675AD" w:rsidRPr="00883DB5" w:rsidRDefault="009675AD" w:rsidP="00F733FB">
            <w:pPr>
              <w:jc w:val="both"/>
              <w:rPr>
                <w:rFonts w:ascii="Trebuchet MS" w:hAnsi="Trebuchet MS"/>
                <w:lang w:val="it-IT"/>
              </w:rPr>
            </w:pPr>
            <w:r w:rsidRPr="00883DB5">
              <w:rPr>
                <w:rFonts w:ascii="Trebuchet MS" w:hAnsi="Trebuchet MS"/>
                <w:lang w:val="it-IT"/>
              </w:rPr>
              <w:t>8.1. In procesul de acordare a serviciilor sociale prevazute la pct. 2, furnizorul de</w:t>
            </w:r>
            <w:r w:rsidRPr="00883DB5">
              <w:rPr>
                <w:rFonts w:ascii="Trebuchet MS" w:hAnsi="Trebuchet MS"/>
                <w:lang w:val="it-IT"/>
              </w:rPr>
              <w:br/>
              <w:t xml:space="preserve">servicii sociale va respecta drepturile si libertatile fundamentale ale beneficiarului de servicii sociale. </w:t>
            </w:r>
          </w:p>
          <w:p w:rsidR="009675AD" w:rsidRPr="00883DB5" w:rsidRDefault="009675AD" w:rsidP="00F733FB">
            <w:pPr>
              <w:jc w:val="both"/>
              <w:rPr>
                <w:rFonts w:ascii="Trebuchet MS" w:hAnsi="Trebuchet MS"/>
                <w:lang w:val="it-IT"/>
              </w:rPr>
            </w:pPr>
            <w:r w:rsidRPr="00883DB5">
              <w:rPr>
                <w:rFonts w:ascii="Trebuchet MS" w:hAnsi="Trebuchet MS"/>
                <w:lang w:val="it-IT"/>
              </w:rPr>
              <w:t>8.2. Beneficiarul are urmatoarele drepturi contractuale:</w:t>
            </w:r>
          </w:p>
          <w:p w:rsidR="009675AD" w:rsidRPr="00883DB5" w:rsidRDefault="009675AD" w:rsidP="00F733FB">
            <w:pPr>
              <w:jc w:val="both"/>
              <w:rPr>
                <w:rFonts w:ascii="Trebuchet MS" w:hAnsi="Trebuchet MS"/>
                <w:lang w:val="it-IT"/>
              </w:rPr>
            </w:pPr>
            <w:r w:rsidRPr="00883DB5">
              <w:rPr>
                <w:rFonts w:ascii="Trebuchet MS" w:hAnsi="Trebuchet MS"/>
                <w:lang w:val="it-IT"/>
              </w:rPr>
              <w:t>a) de a primi servicii sociale prevazute in planul individualizat de asistenta si ingrijire;</w:t>
            </w:r>
          </w:p>
          <w:p w:rsidR="009675AD" w:rsidRPr="00883DB5" w:rsidRDefault="009675AD" w:rsidP="00F733FB">
            <w:pPr>
              <w:jc w:val="both"/>
              <w:rPr>
                <w:rFonts w:ascii="Trebuchet MS" w:hAnsi="Trebuchet MS"/>
                <w:lang w:val="it-IT"/>
              </w:rPr>
            </w:pPr>
            <w:r w:rsidRPr="00883DB5">
              <w:rPr>
                <w:rFonts w:ascii="Trebuchet MS" w:hAnsi="Trebuchet MS"/>
                <w:lang w:val="it-IT"/>
              </w:rPr>
              <w:t>b) de a i se asigura continuitatea serviciilor sociale atat timp cat se mentin conditiile care au generat situatia de dificultate;</w:t>
            </w:r>
          </w:p>
          <w:p w:rsidR="009675AD" w:rsidRPr="00883DB5" w:rsidRDefault="009675AD" w:rsidP="00F733FB">
            <w:pPr>
              <w:jc w:val="both"/>
              <w:rPr>
                <w:rFonts w:ascii="Trebuchet MS" w:hAnsi="Trebuchet MS"/>
                <w:lang w:val="it-IT"/>
              </w:rPr>
            </w:pPr>
            <w:r w:rsidRPr="00883DB5">
              <w:rPr>
                <w:rFonts w:ascii="Trebuchet MS" w:hAnsi="Trebuchet MS"/>
                <w:lang w:val="it-IT"/>
              </w:rPr>
              <w:t>c) de a refuza, in conditii obiective, primirea serviciilor sociale;</w:t>
            </w:r>
          </w:p>
          <w:p w:rsidR="009675AD" w:rsidRPr="00883DB5" w:rsidRDefault="009675AD" w:rsidP="00F733FB">
            <w:pPr>
              <w:jc w:val="both"/>
              <w:rPr>
                <w:rFonts w:ascii="Trebuchet MS" w:hAnsi="Trebuchet MS"/>
                <w:lang w:val="it-IT"/>
              </w:rPr>
            </w:pPr>
            <w:r w:rsidRPr="00883DB5">
              <w:rPr>
                <w:rFonts w:ascii="Trebuchet MS" w:hAnsi="Trebuchet MS"/>
                <w:lang w:val="it-IT"/>
              </w:rPr>
              <w:t>d) de a fi informat, in timp util si in termeni accesibili, asupra:</w:t>
            </w:r>
          </w:p>
          <w:p w:rsidR="009675AD" w:rsidRPr="00883DB5" w:rsidRDefault="009675AD" w:rsidP="00F733FB">
            <w:pPr>
              <w:jc w:val="both"/>
              <w:rPr>
                <w:rFonts w:ascii="Trebuchet MS" w:hAnsi="Trebuchet MS"/>
                <w:lang w:val="it-IT"/>
              </w:rPr>
            </w:pPr>
            <w:r w:rsidRPr="00883DB5">
              <w:rPr>
                <w:rFonts w:ascii="Trebuchet MS" w:hAnsi="Trebuchet MS"/>
                <w:lang w:val="it-IT"/>
              </w:rPr>
              <w:t xml:space="preserve"> ▪ drepturilor sociale, masurilor legale de protectie si asupra situatiilor de risc;</w:t>
            </w:r>
          </w:p>
          <w:p w:rsidR="009675AD" w:rsidRPr="00883DB5" w:rsidRDefault="009675AD" w:rsidP="00F733FB">
            <w:pPr>
              <w:jc w:val="both"/>
              <w:rPr>
                <w:rFonts w:ascii="Trebuchet MS" w:hAnsi="Trebuchet MS"/>
                <w:lang w:val="it-IT"/>
              </w:rPr>
            </w:pPr>
            <w:r w:rsidRPr="00883DB5">
              <w:rPr>
                <w:rFonts w:ascii="Trebuchet MS" w:hAnsi="Trebuchet MS"/>
                <w:lang w:val="it-IT"/>
              </w:rPr>
              <w:t>▪ modificarilor intervenite in acordarea serviciilor sociale;</w:t>
            </w:r>
          </w:p>
          <w:p w:rsidR="009675AD" w:rsidRPr="00883DB5" w:rsidRDefault="009675AD" w:rsidP="00F733FB">
            <w:pPr>
              <w:jc w:val="both"/>
              <w:rPr>
                <w:rFonts w:ascii="Trebuchet MS" w:hAnsi="Trebuchet MS"/>
                <w:lang w:val="it-IT"/>
              </w:rPr>
            </w:pPr>
            <w:r w:rsidRPr="00883DB5">
              <w:rPr>
                <w:rFonts w:ascii="Trebuchet MS" w:hAnsi="Trebuchet MS"/>
                <w:lang w:val="it-IT"/>
              </w:rPr>
              <w:t>▪ oportunitatii acordarii altor servicii sociale;</w:t>
            </w:r>
          </w:p>
          <w:p w:rsidR="009675AD" w:rsidRPr="00883DB5" w:rsidRDefault="009675AD" w:rsidP="00F733FB">
            <w:pPr>
              <w:jc w:val="both"/>
              <w:rPr>
                <w:rFonts w:ascii="Trebuchet MS" w:hAnsi="Trebuchet MS"/>
                <w:lang w:val="it-IT"/>
              </w:rPr>
            </w:pPr>
            <w:r w:rsidRPr="00883DB5">
              <w:rPr>
                <w:rFonts w:ascii="Trebuchet MS" w:hAnsi="Trebuchet MS"/>
                <w:lang w:val="it-IT"/>
              </w:rPr>
              <w:t>▪ listei la nivel local cuprinzand furnizorii acreditati sa acorde servicii sociale;</w:t>
            </w:r>
          </w:p>
          <w:p w:rsidR="009675AD" w:rsidRPr="00883DB5" w:rsidRDefault="009675AD" w:rsidP="00F733FB">
            <w:pPr>
              <w:jc w:val="both"/>
              <w:rPr>
                <w:rFonts w:ascii="Trebuchet MS" w:hAnsi="Trebuchet MS"/>
                <w:lang w:val="it-IT"/>
              </w:rPr>
            </w:pPr>
            <w:r w:rsidRPr="00883DB5">
              <w:rPr>
                <w:rFonts w:ascii="Trebuchet MS" w:hAnsi="Trebuchet MS"/>
                <w:lang w:val="it-IT"/>
              </w:rPr>
              <w:t>▪ regulamentului de ordine interna;</w:t>
            </w:r>
          </w:p>
          <w:p w:rsidR="009675AD" w:rsidRPr="00883DB5" w:rsidRDefault="009675AD" w:rsidP="00F733FB">
            <w:pPr>
              <w:jc w:val="both"/>
              <w:rPr>
                <w:rFonts w:ascii="Trebuchet MS" w:hAnsi="Trebuchet MS"/>
                <w:lang w:val="it-IT"/>
              </w:rPr>
            </w:pPr>
            <w:r w:rsidRPr="00883DB5">
              <w:rPr>
                <w:rFonts w:ascii="Trebuchet MS" w:hAnsi="Trebuchet MS"/>
                <w:lang w:val="it-IT"/>
              </w:rPr>
              <w:t xml:space="preserve"> e) de a participa la evaluarea serviciilor sociale primite si la luarea deciziilor privind interventia sociala care i se aplica, putand alege variante de interventie, daca ele exista;</w:t>
            </w:r>
          </w:p>
          <w:p w:rsidR="009675AD" w:rsidRPr="00883DB5" w:rsidRDefault="009675AD" w:rsidP="00F733FB">
            <w:pPr>
              <w:jc w:val="both"/>
              <w:rPr>
                <w:rFonts w:ascii="Trebuchet MS" w:hAnsi="Trebuchet MS"/>
                <w:lang w:val="it-IT"/>
              </w:rPr>
            </w:pPr>
            <w:r w:rsidRPr="00883DB5">
              <w:rPr>
                <w:rFonts w:ascii="Trebuchet MS" w:hAnsi="Trebuchet MS"/>
                <w:lang w:val="it-IT"/>
              </w:rPr>
              <w:t>f) dreptul de a avea acces la propriul dosar;</w:t>
            </w:r>
          </w:p>
          <w:p w:rsidR="009675AD" w:rsidRPr="00883DB5" w:rsidRDefault="009675AD" w:rsidP="00F733FB">
            <w:pPr>
              <w:jc w:val="both"/>
              <w:rPr>
                <w:rFonts w:ascii="Trebuchet MS" w:hAnsi="Trebuchet MS"/>
                <w:lang w:val="it-IT"/>
              </w:rPr>
            </w:pPr>
            <w:r w:rsidRPr="00883DB5">
              <w:rPr>
                <w:rFonts w:ascii="Trebuchet MS" w:hAnsi="Trebuchet MS"/>
                <w:lang w:val="it-IT"/>
              </w:rPr>
              <w:t>g) de a-si exprima nemultumirea cu privire la acordarea serviciilor sociale.</w:t>
            </w:r>
          </w:p>
          <w:p w:rsidR="009675AD" w:rsidRPr="00883DB5" w:rsidRDefault="009675AD" w:rsidP="00F733FB">
            <w:pPr>
              <w:jc w:val="both"/>
              <w:rPr>
                <w:rFonts w:ascii="Trebuchet MS" w:hAnsi="Trebuchet MS"/>
                <w:lang w:val="it-IT"/>
              </w:rPr>
            </w:pPr>
            <w:r w:rsidRPr="00883DB5">
              <w:rPr>
                <w:rFonts w:ascii="Trebuchet MS" w:hAnsi="Trebuchet MS"/>
                <w:lang w:val="it-IT"/>
              </w:rPr>
              <w:t>9.*) Obligatiile beneficiarului:</w:t>
            </w:r>
          </w:p>
          <w:p w:rsidR="009675AD" w:rsidRPr="00883DB5" w:rsidRDefault="009675AD" w:rsidP="00F733FB">
            <w:pPr>
              <w:jc w:val="both"/>
              <w:rPr>
                <w:rFonts w:ascii="Trebuchet MS" w:hAnsi="Trebuchet MS"/>
                <w:lang w:val="it-IT"/>
              </w:rPr>
            </w:pPr>
            <w:r w:rsidRPr="00883DB5">
              <w:rPr>
                <w:rFonts w:ascii="Trebuchet MS" w:hAnsi="Trebuchet MS"/>
                <w:lang w:val="it-IT"/>
              </w:rPr>
              <w:t>9.1. sa participe activ in procesul de furnizare a serviciilor sociale si la reevaluarea si revizuirea planului individualizat de asistenta si ingrijire;</w:t>
            </w:r>
          </w:p>
          <w:p w:rsidR="009675AD" w:rsidRPr="00883DB5" w:rsidRDefault="009675AD" w:rsidP="00F733FB">
            <w:pPr>
              <w:jc w:val="both"/>
              <w:rPr>
                <w:rFonts w:ascii="Trebuchet MS" w:hAnsi="Trebuchet MS"/>
                <w:lang w:val="it-IT"/>
              </w:rPr>
            </w:pPr>
            <w:r w:rsidRPr="00883DB5">
              <w:rPr>
                <w:rFonts w:ascii="Trebuchet MS" w:hAnsi="Trebuchet MS"/>
                <w:lang w:val="it-IT"/>
              </w:rPr>
              <w:t>9.2. sa furnizeze informatii corecte cu privire la identitatea si situatia familiala,</w:t>
            </w:r>
            <w:r w:rsidRPr="00883DB5">
              <w:rPr>
                <w:rFonts w:ascii="Trebuchet MS" w:hAnsi="Trebuchet MS"/>
                <w:lang w:val="it-IT"/>
              </w:rPr>
              <w:br/>
              <w:t>medicala, economica si sociala si sa permita furnizorului de servicii sociale verificarea veridicitatii acestora;</w:t>
            </w:r>
          </w:p>
          <w:p w:rsidR="009675AD" w:rsidRPr="00883DB5" w:rsidRDefault="009675AD" w:rsidP="00F733FB">
            <w:pPr>
              <w:jc w:val="both"/>
              <w:rPr>
                <w:rFonts w:ascii="Trebuchet MS" w:hAnsi="Trebuchet MS"/>
                <w:lang w:val="it-IT"/>
              </w:rPr>
            </w:pPr>
            <w:r w:rsidRPr="00883DB5">
              <w:rPr>
                <w:rFonts w:ascii="Trebuchet MS" w:hAnsi="Trebuchet MS"/>
                <w:lang w:val="it-IT"/>
              </w:rPr>
              <w:t>9.3. sa respecte termenele si clauzele stabilite in cadrul planului individualizat de</w:t>
            </w:r>
            <w:r w:rsidRPr="00883DB5">
              <w:rPr>
                <w:rFonts w:ascii="Trebuchet MS" w:hAnsi="Trebuchet MS"/>
                <w:lang w:val="it-IT"/>
              </w:rPr>
              <w:br/>
              <w:t>asistenta si ingrijire;</w:t>
            </w:r>
          </w:p>
          <w:p w:rsidR="009675AD" w:rsidRPr="00883DB5" w:rsidRDefault="009675AD" w:rsidP="00F733FB">
            <w:pPr>
              <w:jc w:val="both"/>
              <w:rPr>
                <w:rFonts w:ascii="Trebuchet MS" w:hAnsi="Trebuchet MS"/>
                <w:lang w:val="it-IT"/>
              </w:rPr>
            </w:pPr>
            <w:r w:rsidRPr="00883DB5">
              <w:rPr>
                <w:rFonts w:ascii="Trebuchet MS" w:hAnsi="Trebuchet MS"/>
                <w:lang w:val="it-IT"/>
              </w:rPr>
              <w:t>9.4. sa contribuie la plata costurilor serviciilor sociale primite cu o cota-parte din</w:t>
            </w:r>
            <w:r w:rsidRPr="00883DB5">
              <w:rPr>
                <w:rFonts w:ascii="Trebuchet MS" w:hAnsi="Trebuchet MS"/>
                <w:lang w:val="it-IT"/>
              </w:rPr>
              <w:br/>
              <w:t>costul total al serviciului/serviciilor acordat/acordate de furnizor, conform pct. 3.3 si 3.4;</w:t>
            </w:r>
          </w:p>
          <w:p w:rsidR="009675AD" w:rsidRPr="00883DB5" w:rsidRDefault="009675AD" w:rsidP="00F733FB">
            <w:pPr>
              <w:jc w:val="both"/>
              <w:rPr>
                <w:rFonts w:ascii="Trebuchet MS" w:hAnsi="Trebuchet MS"/>
                <w:lang w:val="it-IT"/>
              </w:rPr>
            </w:pPr>
            <w:r w:rsidRPr="00883DB5">
              <w:rPr>
                <w:rFonts w:ascii="Trebuchet MS" w:hAnsi="Trebuchet MS"/>
                <w:lang w:val="it-IT"/>
              </w:rPr>
              <w:lastRenderedPageBreak/>
              <w:t>9.5. sa anunte orice modificare intervenita in legatura cu situatia sa personala pe</w:t>
            </w:r>
            <w:r w:rsidRPr="00883DB5">
              <w:rPr>
                <w:rFonts w:ascii="Trebuchet MS" w:hAnsi="Trebuchet MS"/>
                <w:lang w:val="it-IT"/>
              </w:rPr>
              <w:br/>
              <w:t>parcursul acordarii serviciilor sociale;</w:t>
            </w:r>
          </w:p>
          <w:p w:rsidR="009675AD" w:rsidRPr="00883DB5" w:rsidRDefault="009675AD" w:rsidP="00F733FB">
            <w:pPr>
              <w:jc w:val="both"/>
              <w:rPr>
                <w:rFonts w:ascii="Trebuchet MS" w:hAnsi="Trebuchet MS"/>
                <w:lang w:val="it-IT"/>
              </w:rPr>
            </w:pPr>
            <w:r w:rsidRPr="00883DB5">
              <w:rPr>
                <w:rFonts w:ascii="Trebuchet MS" w:hAnsi="Trebuchet MS"/>
                <w:lang w:val="it-IT"/>
              </w:rPr>
              <w:t>9.6. sa respecte regulamentul de ordine interna al furnizorului de servicii sociale (reguli de comportament, program, persoanele de contact etc.).</w:t>
            </w:r>
          </w:p>
          <w:p w:rsidR="009675AD" w:rsidRPr="00883DB5" w:rsidRDefault="009675AD" w:rsidP="00F733FB">
            <w:pPr>
              <w:jc w:val="both"/>
              <w:rPr>
                <w:rFonts w:ascii="Trebuchet MS" w:hAnsi="Trebuchet MS"/>
                <w:lang w:val="it-IT"/>
              </w:rPr>
            </w:pPr>
            <w:r w:rsidRPr="00883DB5">
              <w:rPr>
                <w:rFonts w:ascii="Trebuchet MS" w:hAnsi="Trebuchet MS"/>
                <w:lang w:val="it-IT"/>
              </w:rPr>
              <w:t>*) Obligatiile beneficiarului de servicii sociale se vor completa, dupa caz, cu alte</w:t>
            </w:r>
            <w:r w:rsidRPr="00883DB5">
              <w:rPr>
                <w:rFonts w:ascii="Trebuchet MS" w:hAnsi="Trebuchet MS"/>
                <w:lang w:val="it-IT"/>
              </w:rPr>
              <w:br/>
              <w:t>obligatii specifice tipurilor de servicii sociale prevazute in prezentul contract.</w:t>
            </w:r>
          </w:p>
          <w:p w:rsidR="009675AD" w:rsidRPr="00883DB5" w:rsidRDefault="009675AD" w:rsidP="00F733FB">
            <w:pPr>
              <w:jc w:val="both"/>
              <w:rPr>
                <w:rFonts w:ascii="Trebuchet MS" w:hAnsi="Trebuchet MS"/>
                <w:lang w:val="it-IT"/>
              </w:rPr>
            </w:pPr>
            <w:r w:rsidRPr="00883DB5">
              <w:rPr>
                <w:rFonts w:ascii="Trebuchet MS" w:hAnsi="Trebuchet MS"/>
                <w:lang w:val="it-IT"/>
              </w:rPr>
              <w:t>10.*) Solutionarea reclamatiilor</w:t>
            </w:r>
          </w:p>
          <w:p w:rsidR="009675AD" w:rsidRPr="00883DB5" w:rsidRDefault="009675AD" w:rsidP="00F733FB">
            <w:pPr>
              <w:jc w:val="both"/>
              <w:rPr>
                <w:rFonts w:ascii="Trebuchet MS" w:hAnsi="Trebuchet MS"/>
                <w:lang w:val="it-IT"/>
              </w:rPr>
            </w:pPr>
            <w:r w:rsidRPr="00883DB5">
              <w:rPr>
                <w:rFonts w:ascii="Trebuchet MS" w:hAnsi="Trebuchet MS"/>
                <w:lang w:val="it-IT"/>
              </w:rPr>
              <w:t>10.1. Beneficiarul are dreptul de a formula verbal si/sau in scris reclamatii cu privire la acordarea serviciilor sociale.</w:t>
            </w:r>
          </w:p>
          <w:p w:rsidR="009675AD" w:rsidRPr="00883DB5" w:rsidRDefault="009675AD" w:rsidP="00F733FB">
            <w:pPr>
              <w:jc w:val="both"/>
              <w:rPr>
                <w:rFonts w:ascii="Trebuchet MS" w:hAnsi="Trebuchet MS"/>
                <w:lang w:val="it-IT"/>
              </w:rPr>
            </w:pPr>
            <w:r w:rsidRPr="00883DB5">
              <w:rPr>
                <w:rFonts w:ascii="Trebuchet MS" w:hAnsi="Trebuchet MS"/>
                <w:lang w:val="it-IT"/>
              </w:rPr>
              <w:t>10.2. Reclamatiile pot fi adresate furnizorului de servicii sociale direct sau prin</w:t>
            </w:r>
            <w:r w:rsidRPr="00883DB5">
              <w:rPr>
                <w:rFonts w:ascii="Trebuchet MS" w:hAnsi="Trebuchet MS"/>
                <w:lang w:val="it-IT"/>
              </w:rPr>
              <w:br/>
              <w:t>intermediul oricarei persoane din cadrul echipei de implementare a planului individualizat.</w:t>
            </w:r>
            <w:r w:rsidRPr="00883DB5">
              <w:rPr>
                <w:rFonts w:ascii="Trebuchet MS" w:hAnsi="Trebuchet MS"/>
                <w:lang w:val="it-IT"/>
              </w:rPr>
              <w:br/>
              <w:t>10.3. Furnizorul de servicii sociale are obligatia de a analiza continutul reclamatiilor, consultand atat beneficiarul de servicii sociale, cat si specialistii implicati in implementarea planului individualizat de asistenta si ingrijire si de a formula raspuns in termen de maximum 10 zile de la primirea reclamatiei.</w:t>
            </w:r>
          </w:p>
          <w:p w:rsidR="009675AD" w:rsidRPr="00883DB5" w:rsidRDefault="009675AD" w:rsidP="00F733FB">
            <w:pPr>
              <w:jc w:val="both"/>
              <w:rPr>
                <w:rFonts w:ascii="Trebuchet MS" w:hAnsi="Trebuchet MS"/>
                <w:lang w:val="it-IT"/>
              </w:rPr>
            </w:pPr>
            <w:r w:rsidRPr="00883DB5">
              <w:rPr>
                <w:rFonts w:ascii="Trebuchet MS" w:hAnsi="Trebuchet MS"/>
                <w:lang w:val="it-IT"/>
              </w:rPr>
              <w:t>10.4. Daca beneficiarul de servicii sociale nu este multumit de solutionarea reclamatiei, acesta se poate adresa in scris Comisiei de mediere sociala de la nivelul judetului/sectorului ......, care va clarifica prin dialog divergentele dintre parti sau, dupa caz, instantei de judecata competente.</w:t>
            </w:r>
          </w:p>
          <w:p w:rsidR="009675AD" w:rsidRPr="00883DB5" w:rsidRDefault="009675AD" w:rsidP="00F733FB">
            <w:pPr>
              <w:jc w:val="both"/>
              <w:rPr>
                <w:rFonts w:ascii="Trebuchet MS" w:hAnsi="Trebuchet MS"/>
                <w:lang w:val="it-IT"/>
              </w:rPr>
            </w:pPr>
            <w:r w:rsidRPr="00883DB5">
              <w:rPr>
                <w:rFonts w:ascii="Trebuchet MS" w:hAnsi="Trebuchet MS"/>
                <w:lang w:val="it-IT"/>
              </w:rPr>
              <w:t xml:space="preserve"> *) Furnizorul de servicii sociale va avea inscrisa in regulamentul de ordine interioara o procedura privind plangerile formulate de beneficiarii de servicii sociale, care va respecta pct. 10.1-10.3.</w:t>
            </w:r>
          </w:p>
          <w:p w:rsidR="009675AD" w:rsidRPr="00883DB5" w:rsidRDefault="009675AD" w:rsidP="00F733FB">
            <w:pPr>
              <w:jc w:val="both"/>
              <w:rPr>
                <w:rFonts w:ascii="Trebuchet MS" w:hAnsi="Trebuchet MS"/>
                <w:lang w:val="it-IT"/>
              </w:rPr>
            </w:pPr>
            <w:r w:rsidRPr="00883DB5">
              <w:rPr>
                <w:rFonts w:ascii="Trebuchet MS" w:hAnsi="Trebuchet MS"/>
                <w:lang w:val="it-IT"/>
              </w:rPr>
              <w:t>11. Litigii</w:t>
            </w:r>
          </w:p>
          <w:p w:rsidR="009675AD" w:rsidRPr="00883DB5" w:rsidRDefault="009675AD" w:rsidP="00F733FB">
            <w:pPr>
              <w:jc w:val="both"/>
              <w:rPr>
                <w:rFonts w:ascii="Trebuchet MS" w:hAnsi="Trebuchet MS"/>
                <w:lang w:val="it-IT"/>
              </w:rPr>
            </w:pPr>
            <w:r w:rsidRPr="00883DB5">
              <w:rPr>
                <w:rFonts w:ascii="Trebuchet MS" w:hAnsi="Trebuchet MS"/>
                <w:lang w:val="it-IT"/>
              </w:rPr>
              <w:t>11.1. Litigiile nascute in legatura cu incheierea, executarea, modificarea si incetarea ori alte pretentii decurgand din prezentul contract vor fi supuse unei proceduri prealabile de solutionare pe cale amiabila.</w:t>
            </w:r>
          </w:p>
          <w:p w:rsidR="009675AD" w:rsidRPr="00883DB5" w:rsidRDefault="009675AD" w:rsidP="00F733FB">
            <w:pPr>
              <w:jc w:val="both"/>
              <w:rPr>
                <w:rFonts w:ascii="Trebuchet MS" w:hAnsi="Trebuchet MS"/>
                <w:lang w:val="it-IT"/>
              </w:rPr>
            </w:pPr>
            <w:r w:rsidRPr="00883DB5">
              <w:rPr>
                <w:rFonts w:ascii="Trebuchet MS" w:hAnsi="Trebuchet MS"/>
                <w:lang w:val="it-IT"/>
              </w:rPr>
              <w:t>11.2. Daca dupa 15 zile de la inceperea acestor proceduri neoficiale furnizorul de servicii sociale si beneficiarul de servicii sociale nu reusesc sa rezolve in mod amiabil o divergenta contractuala, fiecare poate solicita Comisiei de mediere sociala mijlocirea solutionarii divergentelor sau se poate adresa instantelor judecatoresti competente</w:t>
            </w:r>
          </w:p>
          <w:p w:rsidR="009675AD" w:rsidRPr="00883DB5" w:rsidRDefault="009675AD" w:rsidP="00F733FB">
            <w:pPr>
              <w:jc w:val="both"/>
              <w:rPr>
                <w:rFonts w:ascii="Trebuchet MS" w:hAnsi="Trebuchet MS"/>
                <w:lang w:val="it-IT"/>
              </w:rPr>
            </w:pPr>
            <w:r w:rsidRPr="00883DB5">
              <w:rPr>
                <w:rFonts w:ascii="Trebuchet MS" w:hAnsi="Trebuchet MS"/>
                <w:lang w:val="it-IT"/>
              </w:rPr>
              <w:t>12.*) Rezilierea contractului</w:t>
            </w:r>
          </w:p>
          <w:p w:rsidR="009675AD" w:rsidRPr="00883DB5" w:rsidRDefault="009675AD" w:rsidP="00F733FB">
            <w:pPr>
              <w:jc w:val="both"/>
              <w:rPr>
                <w:rFonts w:ascii="Trebuchet MS" w:hAnsi="Trebuchet MS"/>
                <w:lang w:val="it-IT"/>
              </w:rPr>
            </w:pPr>
            <w:r w:rsidRPr="00883DB5">
              <w:rPr>
                <w:rFonts w:ascii="Trebuchet MS" w:hAnsi="Trebuchet MS"/>
                <w:lang w:val="it-IT"/>
              </w:rPr>
              <w:t>*) In functie de natura serviciilor sociale oferite de catre furnizorul de servicii</w:t>
            </w:r>
            <w:r w:rsidRPr="00883DB5">
              <w:rPr>
                <w:rFonts w:ascii="Trebuchet MS" w:hAnsi="Trebuchet MS"/>
                <w:lang w:val="it-IT"/>
              </w:rPr>
              <w:br/>
              <w:t xml:space="preserve">sociale, partile contractuale pot conveni asupra daunelor care se vor plati de catre partile responsabile. </w:t>
            </w:r>
          </w:p>
          <w:p w:rsidR="009675AD" w:rsidRPr="00883DB5" w:rsidRDefault="009675AD" w:rsidP="00F733FB">
            <w:pPr>
              <w:jc w:val="both"/>
              <w:rPr>
                <w:rFonts w:ascii="Trebuchet MS" w:hAnsi="Trebuchet MS"/>
                <w:lang w:val="it-IT"/>
              </w:rPr>
            </w:pPr>
            <w:r w:rsidRPr="00883DB5">
              <w:rPr>
                <w:rFonts w:ascii="Trebuchet MS" w:hAnsi="Trebuchet MS"/>
                <w:lang w:val="it-IT"/>
              </w:rPr>
              <w:t>12.1. Constituie motiv de reziliere a prezentului contract urmatoarele:</w:t>
            </w:r>
          </w:p>
          <w:p w:rsidR="009675AD" w:rsidRPr="00883DB5" w:rsidRDefault="009675AD" w:rsidP="00F733FB">
            <w:pPr>
              <w:jc w:val="both"/>
              <w:rPr>
                <w:rFonts w:ascii="Trebuchet MS" w:hAnsi="Trebuchet MS"/>
                <w:lang w:val="it-IT"/>
              </w:rPr>
            </w:pPr>
            <w:r w:rsidRPr="00883DB5">
              <w:rPr>
                <w:rFonts w:ascii="Trebuchet MS" w:hAnsi="Trebuchet MS"/>
                <w:lang w:val="it-IT"/>
              </w:rPr>
              <w:t>a) refuzul obiectiv al beneficiarului de servicii sociale de a mai primi serviciile sociale, exprimat in mod direct sau prin reprezentant;</w:t>
            </w:r>
          </w:p>
          <w:p w:rsidR="009675AD" w:rsidRPr="00883DB5" w:rsidRDefault="009675AD" w:rsidP="00F733FB">
            <w:pPr>
              <w:jc w:val="both"/>
              <w:rPr>
                <w:rFonts w:ascii="Trebuchet MS" w:hAnsi="Trebuchet MS"/>
                <w:lang w:val="it-IT"/>
              </w:rPr>
            </w:pPr>
            <w:r w:rsidRPr="00883DB5">
              <w:rPr>
                <w:rFonts w:ascii="Trebuchet MS" w:hAnsi="Trebuchet MS"/>
                <w:lang w:val="it-IT"/>
              </w:rPr>
              <w:t>b) nerespectarea in mod repetat de catre beneficiarul de servicii sociale a regulamentului de ordine interioara al furnizorului de servicii sociale;</w:t>
            </w:r>
          </w:p>
          <w:p w:rsidR="009675AD" w:rsidRPr="00883DB5" w:rsidRDefault="009675AD" w:rsidP="00F733FB">
            <w:pPr>
              <w:jc w:val="both"/>
              <w:rPr>
                <w:rFonts w:ascii="Trebuchet MS" w:hAnsi="Trebuchet MS"/>
                <w:lang w:val="it-IT"/>
              </w:rPr>
            </w:pPr>
            <w:r w:rsidRPr="00883DB5">
              <w:rPr>
                <w:rFonts w:ascii="Trebuchet MS" w:hAnsi="Trebuchet MS"/>
                <w:lang w:val="it-IT"/>
              </w:rPr>
              <w:t>c) incalcarea de catre furnizorul de servicii sociale a prevederilor legale cu privire la serviciile sociale, daca este invocata de beneficiarul de servicii sociale;</w:t>
            </w:r>
          </w:p>
          <w:p w:rsidR="009675AD" w:rsidRPr="00883DB5" w:rsidRDefault="009675AD" w:rsidP="00F733FB">
            <w:pPr>
              <w:jc w:val="both"/>
              <w:rPr>
                <w:rFonts w:ascii="Trebuchet MS" w:hAnsi="Trebuchet MS"/>
                <w:lang w:val="it-IT"/>
              </w:rPr>
            </w:pPr>
            <w:r w:rsidRPr="00883DB5">
              <w:rPr>
                <w:rFonts w:ascii="Trebuchet MS" w:hAnsi="Trebuchet MS"/>
                <w:lang w:val="it-IT"/>
              </w:rPr>
              <w:t>d) retragerea autorizatiei de functionare sau a acreditarii furnizorului de servicii</w:t>
            </w:r>
            <w:r w:rsidRPr="00883DB5">
              <w:rPr>
                <w:rFonts w:ascii="Trebuchet MS" w:hAnsi="Trebuchet MS"/>
                <w:lang w:val="it-IT"/>
              </w:rPr>
              <w:br/>
              <w:t>sociale;</w:t>
            </w:r>
          </w:p>
          <w:p w:rsidR="009675AD" w:rsidRPr="00883DB5" w:rsidRDefault="009675AD" w:rsidP="00F733FB">
            <w:pPr>
              <w:jc w:val="both"/>
              <w:rPr>
                <w:rFonts w:ascii="Trebuchet MS" w:hAnsi="Trebuchet MS"/>
                <w:lang w:val="it-IT"/>
              </w:rPr>
            </w:pPr>
            <w:r w:rsidRPr="00883DB5">
              <w:rPr>
                <w:rFonts w:ascii="Trebuchet MS" w:hAnsi="Trebuchet MS"/>
                <w:lang w:val="it-IT"/>
              </w:rPr>
              <w:t>e) limitarea domeniului de activitate pentru care furnizorul de servicii sociale a fost</w:t>
            </w:r>
            <w:r w:rsidRPr="00883DB5">
              <w:rPr>
                <w:rFonts w:ascii="Trebuchet MS" w:hAnsi="Trebuchet MS"/>
                <w:lang w:val="it-IT"/>
              </w:rPr>
              <w:br/>
            </w:r>
            <w:r w:rsidRPr="00883DB5">
              <w:rPr>
                <w:rFonts w:ascii="Trebuchet MS" w:hAnsi="Trebuchet MS"/>
                <w:lang w:val="it-IT"/>
              </w:rPr>
              <w:lastRenderedPageBreak/>
              <w:t>acreditat, in masura in care este afectata acordarea serviciilor catre beneficiarul de servicii sociale;</w:t>
            </w:r>
          </w:p>
          <w:p w:rsidR="009675AD" w:rsidRPr="00883DB5" w:rsidRDefault="009675AD" w:rsidP="00F733FB">
            <w:pPr>
              <w:jc w:val="both"/>
              <w:rPr>
                <w:rFonts w:ascii="Trebuchet MS" w:hAnsi="Trebuchet MS"/>
                <w:lang w:val="it-IT"/>
              </w:rPr>
            </w:pPr>
            <w:r w:rsidRPr="00883DB5">
              <w:rPr>
                <w:rFonts w:ascii="Trebuchet MS" w:hAnsi="Trebuchet MS"/>
                <w:lang w:val="it-IT"/>
              </w:rPr>
              <w:t>f) schimbarea obiectului de activitate al furnizorului de servicii sociale, in masura in care este afectata acordarea serviciilor catre beneficiarul de servicii sociale.</w:t>
            </w:r>
          </w:p>
          <w:p w:rsidR="009675AD" w:rsidRPr="00883DB5" w:rsidRDefault="009675AD" w:rsidP="00F733FB">
            <w:pPr>
              <w:jc w:val="both"/>
              <w:rPr>
                <w:rFonts w:ascii="Trebuchet MS" w:hAnsi="Trebuchet MS"/>
                <w:lang w:val="it-IT"/>
              </w:rPr>
            </w:pPr>
            <w:r w:rsidRPr="00883DB5">
              <w:rPr>
                <w:rFonts w:ascii="Trebuchet MS" w:hAnsi="Trebuchet MS"/>
                <w:lang w:val="it-IT"/>
              </w:rPr>
              <w:t>13. Incetarea contractului</w:t>
            </w:r>
          </w:p>
          <w:p w:rsidR="009675AD" w:rsidRPr="00883DB5" w:rsidRDefault="009675AD" w:rsidP="00F733FB">
            <w:pPr>
              <w:jc w:val="both"/>
              <w:rPr>
                <w:rFonts w:ascii="Trebuchet MS" w:hAnsi="Trebuchet MS"/>
                <w:lang w:val="it-IT"/>
              </w:rPr>
            </w:pPr>
            <w:r w:rsidRPr="00883DB5">
              <w:rPr>
                <w:rFonts w:ascii="Trebuchet MS" w:hAnsi="Trebuchet MS"/>
                <w:lang w:val="it-IT"/>
              </w:rPr>
              <w:t>13.1. Constituie motiv de incetare a prezentului contract urmatoarele:</w:t>
            </w:r>
          </w:p>
          <w:p w:rsidR="009675AD" w:rsidRPr="00883DB5" w:rsidRDefault="009675AD" w:rsidP="00F733FB">
            <w:pPr>
              <w:jc w:val="both"/>
              <w:rPr>
                <w:rFonts w:ascii="Trebuchet MS" w:hAnsi="Trebuchet MS"/>
                <w:lang w:val="it-IT"/>
              </w:rPr>
            </w:pPr>
            <w:r w:rsidRPr="00883DB5">
              <w:rPr>
                <w:rFonts w:ascii="Trebuchet MS" w:hAnsi="Trebuchet MS"/>
                <w:lang w:val="it-IT"/>
              </w:rPr>
              <w:t>a) expirarea duratei pentru care a fost incheiat contractul;</w:t>
            </w:r>
          </w:p>
          <w:p w:rsidR="009675AD" w:rsidRPr="00883DB5" w:rsidRDefault="009675AD" w:rsidP="00F733FB">
            <w:pPr>
              <w:jc w:val="both"/>
              <w:rPr>
                <w:rFonts w:ascii="Trebuchet MS" w:hAnsi="Trebuchet MS"/>
                <w:lang w:val="it-IT"/>
              </w:rPr>
            </w:pPr>
            <w:r w:rsidRPr="00883DB5">
              <w:rPr>
                <w:rFonts w:ascii="Trebuchet MS" w:hAnsi="Trebuchet MS"/>
                <w:lang w:val="it-IT"/>
              </w:rPr>
              <w:t>b) acordul partilor privind incetarea contractului;</w:t>
            </w:r>
          </w:p>
          <w:p w:rsidR="009675AD" w:rsidRPr="00883DB5" w:rsidRDefault="009675AD" w:rsidP="00F733FB">
            <w:pPr>
              <w:jc w:val="both"/>
              <w:rPr>
                <w:rFonts w:ascii="Trebuchet MS" w:hAnsi="Trebuchet MS"/>
                <w:lang w:val="pt-BR"/>
              </w:rPr>
            </w:pPr>
            <w:r w:rsidRPr="00883DB5">
              <w:rPr>
                <w:rFonts w:ascii="Trebuchet MS" w:hAnsi="Trebuchet MS"/>
                <w:lang w:val="pt-BR"/>
              </w:rPr>
              <w:t>c) scopul contractului a fost atins;</w:t>
            </w:r>
          </w:p>
          <w:p w:rsidR="009675AD" w:rsidRPr="00883DB5" w:rsidRDefault="009675AD" w:rsidP="00F733FB">
            <w:pPr>
              <w:jc w:val="both"/>
              <w:rPr>
                <w:rFonts w:ascii="Trebuchet MS" w:hAnsi="Trebuchet MS"/>
                <w:lang w:val="pt-BR"/>
              </w:rPr>
            </w:pPr>
            <w:r w:rsidRPr="00883DB5">
              <w:rPr>
                <w:rFonts w:ascii="Trebuchet MS" w:hAnsi="Trebuchet MS"/>
                <w:lang w:val="pt-BR"/>
              </w:rPr>
              <w:t>d) forta majora, daca este invocata.</w:t>
            </w:r>
          </w:p>
          <w:p w:rsidR="009675AD" w:rsidRPr="00883DB5" w:rsidRDefault="009675AD" w:rsidP="00F733FB">
            <w:pPr>
              <w:jc w:val="both"/>
              <w:rPr>
                <w:rFonts w:ascii="Trebuchet MS" w:hAnsi="Trebuchet MS"/>
                <w:lang w:val="pt-BR"/>
              </w:rPr>
            </w:pPr>
            <w:r w:rsidRPr="00883DB5">
              <w:rPr>
                <w:rFonts w:ascii="Trebuchet MS" w:hAnsi="Trebuchet MS"/>
                <w:lang w:val="pt-BR"/>
              </w:rPr>
              <w:t>14. Dispozitii finale</w:t>
            </w:r>
          </w:p>
          <w:p w:rsidR="009675AD" w:rsidRPr="00883DB5" w:rsidRDefault="009675AD" w:rsidP="00F733FB">
            <w:pPr>
              <w:jc w:val="both"/>
              <w:rPr>
                <w:rFonts w:ascii="Trebuchet MS" w:hAnsi="Trebuchet MS"/>
                <w:lang w:val="pt-BR"/>
              </w:rPr>
            </w:pPr>
            <w:r w:rsidRPr="00883DB5">
              <w:rPr>
                <w:rFonts w:ascii="Trebuchet MS" w:hAnsi="Trebuchet MS"/>
                <w:lang w:val="pt-BR"/>
              </w:rPr>
              <w:t>14.1. Partile contractante au dreptul, pe durata indeplinirii prezentului contract, de a conveni modificarea clauzelor acestuia prin act aditional numai in cazul aparitiei unor circumstante care lezeaza interesele legitime ale acestora si care nu au putut fi prevazute la data incheierii prezentului contract.</w:t>
            </w:r>
          </w:p>
          <w:p w:rsidR="009675AD" w:rsidRPr="00883DB5" w:rsidRDefault="009675AD" w:rsidP="00F733FB">
            <w:pPr>
              <w:jc w:val="both"/>
              <w:rPr>
                <w:rFonts w:ascii="Trebuchet MS" w:hAnsi="Trebuchet MS"/>
                <w:lang w:val="it-IT"/>
              </w:rPr>
            </w:pPr>
            <w:r w:rsidRPr="00883DB5">
              <w:rPr>
                <w:rFonts w:ascii="Trebuchet MS" w:hAnsi="Trebuchet MS"/>
                <w:lang w:val="it-IT"/>
              </w:rPr>
              <w:t>14.2. Prevederile prezentului contract se vor completa cu prevederile legislatiei in vigoare in domeniu.</w:t>
            </w:r>
          </w:p>
          <w:p w:rsidR="009675AD" w:rsidRPr="00883DB5" w:rsidRDefault="009675AD" w:rsidP="00F733FB">
            <w:pPr>
              <w:jc w:val="both"/>
              <w:rPr>
                <w:rFonts w:ascii="Trebuchet MS" w:hAnsi="Trebuchet MS"/>
                <w:lang w:val="it-IT"/>
              </w:rPr>
            </w:pPr>
            <w:r w:rsidRPr="00883DB5">
              <w:rPr>
                <w:rFonts w:ascii="Trebuchet MS" w:hAnsi="Trebuchet MS"/>
                <w:lang w:val="it-IT"/>
              </w:rPr>
              <w:t>14.3. Limba care guverneaza prezentul contract este limba romana.</w:t>
            </w:r>
          </w:p>
          <w:p w:rsidR="009675AD" w:rsidRPr="00883DB5" w:rsidRDefault="009675AD" w:rsidP="00F733FB">
            <w:pPr>
              <w:jc w:val="both"/>
              <w:rPr>
                <w:rFonts w:ascii="Trebuchet MS" w:hAnsi="Trebuchet MS"/>
                <w:lang w:val="it-IT"/>
              </w:rPr>
            </w:pPr>
            <w:r w:rsidRPr="00883DB5">
              <w:rPr>
                <w:rFonts w:ascii="Trebuchet MS" w:hAnsi="Trebuchet MS"/>
                <w:lang w:val="it-IT"/>
              </w:rPr>
              <w:t>14.4. Prezentul contract va fi interpretat conform legilor din Romania.</w:t>
            </w:r>
          </w:p>
          <w:p w:rsidR="009675AD" w:rsidRPr="00883DB5" w:rsidRDefault="009675AD" w:rsidP="00F733FB">
            <w:pPr>
              <w:jc w:val="both"/>
              <w:rPr>
                <w:rFonts w:ascii="Trebuchet MS" w:hAnsi="Trebuchet MS"/>
                <w:lang w:val="it-IT"/>
              </w:rPr>
            </w:pPr>
            <w:r w:rsidRPr="00883DB5">
              <w:rPr>
                <w:rFonts w:ascii="Trebuchet MS" w:hAnsi="Trebuchet MS"/>
                <w:lang w:val="it-IT"/>
              </w:rPr>
              <w:t>14.5. Furnizorul de servicii sociale realizeaza monitorizarea si evaluarea serviciilor</w:t>
            </w:r>
            <w:r w:rsidRPr="00883DB5">
              <w:rPr>
                <w:rFonts w:ascii="Trebuchet MS" w:hAnsi="Trebuchet MS"/>
                <w:lang w:val="it-IT"/>
              </w:rPr>
              <w:br/>
              <w:t>sociale acordate.</w:t>
            </w:r>
          </w:p>
          <w:p w:rsidR="009675AD" w:rsidRPr="00883DB5" w:rsidRDefault="009675AD" w:rsidP="00F733FB">
            <w:pPr>
              <w:jc w:val="both"/>
              <w:rPr>
                <w:rFonts w:ascii="Trebuchet MS" w:hAnsi="Trebuchet MS"/>
                <w:lang w:val="it-IT"/>
              </w:rPr>
            </w:pPr>
            <w:r w:rsidRPr="00883DB5">
              <w:rPr>
                <w:rFonts w:ascii="Trebuchet MS" w:hAnsi="Trebuchet MS"/>
                <w:lang w:val="it-IT"/>
              </w:rPr>
              <w:t>14.6. Masurile de implementare a planului individualizat de asistenta si ingrijire se</w:t>
            </w:r>
            <w:r w:rsidRPr="00883DB5">
              <w:rPr>
                <w:rFonts w:ascii="Trebuchet MS" w:hAnsi="Trebuchet MS"/>
                <w:lang w:val="it-IT"/>
              </w:rPr>
              <w:br/>
              <w:t>comunica Directiei generale de asistenta sociala si protectia copilului si Serviciului public de asistenta sociala, conform legii.</w:t>
            </w:r>
          </w:p>
          <w:p w:rsidR="009675AD" w:rsidRPr="00883DB5" w:rsidRDefault="009675AD" w:rsidP="00F733FB">
            <w:pPr>
              <w:jc w:val="both"/>
              <w:rPr>
                <w:rFonts w:ascii="Trebuchet MS" w:hAnsi="Trebuchet MS"/>
                <w:lang w:val="it-IT"/>
              </w:rPr>
            </w:pPr>
            <w:r w:rsidRPr="00883DB5">
              <w:rPr>
                <w:rFonts w:ascii="Trebuchet MS" w:hAnsi="Trebuchet MS"/>
                <w:lang w:val="it-IT"/>
              </w:rPr>
              <w:t>14.7. Pe baza raportului cu privire la rezultatele implementarii planului individualizat de asistenta si ingrijire, Directia generala de asistenta sociala si protectia copilului si Serviciul public de asistenta sociala vor monitoriza activitatea furnizorului de servicii sociale.</w:t>
            </w:r>
          </w:p>
          <w:p w:rsidR="009675AD" w:rsidRPr="00883DB5" w:rsidRDefault="009675AD" w:rsidP="00F733FB">
            <w:pPr>
              <w:jc w:val="both"/>
              <w:rPr>
                <w:rFonts w:ascii="Trebuchet MS" w:hAnsi="Trebuchet MS"/>
                <w:lang w:val="it-IT"/>
              </w:rPr>
            </w:pPr>
            <w:r w:rsidRPr="00883DB5">
              <w:rPr>
                <w:rFonts w:ascii="Trebuchet MS" w:hAnsi="Trebuchet MS"/>
                <w:lang w:val="it-IT"/>
              </w:rPr>
              <w:t>*) Anexele la contract:</w:t>
            </w:r>
          </w:p>
          <w:p w:rsidR="009675AD" w:rsidRPr="00883DB5" w:rsidRDefault="009675AD" w:rsidP="00F733FB">
            <w:pPr>
              <w:jc w:val="both"/>
              <w:rPr>
                <w:rFonts w:ascii="Trebuchet MS" w:hAnsi="Trebuchet MS"/>
                <w:lang w:val="it-IT"/>
              </w:rPr>
            </w:pPr>
            <w:r w:rsidRPr="00883DB5">
              <w:rPr>
                <w:rFonts w:ascii="Trebuchet MS" w:hAnsi="Trebuchet MS"/>
                <w:lang w:val="it-IT"/>
              </w:rPr>
              <w:t>a) planul individualizat de asistenta si ingrijire;</w:t>
            </w:r>
          </w:p>
          <w:p w:rsidR="009675AD" w:rsidRPr="00883DB5" w:rsidRDefault="009675AD" w:rsidP="00F733FB">
            <w:pPr>
              <w:jc w:val="both"/>
              <w:rPr>
                <w:rFonts w:ascii="Trebuchet MS" w:hAnsi="Trebuchet MS"/>
                <w:lang w:val="it-IT"/>
              </w:rPr>
            </w:pPr>
            <w:r w:rsidRPr="00883DB5">
              <w:rPr>
                <w:rFonts w:ascii="Trebuchet MS" w:hAnsi="Trebuchet MS"/>
                <w:lang w:val="it-IT"/>
              </w:rPr>
              <w:t>b) fisa de reevaluare a serviciilor sociale acordate beneficiarului de servicii sociale;</w:t>
            </w:r>
          </w:p>
          <w:p w:rsidR="009675AD" w:rsidRPr="00883DB5" w:rsidRDefault="009675AD" w:rsidP="00F733FB">
            <w:pPr>
              <w:jc w:val="both"/>
              <w:rPr>
                <w:rFonts w:ascii="Trebuchet MS" w:hAnsi="Trebuchet MS"/>
                <w:lang w:val="it-IT"/>
              </w:rPr>
            </w:pPr>
            <w:r w:rsidRPr="00883DB5">
              <w:rPr>
                <w:rFonts w:ascii="Trebuchet MS" w:hAnsi="Trebuchet MS"/>
                <w:lang w:val="it-IT"/>
              </w:rPr>
              <w:t>c) planul revizuit de asistenta si ingrijire.</w:t>
            </w:r>
          </w:p>
          <w:p w:rsidR="009675AD" w:rsidRPr="00883DB5" w:rsidRDefault="009675AD" w:rsidP="00F733FB">
            <w:pPr>
              <w:jc w:val="both"/>
              <w:rPr>
                <w:rFonts w:ascii="Trebuchet MS" w:hAnsi="Trebuchet MS"/>
                <w:lang w:val="it-IT"/>
              </w:rPr>
            </w:pPr>
            <w:r w:rsidRPr="00883DB5">
              <w:rPr>
                <w:rFonts w:ascii="Trebuchet MS" w:hAnsi="Trebuchet MS"/>
                <w:lang w:val="it-IT"/>
              </w:rPr>
              <w:t>*) Partile contractante pot stabili de comun acord si alte tipuri de anexe.</w:t>
            </w:r>
          </w:p>
          <w:p w:rsidR="009675AD" w:rsidRPr="00883DB5" w:rsidRDefault="009675AD" w:rsidP="00F733FB">
            <w:pPr>
              <w:jc w:val="both"/>
              <w:rPr>
                <w:rFonts w:ascii="Trebuchet MS" w:hAnsi="Trebuchet MS"/>
                <w:lang w:val="it-IT"/>
              </w:rPr>
            </w:pPr>
            <w:r w:rsidRPr="00883DB5">
              <w:rPr>
                <w:rFonts w:ascii="Trebuchet MS" w:hAnsi="Trebuchet MS"/>
                <w:lang w:val="it-IT"/>
              </w:rPr>
              <w:t>▪ Prezentul contract de furnizare a serviciilor sociale a fost incheiat la sediul</w:t>
            </w:r>
            <w:r w:rsidRPr="00883DB5">
              <w:rPr>
                <w:rFonts w:ascii="Trebuchet MS" w:hAnsi="Trebuchet MS"/>
                <w:lang w:val="it-IT"/>
              </w:rPr>
              <w:br/>
              <w:t>furnizorului de servicii sociale/domiciliul beneficiarului de servicii sociale in doua</w:t>
            </w:r>
            <w:r w:rsidRPr="00883DB5">
              <w:rPr>
                <w:rFonts w:ascii="Trebuchet MS" w:hAnsi="Trebuchet MS"/>
                <w:lang w:val="it-IT"/>
              </w:rPr>
              <w:br/>
              <w:t>exemplare, cate unul pentru fiecare parte contractanta.</w:t>
            </w:r>
          </w:p>
          <w:p w:rsidR="009675AD" w:rsidRPr="00883DB5" w:rsidRDefault="009675AD" w:rsidP="00F733FB">
            <w:pPr>
              <w:jc w:val="both"/>
              <w:rPr>
                <w:rFonts w:ascii="Trebuchet MS" w:hAnsi="Trebuchet MS"/>
                <w:lang w:val="it-IT"/>
              </w:rPr>
            </w:pPr>
            <w:r w:rsidRPr="00883DB5">
              <w:rPr>
                <w:rFonts w:ascii="Trebuchet MS" w:hAnsi="Trebuchet MS"/>
                <w:lang w:val="it-IT"/>
              </w:rPr>
              <w:t xml:space="preserve"> ▪ O copie a prezentului contract va fi transmisa Directiei generale de asistenta sociala si protectia copilului si Serviciului public de asistenta sociala de catre furnizorul de servicii sociale.</w:t>
            </w:r>
          </w:p>
          <w:p w:rsidR="00385896" w:rsidRPr="00883DB5" w:rsidRDefault="009675AD" w:rsidP="00385896">
            <w:pPr>
              <w:spacing w:line="276" w:lineRule="auto"/>
              <w:jc w:val="both"/>
              <w:rPr>
                <w:rFonts w:ascii="Arial" w:eastAsia="Trebuchet MS" w:hAnsi="Arial" w:cs="Arial"/>
                <w:sz w:val="22"/>
                <w:szCs w:val="22"/>
                <w:lang w:val="ro-RO"/>
              </w:rPr>
            </w:pPr>
            <w:r w:rsidRPr="00883DB5">
              <w:rPr>
                <w:rFonts w:ascii="Trebuchet MS" w:hAnsi="Trebuchet MS"/>
                <w:lang w:val="it-IT"/>
              </w:rPr>
              <w:t xml:space="preserve">   .......................</w:t>
            </w:r>
            <w:r w:rsidRPr="00883DB5">
              <w:rPr>
                <w:rFonts w:ascii="Trebuchet MS" w:hAnsi="Trebuchet MS"/>
                <w:lang w:val="it-IT"/>
              </w:rPr>
              <w:br/>
              <w:t> (data.......................(localitatea)</w:t>
            </w:r>
            <w:r w:rsidRPr="00883DB5">
              <w:rPr>
                <w:rFonts w:ascii="Trebuchet MS" w:hAnsi="Trebuchet MS"/>
                <w:lang w:val="it-IT"/>
              </w:rPr>
              <w:br/>
            </w:r>
            <w:r w:rsidRPr="00883DB5">
              <w:rPr>
                <w:rFonts w:ascii="Trebuchet MS" w:hAnsi="Trebuchet MS"/>
                <w:lang w:val="it-IT"/>
              </w:rPr>
              <w:br/>
            </w:r>
            <w:r w:rsidR="00385896" w:rsidRPr="00883DB5">
              <w:rPr>
                <w:rFonts w:ascii="Arial" w:eastAsia="Trebuchet MS" w:hAnsi="Arial" w:cs="Arial"/>
                <w:sz w:val="22"/>
                <w:szCs w:val="22"/>
                <w:lang w:val="ro-RO"/>
              </w:rPr>
              <w:t xml:space="preserve">Furnizorul de servicii sociale,  </w:t>
            </w:r>
          </w:p>
          <w:p w:rsidR="00385896" w:rsidRPr="00883DB5" w:rsidRDefault="00385896" w:rsidP="00385896">
            <w:pPr>
              <w:spacing w:line="276" w:lineRule="auto"/>
              <w:jc w:val="both"/>
              <w:rPr>
                <w:rFonts w:ascii="Arial" w:eastAsia="Trebuchet MS" w:hAnsi="Arial" w:cs="Arial"/>
                <w:sz w:val="22"/>
                <w:szCs w:val="22"/>
                <w:lang w:val="ro-RO"/>
              </w:rPr>
            </w:pPr>
            <w:r w:rsidRPr="00883DB5">
              <w:rPr>
                <w:rFonts w:ascii="Arial" w:eastAsia="Trebuchet MS" w:hAnsi="Arial" w:cs="Arial"/>
                <w:sz w:val="22"/>
                <w:szCs w:val="22"/>
                <w:lang w:val="ro-RO"/>
              </w:rPr>
              <w:t xml:space="preserve">Centrul rezidential                                                                  </w:t>
            </w:r>
          </w:p>
          <w:p w:rsidR="00385896" w:rsidRPr="00883DB5" w:rsidRDefault="00385896" w:rsidP="00385896">
            <w:pPr>
              <w:spacing w:line="276" w:lineRule="auto"/>
              <w:jc w:val="both"/>
              <w:rPr>
                <w:rFonts w:ascii="Arial" w:eastAsia="Trebuchet MS" w:hAnsi="Arial" w:cs="Arial"/>
                <w:sz w:val="22"/>
                <w:szCs w:val="22"/>
                <w:lang w:val="ro-RO"/>
              </w:rPr>
            </w:pPr>
            <w:r w:rsidRPr="00883DB5">
              <w:rPr>
                <w:rFonts w:ascii="Arial" w:eastAsia="Trebuchet MS" w:hAnsi="Arial" w:cs="Arial"/>
                <w:sz w:val="22"/>
                <w:szCs w:val="22"/>
                <w:lang w:val="ro-RO"/>
              </w:rPr>
              <w:t xml:space="preserve">Beneficiarul de servicii sociale, ..........                                      </w:t>
            </w:r>
          </w:p>
          <w:p w:rsidR="009675AD" w:rsidRPr="00883DB5" w:rsidRDefault="009675AD" w:rsidP="00F733FB">
            <w:pPr>
              <w:jc w:val="both"/>
              <w:rPr>
                <w:rFonts w:ascii="Trebuchet MS" w:hAnsi="Trebuchet MS"/>
              </w:rPr>
            </w:pPr>
          </w:p>
        </w:tc>
      </w:tr>
    </w:tbl>
    <w:p w:rsidR="00662E6D" w:rsidRPr="00883DB5" w:rsidRDefault="00662E6D" w:rsidP="003550B3">
      <w:pPr>
        <w:jc w:val="both"/>
        <w:rPr>
          <w:rFonts w:ascii="Trebuchet MS" w:hAnsi="Trebuchet MS"/>
        </w:rPr>
      </w:pPr>
    </w:p>
    <w:sectPr w:rsidR="00662E6D" w:rsidRPr="00883DB5" w:rsidSect="001D528B">
      <w:footerReference w:type="even" r:id="rId12"/>
      <w:footerReference w:type="default" r:id="rId13"/>
      <w:pgSz w:w="12240" w:h="15840"/>
      <w:pgMar w:top="1440" w:right="900" w:bottom="1440" w:left="1800"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53887" w:rsidRDefault="00753887">
      <w:r>
        <w:separator/>
      </w:r>
    </w:p>
  </w:endnote>
  <w:endnote w:type="continuationSeparator" w:id="0">
    <w:p w:rsidR="00753887" w:rsidRDefault="0075388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EFF" w:usb1="C000785B"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Courier New">
    <w:panose1 w:val="02070309020205020404"/>
    <w:charset w:val="EE"/>
    <w:family w:val="modern"/>
    <w:pitch w:val="fixed"/>
    <w:sig w:usb0="E0002EFF" w:usb1="C0007843" w:usb2="00000009" w:usb3="00000000" w:csb0="000001FF" w:csb1="00000000"/>
  </w:font>
  <w:font w:name="OpenSymbol">
    <w:altName w:val="Arial Unicode MS"/>
    <w:charset w:val="80"/>
    <w:family w:val="auto"/>
    <w:pitch w:val="default"/>
    <w:sig w:usb0="00000000" w:usb1="00000000" w:usb2="00000000" w:usb3="00000000" w:csb0="00000000"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font208">
    <w:altName w:val="Calibri"/>
    <w:charset w:val="EE"/>
    <w:family w:val="auto"/>
    <w:pitch w:val="variable"/>
    <w:sig w:usb0="00000000" w:usb1="00000000" w:usb2="00000000" w:usb3="00000000" w:csb0="00000000" w:csb1="00000000"/>
  </w:font>
  <w:font w:name="Tahoma">
    <w:panose1 w:val="020B0604030504040204"/>
    <w:charset w:val="EE"/>
    <w:family w:val="swiss"/>
    <w:pitch w:val="variable"/>
    <w:sig w:usb0="E1002EFF" w:usb1="C000605B" w:usb2="00000029" w:usb3="00000000" w:csb0="000101FF" w:csb1="00000000"/>
  </w:font>
  <w:font w:name="Tahoma-Bold">
    <w:panose1 w:val="00000000000000000000"/>
    <w:charset w:val="EE"/>
    <w:family w:val="auto"/>
    <w:notTrueType/>
    <w:pitch w:val="default"/>
    <w:sig w:usb0="00000005" w:usb1="00000000" w:usb2="00000000" w:usb3="00000000" w:csb0="00000002" w:csb1="00000000"/>
  </w:font>
  <w:font w:name="TimesNewRomanPS-BoldMT">
    <w:altName w:val="Times New Roman"/>
    <w:charset w:val="00"/>
    <w:family w:val="roman"/>
    <w:pitch w:val="default"/>
    <w:sig w:usb0="00000000" w:usb1="00000000" w:usb2="00000000" w:usb3="00000000" w:csb0="00000000" w:csb1="00000000"/>
  </w:font>
  <w:font w:name="BatangChe">
    <w:altName w:val="Arial Unicode MS"/>
    <w:charset w:val="81"/>
    <w:family w:val="modern"/>
    <w:pitch w:val="fixed"/>
    <w:sig w:usb0="00000000" w:usb1="69D77CFB" w:usb2="00000030" w:usb3="00000000" w:csb0="0008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63F03" w:rsidRDefault="00A47DC3" w:rsidP="005310DD">
    <w:pPr>
      <w:pStyle w:val="Footer"/>
      <w:framePr w:wrap="around" w:vAnchor="text" w:hAnchor="margin" w:xAlign="right" w:y="1"/>
      <w:rPr>
        <w:rStyle w:val="PageNumber"/>
      </w:rPr>
    </w:pPr>
    <w:r>
      <w:rPr>
        <w:rStyle w:val="PageNumber"/>
      </w:rPr>
      <w:fldChar w:fldCharType="begin"/>
    </w:r>
    <w:r w:rsidR="00E63F03">
      <w:rPr>
        <w:rStyle w:val="PageNumber"/>
      </w:rPr>
      <w:instrText xml:space="preserve">PAGE  </w:instrText>
    </w:r>
    <w:r>
      <w:rPr>
        <w:rStyle w:val="PageNumber"/>
      </w:rPr>
      <w:fldChar w:fldCharType="end"/>
    </w:r>
  </w:p>
  <w:p w:rsidR="00E63F03" w:rsidRDefault="00E63F03" w:rsidP="005A0D03">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63F03" w:rsidRDefault="00A47DC3" w:rsidP="005310DD">
    <w:pPr>
      <w:pStyle w:val="Footer"/>
      <w:framePr w:wrap="around" w:vAnchor="text" w:hAnchor="margin" w:xAlign="right" w:y="1"/>
      <w:rPr>
        <w:rStyle w:val="PageNumber"/>
      </w:rPr>
    </w:pPr>
    <w:r>
      <w:rPr>
        <w:rStyle w:val="PageNumber"/>
      </w:rPr>
      <w:fldChar w:fldCharType="begin"/>
    </w:r>
    <w:r w:rsidR="00E63F03">
      <w:rPr>
        <w:rStyle w:val="PageNumber"/>
      </w:rPr>
      <w:instrText xml:space="preserve">PAGE  </w:instrText>
    </w:r>
    <w:r>
      <w:rPr>
        <w:rStyle w:val="PageNumber"/>
      </w:rPr>
      <w:fldChar w:fldCharType="separate"/>
    </w:r>
    <w:r w:rsidR="005E0719">
      <w:rPr>
        <w:rStyle w:val="PageNumber"/>
        <w:noProof/>
      </w:rPr>
      <w:t>38</w:t>
    </w:r>
    <w:r>
      <w:rPr>
        <w:rStyle w:val="PageNumber"/>
      </w:rPr>
      <w:fldChar w:fldCharType="end"/>
    </w:r>
  </w:p>
  <w:p w:rsidR="00E63F03" w:rsidRDefault="00E63F03" w:rsidP="005A0D03">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53887" w:rsidRDefault="00753887">
      <w:r>
        <w:separator/>
      </w:r>
    </w:p>
  </w:footnote>
  <w:footnote w:type="continuationSeparator" w:id="0">
    <w:p w:rsidR="00753887" w:rsidRDefault="0075388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multilevel"/>
    <w:tmpl w:val="FF843A04"/>
    <w:name w:val="WW8Num3"/>
    <w:lvl w:ilvl="0">
      <w:start w:val="1"/>
      <w:numFmt w:val="lowerLetter"/>
      <w:lvlText w:val="%1)"/>
      <w:lvlJc w:val="left"/>
      <w:pPr>
        <w:tabs>
          <w:tab w:val="num" w:pos="348"/>
        </w:tabs>
        <w:ind w:left="360" w:hanging="360"/>
      </w:pPr>
      <w:rPr>
        <w:rFonts w:eastAsia="Lucida Sans Unicode" w:cs="Times New Roman"/>
        <w:color w:val="000000"/>
        <w:sz w:val="24"/>
        <w:szCs w:val="24"/>
        <w:lang w:val="pt-BR"/>
      </w:rPr>
    </w:lvl>
    <w:lvl w:ilvl="1">
      <w:start w:val="1"/>
      <w:numFmt w:val="decimal"/>
      <w:lvlText w:val="%2."/>
      <w:lvlJc w:val="left"/>
      <w:pPr>
        <w:tabs>
          <w:tab w:val="num" w:pos="1069"/>
        </w:tabs>
        <w:ind w:left="1069" w:hanging="360"/>
      </w:pPr>
    </w:lvl>
    <w:lvl w:ilvl="2">
      <w:start w:val="1"/>
      <w:numFmt w:val="decimal"/>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lvlText w:val="%5."/>
      <w:lvlJc w:val="left"/>
      <w:pPr>
        <w:tabs>
          <w:tab w:val="num" w:pos="1800"/>
        </w:tabs>
        <w:ind w:left="1800" w:hanging="360"/>
      </w:pPr>
    </w:lvl>
    <w:lvl w:ilvl="5">
      <w:start w:val="1"/>
      <w:numFmt w:val="decimal"/>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decimal"/>
      <w:lvlText w:val="%8."/>
      <w:lvlJc w:val="left"/>
      <w:pPr>
        <w:tabs>
          <w:tab w:val="num" w:pos="2880"/>
        </w:tabs>
        <w:ind w:left="2880" w:hanging="360"/>
      </w:pPr>
    </w:lvl>
    <w:lvl w:ilvl="8">
      <w:start w:val="1"/>
      <w:numFmt w:val="decimal"/>
      <w:lvlText w:val="%9."/>
      <w:lvlJc w:val="left"/>
      <w:pPr>
        <w:tabs>
          <w:tab w:val="num" w:pos="3240"/>
        </w:tabs>
        <w:ind w:left="3240" w:hanging="360"/>
      </w:pPr>
    </w:lvl>
  </w:abstractNum>
  <w:abstractNum w:abstractNumId="1">
    <w:nsid w:val="00000007"/>
    <w:multiLevelType w:val="multilevel"/>
    <w:tmpl w:val="00000007"/>
    <w:name w:val="WW8Num7"/>
    <w:lvl w:ilvl="0">
      <w:start w:val="1"/>
      <w:numFmt w:val="lowerLetter"/>
      <w:lvlText w:val="%1)"/>
      <w:lvlJc w:val="left"/>
      <w:pPr>
        <w:tabs>
          <w:tab w:val="num" w:pos="720"/>
        </w:tabs>
        <w:ind w:left="720" w:hanging="360"/>
      </w:pPr>
    </w:lvl>
    <w:lvl w:ilvl="1">
      <w:start w:val="1"/>
      <w:numFmt w:val="lowerLetter"/>
      <w:lvlText w:val="%2)"/>
      <w:lvlJc w:val="left"/>
      <w:pPr>
        <w:tabs>
          <w:tab w:val="num" w:pos="1080"/>
        </w:tabs>
        <w:ind w:left="1080" w:hanging="360"/>
      </w:pPr>
    </w:lvl>
    <w:lvl w:ilvl="2">
      <w:start w:val="1"/>
      <w:numFmt w:val="lowerLetter"/>
      <w:lvlText w:val="%3)"/>
      <w:lvlJc w:val="left"/>
      <w:pPr>
        <w:tabs>
          <w:tab w:val="num" w:pos="1440"/>
        </w:tabs>
        <w:ind w:left="1440" w:hanging="360"/>
      </w:pPr>
    </w:lvl>
    <w:lvl w:ilvl="3">
      <w:start w:val="1"/>
      <w:numFmt w:val="lowerLetter"/>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Letter"/>
      <w:lvlText w:val="%6)"/>
      <w:lvlJc w:val="left"/>
      <w:pPr>
        <w:tabs>
          <w:tab w:val="num" w:pos="2520"/>
        </w:tabs>
        <w:ind w:left="2520" w:hanging="360"/>
      </w:pPr>
    </w:lvl>
    <w:lvl w:ilvl="6">
      <w:start w:val="1"/>
      <w:numFmt w:val="lowerLetter"/>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Letter"/>
      <w:lvlText w:val="%9)"/>
      <w:lvlJc w:val="left"/>
      <w:pPr>
        <w:tabs>
          <w:tab w:val="num" w:pos="3600"/>
        </w:tabs>
        <w:ind w:left="3600" w:hanging="360"/>
      </w:pPr>
    </w:lvl>
  </w:abstractNum>
  <w:abstractNum w:abstractNumId="2">
    <w:nsid w:val="00000008"/>
    <w:multiLevelType w:val="multilevel"/>
    <w:tmpl w:val="00000008"/>
    <w:name w:val="WW8Num8"/>
    <w:lvl w:ilvl="0">
      <w:start w:val="1"/>
      <w:numFmt w:val="lowerLetter"/>
      <w:lvlText w:val="%1)"/>
      <w:lvlJc w:val="left"/>
      <w:pPr>
        <w:tabs>
          <w:tab w:val="num" w:pos="720"/>
        </w:tabs>
        <w:ind w:left="720" w:hanging="360"/>
      </w:pPr>
    </w:lvl>
    <w:lvl w:ilvl="1">
      <w:start w:val="1"/>
      <w:numFmt w:val="lowerLetter"/>
      <w:lvlText w:val="%2)"/>
      <w:lvlJc w:val="left"/>
      <w:pPr>
        <w:tabs>
          <w:tab w:val="num" w:pos="1080"/>
        </w:tabs>
        <w:ind w:left="1080" w:hanging="360"/>
      </w:pPr>
    </w:lvl>
    <w:lvl w:ilvl="2">
      <w:start w:val="1"/>
      <w:numFmt w:val="lowerLetter"/>
      <w:lvlText w:val="%3)"/>
      <w:lvlJc w:val="left"/>
      <w:pPr>
        <w:tabs>
          <w:tab w:val="num" w:pos="1440"/>
        </w:tabs>
        <w:ind w:left="1440" w:hanging="360"/>
      </w:pPr>
    </w:lvl>
    <w:lvl w:ilvl="3">
      <w:start w:val="1"/>
      <w:numFmt w:val="lowerLetter"/>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Letter"/>
      <w:lvlText w:val="%6)"/>
      <w:lvlJc w:val="left"/>
      <w:pPr>
        <w:tabs>
          <w:tab w:val="num" w:pos="2520"/>
        </w:tabs>
        <w:ind w:left="2520" w:hanging="360"/>
      </w:pPr>
    </w:lvl>
    <w:lvl w:ilvl="6">
      <w:start w:val="1"/>
      <w:numFmt w:val="lowerLetter"/>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Letter"/>
      <w:lvlText w:val="%9)"/>
      <w:lvlJc w:val="left"/>
      <w:pPr>
        <w:tabs>
          <w:tab w:val="num" w:pos="3600"/>
        </w:tabs>
        <w:ind w:left="3600" w:hanging="360"/>
      </w:pPr>
    </w:lvl>
  </w:abstractNum>
  <w:abstractNum w:abstractNumId="3">
    <w:nsid w:val="0000000B"/>
    <w:multiLevelType w:val="singleLevel"/>
    <w:tmpl w:val="0000000B"/>
    <w:name w:val="WW8Num11"/>
    <w:lvl w:ilvl="0">
      <w:start w:val="1"/>
      <w:numFmt w:val="decimal"/>
      <w:lvlText w:val="%1."/>
      <w:lvlJc w:val="left"/>
      <w:pPr>
        <w:tabs>
          <w:tab w:val="num" w:pos="720"/>
        </w:tabs>
        <w:ind w:left="720" w:hanging="360"/>
      </w:pPr>
      <w:rPr>
        <w:rFonts w:ascii="Times New Roman" w:hAnsi="Times New Roman" w:cs="Times New Roman"/>
        <w:b w:val="0"/>
        <w:sz w:val="22"/>
        <w:szCs w:val="22"/>
      </w:rPr>
    </w:lvl>
  </w:abstractNum>
  <w:abstractNum w:abstractNumId="4">
    <w:nsid w:val="0000000C"/>
    <w:multiLevelType w:val="singleLevel"/>
    <w:tmpl w:val="0000000C"/>
    <w:name w:val="WW8Num12"/>
    <w:lvl w:ilvl="0">
      <w:start w:val="1"/>
      <w:numFmt w:val="lowerLetter"/>
      <w:lvlText w:val="%1)"/>
      <w:lvlJc w:val="left"/>
      <w:pPr>
        <w:tabs>
          <w:tab w:val="num" w:pos="720"/>
        </w:tabs>
        <w:ind w:left="720" w:hanging="360"/>
      </w:pPr>
      <w:rPr>
        <w:rFonts w:ascii="Times New Roman" w:hAnsi="Times New Roman" w:cs="Times New Roman"/>
        <w:b w:val="0"/>
        <w:sz w:val="24"/>
        <w:szCs w:val="24"/>
        <w:lang w:val="ro-RO"/>
      </w:rPr>
    </w:lvl>
  </w:abstractNum>
  <w:abstractNum w:abstractNumId="5">
    <w:nsid w:val="00000020"/>
    <w:multiLevelType w:val="singleLevel"/>
    <w:tmpl w:val="00000020"/>
    <w:name w:val="WW8Num32"/>
    <w:lvl w:ilvl="0">
      <w:start w:val="1"/>
      <w:numFmt w:val="bullet"/>
      <w:lvlText w:val="-"/>
      <w:lvlJc w:val="left"/>
      <w:pPr>
        <w:tabs>
          <w:tab w:val="num" w:pos="0"/>
        </w:tabs>
        <w:ind w:left="720" w:hanging="360"/>
      </w:pPr>
      <w:rPr>
        <w:rFonts w:ascii="Courier New" w:hAnsi="Courier New" w:cs="OpenSymbol"/>
        <w:sz w:val="22"/>
        <w:szCs w:val="22"/>
        <w:lang w:val="ro-RO"/>
      </w:rPr>
    </w:lvl>
  </w:abstractNum>
  <w:abstractNum w:abstractNumId="6">
    <w:nsid w:val="01E02C5C"/>
    <w:multiLevelType w:val="hybridMultilevel"/>
    <w:tmpl w:val="C26C56D8"/>
    <w:lvl w:ilvl="0" w:tplc="0409000F">
      <w:start w:val="1"/>
      <w:numFmt w:val="decimal"/>
      <w:lvlText w:val="%1."/>
      <w:lvlJc w:val="left"/>
      <w:pPr>
        <w:tabs>
          <w:tab w:val="num" w:pos="473"/>
        </w:tabs>
        <w:ind w:left="473"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05B40383"/>
    <w:multiLevelType w:val="hybridMultilevel"/>
    <w:tmpl w:val="BBEA912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0FB40F55"/>
    <w:multiLevelType w:val="multilevel"/>
    <w:tmpl w:val="A87877BA"/>
    <w:lvl w:ilvl="0">
      <w:start w:val="9"/>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nsid w:val="15AB779F"/>
    <w:multiLevelType w:val="hybridMultilevel"/>
    <w:tmpl w:val="F67C9826"/>
    <w:lvl w:ilvl="0" w:tplc="DC4CD278">
      <w:start w:val="3"/>
      <w:numFmt w:val="lowerLetter"/>
      <w:lvlText w:val="%1)"/>
      <w:lvlJc w:val="left"/>
      <w:pPr>
        <w:ind w:left="720" w:hanging="360"/>
      </w:pPr>
      <w:rPr>
        <w:rFonts w:hint="default"/>
        <w:b/>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0">
    <w:nsid w:val="16684C39"/>
    <w:multiLevelType w:val="multilevel"/>
    <w:tmpl w:val="B3A08838"/>
    <w:name w:val="WW8Num2102"/>
    <w:lvl w:ilvl="0">
      <w:start w:val="1"/>
      <w:numFmt w:val="decimal"/>
      <w:lvlText w:val="%1)"/>
      <w:lvlJc w:val="left"/>
      <w:pPr>
        <w:tabs>
          <w:tab w:val="num" w:pos="735"/>
        </w:tabs>
        <w:ind w:left="735" w:hanging="375"/>
      </w:pPr>
      <w:rPr>
        <w:rFonts w:hint="default"/>
      </w:rPr>
    </w:lvl>
    <w:lvl w:ilvl="1">
      <w:start w:val="1"/>
      <w:numFmt w:val="lowerLetter"/>
      <w:lvlText w:val="%2."/>
      <w:lvlJc w:val="left"/>
      <w:pPr>
        <w:tabs>
          <w:tab w:val="num" w:pos="0"/>
        </w:tabs>
        <w:ind w:left="1440" w:hanging="360"/>
      </w:pPr>
      <w:rPr>
        <w:rFonts w:ascii="Wingdings" w:hAnsi="Wingdings" w:cs="Wingdings" w:hint="default"/>
      </w:rPr>
    </w:lvl>
    <w:lvl w:ilvl="2">
      <w:start w:val="1"/>
      <w:numFmt w:val="lowerRoman"/>
      <w:lvlText w:val="%2.%3."/>
      <w:lvlJc w:val="right"/>
      <w:pPr>
        <w:tabs>
          <w:tab w:val="num" w:pos="0"/>
        </w:tabs>
        <w:ind w:left="2160" w:hanging="180"/>
      </w:pPr>
      <w:rPr>
        <w:rFonts w:ascii="Wingdings" w:hAnsi="Wingdings" w:cs="Wingdings" w:hint="default"/>
      </w:rPr>
    </w:lvl>
    <w:lvl w:ilvl="3">
      <w:start w:val="1"/>
      <w:numFmt w:val="decimal"/>
      <w:lvlText w:val="%2.%3.%4."/>
      <w:lvlJc w:val="left"/>
      <w:pPr>
        <w:tabs>
          <w:tab w:val="num" w:pos="0"/>
        </w:tabs>
        <w:ind w:left="2880" w:hanging="360"/>
      </w:pPr>
      <w:rPr>
        <w:rFonts w:ascii="Wingdings" w:hAnsi="Wingdings" w:cs="Wingdings" w:hint="default"/>
      </w:rPr>
    </w:lvl>
    <w:lvl w:ilvl="4">
      <w:start w:val="1"/>
      <w:numFmt w:val="lowerLetter"/>
      <w:lvlText w:val="%2.%3.%4.%5."/>
      <w:lvlJc w:val="left"/>
      <w:pPr>
        <w:tabs>
          <w:tab w:val="num" w:pos="0"/>
        </w:tabs>
        <w:ind w:left="3600" w:hanging="360"/>
      </w:pPr>
      <w:rPr>
        <w:rFonts w:ascii="Wingdings" w:hAnsi="Wingdings" w:cs="Wingdings" w:hint="default"/>
      </w:rPr>
    </w:lvl>
    <w:lvl w:ilvl="5">
      <w:start w:val="1"/>
      <w:numFmt w:val="lowerRoman"/>
      <w:lvlText w:val="%2.%3.%4.%5.%6."/>
      <w:lvlJc w:val="right"/>
      <w:pPr>
        <w:tabs>
          <w:tab w:val="num" w:pos="0"/>
        </w:tabs>
        <w:ind w:left="4320" w:hanging="180"/>
      </w:pPr>
      <w:rPr>
        <w:rFonts w:ascii="Wingdings" w:hAnsi="Wingdings" w:cs="Wingdings" w:hint="default"/>
      </w:rPr>
    </w:lvl>
    <w:lvl w:ilvl="6">
      <w:start w:val="1"/>
      <w:numFmt w:val="decimal"/>
      <w:lvlText w:val="%2.%3.%4.%5.%6.%7."/>
      <w:lvlJc w:val="left"/>
      <w:pPr>
        <w:tabs>
          <w:tab w:val="num" w:pos="0"/>
        </w:tabs>
        <w:ind w:left="5040" w:hanging="360"/>
      </w:pPr>
      <w:rPr>
        <w:rFonts w:ascii="Wingdings" w:hAnsi="Wingdings" w:cs="Wingdings" w:hint="default"/>
      </w:rPr>
    </w:lvl>
    <w:lvl w:ilvl="7">
      <w:start w:val="1"/>
      <w:numFmt w:val="lowerLetter"/>
      <w:lvlText w:val="%2.%3.%4.%5.%6.%7.%8."/>
      <w:lvlJc w:val="left"/>
      <w:pPr>
        <w:tabs>
          <w:tab w:val="num" w:pos="0"/>
        </w:tabs>
        <w:ind w:left="5760" w:hanging="360"/>
      </w:pPr>
      <w:rPr>
        <w:rFonts w:ascii="Wingdings" w:hAnsi="Wingdings" w:cs="Wingdings" w:hint="default"/>
      </w:rPr>
    </w:lvl>
    <w:lvl w:ilvl="8">
      <w:start w:val="1"/>
      <w:numFmt w:val="lowerRoman"/>
      <w:lvlText w:val="%2.%3.%4.%5.%6.%7.%8.%9."/>
      <w:lvlJc w:val="right"/>
      <w:pPr>
        <w:tabs>
          <w:tab w:val="num" w:pos="0"/>
        </w:tabs>
        <w:ind w:left="6480" w:hanging="180"/>
      </w:pPr>
      <w:rPr>
        <w:rFonts w:ascii="Wingdings" w:hAnsi="Wingdings" w:cs="Wingdings" w:hint="default"/>
      </w:rPr>
    </w:lvl>
  </w:abstractNum>
  <w:abstractNum w:abstractNumId="11">
    <w:nsid w:val="19712F8D"/>
    <w:multiLevelType w:val="hybridMultilevel"/>
    <w:tmpl w:val="97B445EC"/>
    <w:lvl w:ilvl="0" w:tplc="DE4A5E26">
      <w:start w:val="1"/>
      <w:numFmt w:val="lowerLetter"/>
      <w:lvlText w:val="%1."/>
      <w:lvlJc w:val="left"/>
      <w:pPr>
        <w:tabs>
          <w:tab w:val="num" w:pos="567"/>
        </w:tabs>
        <w:ind w:left="567" w:hanging="454"/>
      </w:pPr>
      <w:rPr>
        <w:rFonts w:hint="default"/>
      </w:rPr>
    </w:lvl>
    <w:lvl w:ilvl="1" w:tplc="04180019" w:tentative="1">
      <w:start w:val="1"/>
      <w:numFmt w:val="lowerLetter"/>
      <w:lvlText w:val="%2."/>
      <w:lvlJc w:val="left"/>
      <w:pPr>
        <w:tabs>
          <w:tab w:val="num" w:pos="1440"/>
        </w:tabs>
        <w:ind w:left="1440" w:hanging="360"/>
      </w:pPr>
    </w:lvl>
    <w:lvl w:ilvl="2" w:tplc="31B427E0">
      <w:start w:val="1"/>
      <w:numFmt w:val="lowerLetter"/>
      <w:lvlText w:val="%3."/>
      <w:lvlJc w:val="left"/>
      <w:pPr>
        <w:tabs>
          <w:tab w:val="num" w:pos="567"/>
        </w:tabs>
        <w:ind w:left="567" w:hanging="454"/>
      </w:pPr>
      <w:rPr>
        <w:rFonts w:hint="default"/>
      </w:rPr>
    </w:lvl>
    <w:lvl w:ilvl="3" w:tplc="0418000F" w:tentative="1">
      <w:start w:val="1"/>
      <w:numFmt w:val="decimal"/>
      <w:lvlText w:val="%4."/>
      <w:lvlJc w:val="left"/>
      <w:pPr>
        <w:tabs>
          <w:tab w:val="num" w:pos="2880"/>
        </w:tabs>
        <w:ind w:left="2880" w:hanging="360"/>
      </w:pPr>
    </w:lvl>
    <w:lvl w:ilvl="4" w:tplc="04180019" w:tentative="1">
      <w:start w:val="1"/>
      <w:numFmt w:val="lowerLetter"/>
      <w:lvlText w:val="%5."/>
      <w:lvlJc w:val="left"/>
      <w:pPr>
        <w:tabs>
          <w:tab w:val="num" w:pos="3600"/>
        </w:tabs>
        <w:ind w:left="3600" w:hanging="360"/>
      </w:pPr>
    </w:lvl>
    <w:lvl w:ilvl="5" w:tplc="0418001B" w:tentative="1">
      <w:start w:val="1"/>
      <w:numFmt w:val="lowerRoman"/>
      <w:lvlText w:val="%6."/>
      <w:lvlJc w:val="right"/>
      <w:pPr>
        <w:tabs>
          <w:tab w:val="num" w:pos="4320"/>
        </w:tabs>
        <w:ind w:left="4320" w:hanging="180"/>
      </w:pPr>
    </w:lvl>
    <w:lvl w:ilvl="6" w:tplc="0418000F" w:tentative="1">
      <w:start w:val="1"/>
      <w:numFmt w:val="decimal"/>
      <w:lvlText w:val="%7."/>
      <w:lvlJc w:val="left"/>
      <w:pPr>
        <w:tabs>
          <w:tab w:val="num" w:pos="5040"/>
        </w:tabs>
        <w:ind w:left="5040" w:hanging="360"/>
      </w:pPr>
    </w:lvl>
    <w:lvl w:ilvl="7" w:tplc="04180019" w:tentative="1">
      <w:start w:val="1"/>
      <w:numFmt w:val="lowerLetter"/>
      <w:lvlText w:val="%8."/>
      <w:lvlJc w:val="left"/>
      <w:pPr>
        <w:tabs>
          <w:tab w:val="num" w:pos="5760"/>
        </w:tabs>
        <w:ind w:left="5760" w:hanging="360"/>
      </w:pPr>
    </w:lvl>
    <w:lvl w:ilvl="8" w:tplc="0418001B" w:tentative="1">
      <w:start w:val="1"/>
      <w:numFmt w:val="lowerRoman"/>
      <w:lvlText w:val="%9."/>
      <w:lvlJc w:val="right"/>
      <w:pPr>
        <w:tabs>
          <w:tab w:val="num" w:pos="6480"/>
        </w:tabs>
        <w:ind w:left="6480" w:hanging="180"/>
      </w:pPr>
    </w:lvl>
  </w:abstractNum>
  <w:abstractNum w:abstractNumId="12">
    <w:nsid w:val="197840D1"/>
    <w:multiLevelType w:val="hybridMultilevel"/>
    <w:tmpl w:val="BF6C234A"/>
    <w:lvl w:ilvl="0" w:tplc="A556500C">
      <w:start w:val="1"/>
      <w:numFmt w:val="bullet"/>
      <w:lvlText w:val=""/>
      <w:lvlJc w:val="left"/>
      <w:pPr>
        <w:tabs>
          <w:tab w:val="num" w:pos="794"/>
        </w:tabs>
        <w:ind w:left="794" w:hanging="567"/>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1AC4148F"/>
    <w:multiLevelType w:val="hybridMultilevel"/>
    <w:tmpl w:val="BBC6204E"/>
    <w:lvl w:ilvl="0" w:tplc="10CA9014">
      <w:start w:val="1"/>
      <w:numFmt w:val="decimal"/>
      <w:lvlText w:val="%1."/>
      <w:lvlJc w:val="left"/>
      <w:pPr>
        <w:tabs>
          <w:tab w:val="num" w:pos="567"/>
        </w:tabs>
        <w:ind w:left="567" w:hanging="45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1D0E5093"/>
    <w:multiLevelType w:val="hybridMultilevel"/>
    <w:tmpl w:val="335EFB5C"/>
    <w:lvl w:ilvl="0" w:tplc="01B00634">
      <w:start w:val="1"/>
      <w:numFmt w:val="bullet"/>
      <w:lvlText w:val="-"/>
      <w:lvlJc w:val="left"/>
      <w:pPr>
        <w:ind w:left="720" w:hanging="360"/>
      </w:pPr>
      <w:rPr>
        <w:rFonts w:ascii="Courier New" w:eastAsia="Times New Roman" w:hAnsi="Courier New" w:cs="Courier New"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1DB67CC8"/>
    <w:multiLevelType w:val="hybridMultilevel"/>
    <w:tmpl w:val="67E42410"/>
    <w:lvl w:ilvl="0" w:tplc="33BC30BA">
      <w:start w:val="1"/>
      <w:numFmt w:val="decimal"/>
      <w:lvlText w:val="%1."/>
      <w:lvlJc w:val="left"/>
      <w:pPr>
        <w:tabs>
          <w:tab w:val="num" w:pos="567"/>
        </w:tabs>
        <w:ind w:left="567" w:hanging="45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1E696911"/>
    <w:multiLevelType w:val="hybridMultilevel"/>
    <w:tmpl w:val="3CDE5D7A"/>
    <w:lvl w:ilvl="0" w:tplc="2598C280">
      <w:start w:val="1"/>
      <w:numFmt w:val="lowerLetter"/>
      <w:lvlText w:val="%1."/>
      <w:lvlJc w:val="left"/>
      <w:pPr>
        <w:tabs>
          <w:tab w:val="num" w:pos="567"/>
        </w:tabs>
        <w:ind w:left="567" w:hanging="454"/>
      </w:pPr>
      <w:rPr>
        <w:rFonts w:hint="default"/>
      </w:rPr>
    </w:lvl>
    <w:lvl w:ilvl="1" w:tplc="04180019" w:tentative="1">
      <w:start w:val="1"/>
      <w:numFmt w:val="lowerLetter"/>
      <w:lvlText w:val="%2."/>
      <w:lvlJc w:val="left"/>
      <w:pPr>
        <w:tabs>
          <w:tab w:val="num" w:pos="1440"/>
        </w:tabs>
        <w:ind w:left="1440" w:hanging="360"/>
      </w:pPr>
    </w:lvl>
    <w:lvl w:ilvl="2" w:tplc="251AB120">
      <w:start w:val="1"/>
      <w:numFmt w:val="lowerLetter"/>
      <w:lvlText w:val="%3."/>
      <w:lvlJc w:val="left"/>
      <w:pPr>
        <w:tabs>
          <w:tab w:val="num" w:pos="567"/>
        </w:tabs>
        <w:ind w:left="567" w:hanging="454"/>
      </w:pPr>
      <w:rPr>
        <w:rFonts w:hint="default"/>
      </w:rPr>
    </w:lvl>
    <w:lvl w:ilvl="3" w:tplc="0418000F" w:tentative="1">
      <w:start w:val="1"/>
      <w:numFmt w:val="decimal"/>
      <w:lvlText w:val="%4."/>
      <w:lvlJc w:val="left"/>
      <w:pPr>
        <w:tabs>
          <w:tab w:val="num" w:pos="2880"/>
        </w:tabs>
        <w:ind w:left="2880" w:hanging="360"/>
      </w:pPr>
    </w:lvl>
    <w:lvl w:ilvl="4" w:tplc="04180019" w:tentative="1">
      <w:start w:val="1"/>
      <w:numFmt w:val="lowerLetter"/>
      <w:lvlText w:val="%5."/>
      <w:lvlJc w:val="left"/>
      <w:pPr>
        <w:tabs>
          <w:tab w:val="num" w:pos="3600"/>
        </w:tabs>
        <w:ind w:left="3600" w:hanging="360"/>
      </w:pPr>
    </w:lvl>
    <w:lvl w:ilvl="5" w:tplc="0418001B" w:tentative="1">
      <w:start w:val="1"/>
      <w:numFmt w:val="lowerRoman"/>
      <w:lvlText w:val="%6."/>
      <w:lvlJc w:val="right"/>
      <w:pPr>
        <w:tabs>
          <w:tab w:val="num" w:pos="4320"/>
        </w:tabs>
        <w:ind w:left="4320" w:hanging="180"/>
      </w:pPr>
    </w:lvl>
    <w:lvl w:ilvl="6" w:tplc="0418000F" w:tentative="1">
      <w:start w:val="1"/>
      <w:numFmt w:val="decimal"/>
      <w:lvlText w:val="%7."/>
      <w:lvlJc w:val="left"/>
      <w:pPr>
        <w:tabs>
          <w:tab w:val="num" w:pos="5040"/>
        </w:tabs>
        <w:ind w:left="5040" w:hanging="360"/>
      </w:pPr>
    </w:lvl>
    <w:lvl w:ilvl="7" w:tplc="04180019" w:tentative="1">
      <w:start w:val="1"/>
      <w:numFmt w:val="lowerLetter"/>
      <w:lvlText w:val="%8."/>
      <w:lvlJc w:val="left"/>
      <w:pPr>
        <w:tabs>
          <w:tab w:val="num" w:pos="5760"/>
        </w:tabs>
        <w:ind w:left="5760" w:hanging="360"/>
      </w:pPr>
    </w:lvl>
    <w:lvl w:ilvl="8" w:tplc="0418001B" w:tentative="1">
      <w:start w:val="1"/>
      <w:numFmt w:val="lowerRoman"/>
      <w:lvlText w:val="%9."/>
      <w:lvlJc w:val="right"/>
      <w:pPr>
        <w:tabs>
          <w:tab w:val="num" w:pos="6480"/>
        </w:tabs>
        <w:ind w:left="6480" w:hanging="180"/>
      </w:pPr>
    </w:lvl>
  </w:abstractNum>
  <w:abstractNum w:abstractNumId="17">
    <w:nsid w:val="1EB539CA"/>
    <w:multiLevelType w:val="hybridMultilevel"/>
    <w:tmpl w:val="76F64C60"/>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1FDA2C1D"/>
    <w:multiLevelType w:val="hybridMultilevel"/>
    <w:tmpl w:val="29E8EE86"/>
    <w:lvl w:ilvl="0" w:tplc="0409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2A926333"/>
    <w:multiLevelType w:val="hybridMultilevel"/>
    <w:tmpl w:val="A9E06610"/>
    <w:lvl w:ilvl="0" w:tplc="04090017">
      <w:start w:val="1"/>
      <w:numFmt w:val="lowerLetter"/>
      <w:lvlText w:val="%1)"/>
      <w:lvlJc w:val="left"/>
      <w:pPr>
        <w:tabs>
          <w:tab w:val="num" w:pos="720"/>
        </w:tabs>
        <w:ind w:left="720" w:hanging="360"/>
      </w:pPr>
      <w:rPr>
        <w:rFonts w:hint="default"/>
      </w:rPr>
    </w:lvl>
    <w:lvl w:ilvl="1" w:tplc="93D247BC">
      <w:start w:val="1"/>
      <w:numFmt w:val="lowerLetter"/>
      <w:lvlText w:val="%2."/>
      <w:lvlJc w:val="left"/>
      <w:pPr>
        <w:tabs>
          <w:tab w:val="num" w:pos="567"/>
        </w:tabs>
        <w:ind w:left="567" w:hanging="454"/>
      </w:pPr>
      <w:rPr>
        <w:rFonts w:hint="default"/>
      </w:rPr>
    </w:lvl>
    <w:lvl w:ilvl="2" w:tplc="D1F6506A">
      <w:start w:val="1"/>
      <w:numFmt w:val="decimal"/>
      <w:lvlText w:val="%3."/>
      <w:lvlJc w:val="left"/>
      <w:pPr>
        <w:tabs>
          <w:tab w:val="num" w:pos="567"/>
        </w:tabs>
        <w:ind w:left="567" w:hanging="454"/>
      </w:pPr>
      <w:rPr>
        <w:rFonts w:hint="default"/>
      </w:rPr>
    </w:lvl>
    <w:lvl w:ilvl="3" w:tplc="49ACC866">
      <w:start w:val="3"/>
      <w:numFmt w:val="decimal"/>
      <w:lvlText w:val="(%4)"/>
      <w:lvlJc w:val="left"/>
      <w:pPr>
        <w:ind w:left="2880" w:hanging="360"/>
      </w:pPr>
      <w:rPr>
        <w:rFonts w:hint="default"/>
      </w:rPr>
    </w:lvl>
    <w:lvl w:ilvl="4" w:tplc="FD6E1B60">
      <w:start w:val="3"/>
      <w:numFmt w:val="decimal"/>
      <w:lvlText w:val="%5"/>
      <w:lvlJc w:val="left"/>
      <w:pPr>
        <w:ind w:left="3600" w:hanging="36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31D45F88"/>
    <w:multiLevelType w:val="hybridMultilevel"/>
    <w:tmpl w:val="43A47B74"/>
    <w:lvl w:ilvl="0" w:tplc="9512556C">
      <w:start w:val="1"/>
      <w:numFmt w:val="decimal"/>
      <w:lvlText w:val="%1."/>
      <w:lvlJc w:val="left"/>
      <w:pPr>
        <w:tabs>
          <w:tab w:val="num" w:pos="567"/>
        </w:tabs>
        <w:ind w:left="567" w:hanging="45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35EE1A43"/>
    <w:multiLevelType w:val="hybridMultilevel"/>
    <w:tmpl w:val="2FE600A4"/>
    <w:lvl w:ilvl="0" w:tplc="04090017">
      <w:start w:val="1"/>
      <w:numFmt w:val="lowerLetter"/>
      <w:lvlText w:val="%1)"/>
      <w:lvlJc w:val="left"/>
      <w:pPr>
        <w:ind w:left="900" w:hanging="360"/>
      </w:pPr>
    </w:lvl>
    <w:lvl w:ilvl="1" w:tplc="08C606C8">
      <w:start w:val="1"/>
      <w:numFmt w:val="decimal"/>
      <w:lvlText w:val="%2)"/>
      <w:lvlJc w:val="left"/>
      <w:pPr>
        <w:ind w:left="1620" w:hanging="360"/>
      </w:pPr>
      <w:rPr>
        <w:rFonts w:hint="default"/>
      </w:r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2">
    <w:nsid w:val="36C275F4"/>
    <w:multiLevelType w:val="multilevel"/>
    <w:tmpl w:val="D8F0EECC"/>
    <w:lvl w:ilvl="0">
      <w:start w:val="1"/>
      <w:numFmt w:val="lowerLetter"/>
      <w:lvlText w:val="%1)"/>
      <w:lvlJc w:val="left"/>
      <w:rPr>
        <w:rFonts w:ascii="Trebuchet MS" w:eastAsia="Trebuchet MS" w:hAnsi="Trebuchet MS" w:cs="Trebuchet MS"/>
        <w:b/>
        <w:bCs/>
        <w:i w:val="0"/>
        <w:iCs w:val="0"/>
        <w:smallCaps w:val="0"/>
        <w:strike w:val="0"/>
        <w:color w:val="000000"/>
        <w:spacing w:val="0"/>
        <w:w w:val="100"/>
        <w:position w:val="0"/>
        <w:sz w:val="20"/>
        <w:szCs w:val="20"/>
        <w:u w:val="none"/>
        <w:lang w:val="ro-RO" w:eastAsia="ro-RO" w:bidi="ro-R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nsid w:val="39AC28BC"/>
    <w:multiLevelType w:val="hybridMultilevel"/>
    <w:tmpl w:val="83A24752"/>
    <w:lvl w:ilvl="0" w:tplc="0409000F">
      <w:start w:val="1"/>
      <w:numFmt w:val="decimal"/>
      <w:lvlText w:val="%1."/>
      <w:lvlJc w:val="left"/>
      <w:pPr>
        <w:tabs>
          <w:tab w:val="num" w:pos="720"/>
        </w:tabs>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4">
    <w:nsid w:val="41941AF6"/>
    <w:multiLevelType w:val="hybridMultilevel"/>
    <w:tmpl w:val="F1A86A80"/>
    <w:lvl w:ilvl="0" w:tplc="DD5A445A">
      <w:start w:val="1"/>
      <w:numFmt w:val="decimal"/>
      <w:lvlText w:val="(%1)"/>
      <w:lvlJc w:val="left"/>
      <w:pPr>
        <w:ind w:left="600" w:hanging="360"/>
      </w:pPr>
      <w:rPr>
        <w:rFonts w:hint="default"/>
      </w:rPr>
    </w:lvl>
    <w:lvl w:ilvl="1" w:tplc="7CBCB2FC">
      <w:start w:val="1"/>
      <w:numFmt w:val="bullet"/>
      <w:lvlText w:val=""/>
      <w:lvlJc w:val="left"/>
      <w:pPr>
        <w:tabs>
          <w:tab w:val="num" w:pos="567"/>
        </w:tabs>
        <w:ind w:left="567" w:hanging="454"/>
      </w:pPr>
      <w:rPr>
        <w:rFonts w:ascii="Wingdings" w:hAnsi="Wingdings" w:hint="default"/>
      </w:rPr>
    </w:lvl>
    <w:lvl w:ilvl="2" w:tplc="0409001B" w:tentative="1">
      <w:start w:val="1"/>
      <w:numFmt w:val="lowerRoman"/>
      <w:lvlText w:val="%3."/>
      <w:lvlJc w:val="right"/>
      <w:pPr>
        <w:ind w:left="2040" w:hanging="180"/>
      </w:pPr>
    </w:lvl>
    <w:lvl w:ilvl="3" w:tplc="0409000F" w:tentative="1">
      <w:start w:val="1"/>
      <w:numFmt w:val="decimal"/>
      <w:lvlText w:val="%4."/>
      <w:lvlJc w:val="left"/>
      <w:pPr>
        <w:ind w:left="2760" w:hanging="360"/>
      </w:pPr>
    </w:lvl>
    <w:lvl w:ilvl="4" w:tplc="04090019" w:tentative="1">
      <w:start w:val="1"/>
      <w:numFmt w:val="lowerLetter"/>
      <w:lvlText w:val="%5."/>
      <w:lvlJc w:val="left"/>
      <w:pPr>
        <w:ind w:left="3480" w:hanging="360"/>
      </w:pPr>
    </w:lvl>
    <w:lvl w:ilvl="5" w:tplc="0409001B" w:tentative="1">
      <w:start w:val="1"/>
      <w:numFmt w:val="lowerRoman"/>
      <w:lvlText w:val="%6."/>
      <w:lvlJc w:val="right"/>
      <w:pPr>
        <w:ind w:left="4200" w:hanging="180"/>
      </w:pPr>
    </w:lvl>
    <w:lvl w:ilvl="6" w:tplc="0409000F" w:tentative="1">
      <w:start w:val="1"/>
      <w:numFmt w:val="decimal"/>
      <w:lvlText w:val="%7."/>
      <w:lvlJc w:val="left"/>
      <w:pPr>
        <w:ind w:left="4920" w:hanging="360"/>
      </w:pPr>
    </w:lvl>
    <w:lvl w:ilvl="7" w:tplc="04090019" w:tentative="1">
      <w:start w:val="1"/>
      <w:numFmt w:val="lowerLetter"/>
      <w:lvlText w:val="%8."/>
      <w:lvlJc w:val="left"/>
      <w:pPr>
        <w:ind w:left="5640" w:hanging="360"/>
      </w:pPr>
    </w:lvl>
    <w:lvl w:ilvl="8" w:tplc="0409001B" w:tentative="1">
      <w:start w:val="1"/>
      <w:numFmt w:val="lowerRoman"/>
      <w:lvlText w:val="%9."/>
      <w:lvlJc w:val="right"/>
      <w:pPr>
        <w:ind w:left="6360" w:hanging="180"/>
      </w:pPr>
    </w:lvl>
  </w:abstractNum>
  <w:abstractNum w:abstractNumId="25">
    <w:nsid w:val="46EF019A"/>
    <w:multiLevelType w:val="hybridMultilevel"/>
    <w:tmpl w:val="270ED286"/>
    <w:lvl w:ilvl="0" w:tplc="CA2445AE">
      <w:start w:val="1"/>
      <w:numFmt w:val="decimal"/>
      <w:lvlText w:val="%1."/>
      <w:lvlJc w:val="left"/>
      <w:pPr>
        <w:tabs>
          <w:tab w:val="num" w:pos="567"/>
        </w:tabs>
        <w:ind w:left="567" w:hanging="45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nsid w:val="481C0D03"/>
    <w:multiLevelType w:val="hybridMultilevel"/>
    <w:tmpl w:val="B448C00A"/>
    <w:lvl w:ilvl="0" w:tplc="51C67E58">
      <w:start w:val="1"/>
      <w:numFmt w:val="decimal"/>
      <w:lvlText w:val="%1."/>
      <w:lvlJc w:val="left"/>
      <w:pPr>
        <w:tabs>
          <w:tab w:val="num" w:pos="567"/>
        </w:tabs>
        <w:ind w:left="567" w:hanging="45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nsid w:val="4F5C426A"/>
    <w:multiLevelType w:val="hybridMultilevel"/>
    <w:tmpl w:val="25C0A7B6"/>
    <w:lvl w:ilvl="0" w:tplc="04180017">
      <w:start w:val="1"/>
      <w:numFmt w:val="lowerLetter"/>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8">
    <w:nsid w:val="546568F4"/>
    <w:multiLevelType w:val="hybridMultilevel"/>
    <w:tmpl w:val="28441430"/>
    <w:lvl w:ilvl="0" w:tplc="04090017">
      <w:start w:val="1"/>
      <w:numFmt w:val="lowerLetter"/>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nsid w:val="55153B98"/>
    <w:multiLevelType w:val="hybridMultilevel"/>
    <w:tmpl w:val="DAE043B4"/>
    <w:lvl w:ilvl="0" w:tplc="77AC8E74">
      <w:start w:val="1"/>
      <w:numFmt w:val="lowerLetter"/>
      <w:lvlText w:val="%1."/>
      <w:lvlJc w:val="left"/>
      <w:pPr>
        <w:tabs>
          <w:tab w:val="num" w:pos="567"/>
        </w:tabs>
        <w:ind w:left="567" w:hanging="454"/>
      </w:pPr>
      <w:rPr>
        <w:rFonts w:hint="default"/>
      </w:rPr>
    </w:lvl>
    <w:lvl w:ilvl="1" w:tplc="04180019" w:tentative="1">
      <w:start w:val="1"/>
      <w:numFmt w:val="lowerLetter"/>
      <w:lvlText w:val="%2."/>
      <w:lvlJc w:val="left"/>
      <w:pPr>
        <w:tabs>
          <w:tab w:val="num" w:pos="1440"/>
        </w:tabs>
        <w:ind w:left="1440" w:hanging="360"/>
      </w:pPr>
    </w:lvl>
    <w:lvl w:ilvl="2" w:tplc="0418001B" w:tentative="1">
      <w:start w:val="1"/>
      <w:numFmt w:val="lowerRoman"/>
      <w:lvlText w:val="%3."/>
      <w:lvlJc w:val="right"/>
      <w:pPr>
        <w:tabs>
          <w:tab w:val="num" w:pos="2160"/>
        </w:tabs>
        <w:ind w:left="2160" w:hanging="180"/>
      </w:pPr>
    </w:lvl>
    <w:lvl w:ilvl="3" w:tplc="0418000F" w:tentative="1">
      <w:start w:val="1"/>
      <w:numFmt w:val="decimal"/>
      <w:lvlText w:val="%4."/>
      <w:lvlJc w:val="left"/>
      <w:pPr>
        <w:tabs>
          <w:tab w:val="num" w:pos="2880"/>
        </w:tabs>
        <w:ind w:left="2880" w:hanging="360"/>
      </w:pPr>
    </w:lvl>
    <w:lvl w:ilvl="4" w:tplc="04180019" w:tentative="1">
      <w:start w:val="1"/>
      <w:numFmt w:val="lowerLetter"/>
      <w:lvlText w:val="%5."/>
      <w:lvlJc w:val="left"/>
      <w:pPr>
        <w:tabs>
          <w:tab w:val="num" w:pos="3600"/>
        </w:tabs>
        <w:ind w:left="3600" w:hanging="360"/>
      </w:pPr>
    </w:lvl>
    <w:lvl w:ilvl="5" w:tplc="0418001B" w:tentative="1">
      <w:start w:val="1"/>
      <w:numFmt w:val="lowerRoman"/>
      <w:lvlText w:val="%6."/>
      <w:lvlJc w:val="right"/>
      <w:pPr>
        <w:tabs>
          <w:tab w:val="num" w:pos="4320"/>
        </w:tabs>
        <w:ind w:left="4320" w:hanging="180"/>
      </w:pPr>
    </w:lvl>
    <w:lvl w:ilvl="6" w:tplc="0418000F" w:tentative="1">
      <w:start w:val="1"/>
      <w:numFmt w:val="decimal"/>
      <w:lvlText w:val="%7."/>
      <w:lvlJc w:val="left"/>
      <w:pPr>
        <w:tabs>
          <w:tab w:val="num" w:pos="5040"/>
        </w:tabs>
        <w:ind w:left="5040" w:hanging="360"/>
      </w:pPr>
    </w:lvl>
    <w:lvl w:ilvl="7" w:tplc="04180019" w:tentative="1">
      <w:start w:val="1"/>
      <w:numFmt w:val="lowerLetter"/>
      <w:lvlText w:val="%8."/>
      <w:lvlJc w:val="left"/>
      <w:pPr>
        <w:tabs>
          <w:tab w:val="num" w:pos="5760"/>
        </w:tabs>
        <w:ind w:left="5760" w:hanging="360"/>
      </w:pPr>
    </w:lvl>
    <w:lvl w:ilvl="8" w:tplc="0418001B" w:tentative="1">
      <w:start w:val="1"/>
      <w:numFmt w:val="lowerRoman"/>
      <w:lvlText w:val="%9."/>
      <w:lvlJc w:val="right"/>
      <w:pPr>
        <w:tabs>
          <w:tab w:val="num" w:pos="6480"/>
        </w:tabs>
        <w:ind w:left="6480" w:hanging="180"/>
      </w:pPr>
    </w:lvl>
  </w:abstractNum>
  <w:abstractNum w:abstractNumId="30">
    <w:nsid w:val="55501AD2"/>
    <w:multiLevelType w:val="hybridMultilevel"/>
    <w:tmpl w:val="41D60BDA"/>
    <w:lvl w:ilvl="0" w:tplc="5784CC14">
      <w:start w:val="1"/>
      <w:numFmt w:val="decimal"/>
      <w:lvlText w:val="%1."/>
      <w:lvlJc w:val="left"/>
      <w:pPr>
        <w:tabs>
          <w:tab w:val="num" w:pos="567"/>
        </w:tabs>
        <w:ind w:left="567" w:hanging="45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nsid w:val="56025B27"/>
    <w:multiLevelType w:val="hybridMultilevel"/>
    <w:tmpl w:val="4B4C0084"/>
    <w:lvl w:ilvl="0" w:tplc="0418000F">
      <w:start w:val="1"/>
      <w:numFmt w:val="decimal"/>
      <w:lvlText w:val="%1."/>
      <w:lvlJc w:val="left"/>
      <w:pPr>
        <w:ind w:left="720" w:hanging="360"/>
      </w:pPr>
    </w:lvl>
    <w:lvl w:ilvl="1" w:tplc="9512556C">
      <w:start w:val="1"/>
      <w:numFmt w:val="decimal"/>
      <w:lvlText w:val="%2."/>
      <w:lvlJc w:val="left"/>
      <w:pPr>
        <w:ind w:left="1440" w:hanging="360"/>
      </w:pPr>
      <w:rPr>
        <w:rFonts w:hint="default"/>
      </w:r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2">
    <w:nsid w:val="58F90E75"/>
    <w:multiLevelType w:val="multilevel"/>
    <w:tmpl w:val="89109E52"/>
    <w:lvl w:ilvl="0">
      <w:start w:val="3"/>
      <w:numFmt w:val="decimal"/>
      <w:lvlText w:val="%1)"/>
      <w:lvlJc w:val="left"/>
      <w:rPr>
        <w:rFonts w:ascii="Trebuchet MS" w:eastAsia="Trebuchet MS" w:hAnsi="Trebuchet MS" w:cs="Trebuchet MS"/>
        <w:b/>
        <w:bCs/>
        <w:i w:val="0"/>
        <w:iCs w:val="0"/>
        <w:smallCaps w:val="0"/>
        <w:strike w:val="0"/>
        <w:color w:val="000000"/>
        <w:spacing w:val="0"/>
        <w:w w:val="100"/>
        <w:position w:val="0"/>
        <w:sz w:val="20"/>
        <w:szCs w:val="20"/>
        <w:u w:val="none"/>
        <w:lang w:val="ro-RO" w:eastAsia="ro-RO" w:bidi="ro-R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nsid w:val="60A318D7"/>
    <w:multiLevelType w:val="hybridMultilevel"/>
    <w:tmpl w:val="656EA2D4"/>
    <w:lvl w:ilvl="0" w:tplc="052A64C4">
      <w:start w:val="1"/>
      <w:numFmt w:val="decimal"/>
      <w:lvlText w:val="%1."/>
      <w:lvlJc w:val="left"/>
      <w:pPr>
        <w:tabs>
          <w:tab w:val="num" w:pos="567"/>
        </w:tabs>
        <w:ind w:left="567" w:hanging="45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nsid w:val="619440FC"/>
    <w:multiLevelType w:val="hybridMultilevel"/>
    <w:tmpl w:val="B01A752C"/>
    <w:lvl w:ilvl="0" w:tplc="D1F6506A">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5">
    <w:nsid w:val="696214BE"/>
    <w:multiLevelType w:val="hybridMultilevel"/>
    <w:tmpl w:val="E028179C"/>
    <w:lvl w:ilvl="0" w:tplc="B71428C8">
      <w:start w:val="1"/>
      <w:numFmt w:val="decimal"/>
      <w:lvlText w:val="%1."/>
      <w:lvlJc w:val="left"/>
      <w:pPr>
        <w:tabs>
          <w:tab w:val="num" w:pos="567"/>
        </w:tabs>
        <w:ind w:left="567" w:hanging="45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nsid w:val="6CA12214"/>
    <w:multiLevelType w:val="hybridMultilevel"/>
    <w:tmpl w:val="AFAAC38C"/>
    <w:lvl w:ilvl="0" w:tplc="04180017">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7">
    <w:nsid w:val="6D855C97"/>
    <w:multiLevelType w:val="hybridMultilevel"/>
    <w:tmpl w:val="BA0616A8"/>
    <w:lvl w:ilvl="0" w:tplc="6908E312">
      <w:start w:val="1"/>
      <w:numFmt w:val="decimal"/>
      <w:lvlText w:val="%1."/>
      <w:lvlJc w:val="left"/>
      <w:pPr>
        <w:tabs>
          <w:tab w:val="num" w:pos="567"/>
        </w:tabs>
        <w:ind w:left="567" w:hanging="45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nsid w:val="71EC2E49"/>
    <w:multiLevelType w:val="hybridMultilevel"/>
    <w:tmpl w:val="D1F65E1A"/>
    <w:lvl w:ilvl="0" w:tplc="0418000F">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9">
    <w:nsid w:val="75797BD7"/>
    <w:multiLevelType w:val="multilevel"/>
    <w:tmpl w:val="8E583D8C"/>
    <w:lvl w:ilvl="0">
      <w:start w:val="1"/>
      <w:numFmt w:val="lowerLetter"/>
      <w:lvlText w:val="%1)"/>
      <w:lvlJc w:val="left"/>
      <w:rPr>
        <w:rFonts w:ascii="Trebuchet MS" w:eastAsia="Trebuchet MS" w:hAnsi="Trebuchet MS" w:cs="Trebuchet MS"/>
        <w:b/>
        <w:bCs/>
        <w:i w:val="0"/>
        <w:iCs w:val="0"/>
        <w:smallCaps w:val="0"/>
        <w:strike w:val="0"/>
        <w:color w:val="000000"/>
        <w:spacing w:val="0"/>
        <w:w w:val="100"/>
        <w:position w:val="0"/>
        <w:sz w:val="20"/>
        <w:szCs w:val="20"/>
        <w:u w:val="none"/>
        <w:lang w:val="ro-RO" w:eastAsia="ro-RO" w:bidi="ro-R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0">
    <w:nsid w:val="7637669B"/>
    <w:multiLevelType w:val="hybridMultilevel"/>
    <w:tmpl w:val="5CE2D080"/>
    <w:lvl w:ilvl="0" w:tplc="9C608FA6">
      <w:start w:val="1"/>
      <w:numFmt w:val="lowerLetter"/>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41">
    <w:nsid w:val="7768159C"/>
    <w:multiLevelType w:val="hybridMultilevel"/>
    <w:tmpl w:val="67E42410"/>
    <w:lvl w:ilvl="0" w:tplc="33BC30BA">
      <w:start w:val="1"/>
      <w:numFmt w:val="decimal"/>
      <w:lvlText w:val="%1."/>
      <w:lvlJc w:val="left"/>
      <w:pPr>
        <w:tabs>
          <w:tab w:val="num" w:pos="567"/>
        </w:tabs>
        <w:ind w:left="567" w:hanging="45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
    <w:nsid w:val="7E9748D6"/>
    <w:multiLevelType w:val="hybridMultilevel"/>
    <w:tmpl w:val="EF960684"/>
    <w:lvl w:ilvl="0" w:tplc="FD009A46">
      <w:start w:val="1"/>
      <w:numFmt w:val="decimal"/>
      <w:lvlText w:val="%1."/>
      <w:lvlJc w:val="left"/>
      <w:pPr>
        <w:tabs>
          <w:tab w:val="num" w:pos="567"/>
        </w:tabs>
        <w:ind w:left="567" w:hanging="454"/>
      </w:pPr>
      <w:rPr>
        <w:rFonts w:hint="default"/>
      </w:rPr>
    </w:lvl>
    <w:lvl w:ilvl="1" w:tplc="511AD91C">
      <w:start w:val="4"/>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1"/>
  </w:num>
  <w:num w:numId="2">
    <w:abstractNumId w:val="16"/>
  </w:num>
  <w:num w:numId="3">
    <w:abstractNumId w:val="20"/>
  </w:num>
  <w:num w:numId="4">
    <w:abstractNumId w:val="26"/>
  </w:num>
  <w:num w:numId="5">
    <w:abstractNumId w:val="30"/>
  </w:num>
  <w:num w:numId="6">
    <w:abstractNumId w:val="37"/>
  </w:num>
  <w:num w:numId="7">
    <w:abstractNumId w:val="6"/>
  </w:num>
  <w:num w:numId="8">
    <w:abstractNumId w:val="33"/>
  </w:num>
  <w:num w:numId="9">
    <w:abstractNumId w:val="12"/>
  </w:num>
  <w:num w:numId="10">
    <w:abstractNumId w:val="25"/>
  </w:num>
  <w:num w:numId="11">
    <w:abstractNumId w:val="13"/>
  </w:num>
  <w:num w:numId="12">
    <w:abstractNumId w:val="34"/>
  </w:num>
  <w:num w:numId="13">
    <w:abstractNumId w:val="42"/>
  </w:num>
  <w:num w:numId="1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
  </w:num>
  <w:num w:numId="16">
    <w:abstractNumId w:val="2"/>
  </w:num>
  <w:num w:numId="17">
    <w:abstractNumId w:val="10"/>
  </w:num>
  <w:num w:numId="18">
    <w:abstractNumId w:val="21"/>
  </w:num>
  <w:num w:numId="19">
    <w:abstractNumId w:val="18"/>
  </w:num>
  <w:num w:numId="20">
    <w:abstractNumId w:val="28"/>
  </w:num>
  <w:num w:numId="21">
    <w:abstractNumId w:val="7"/>
  </w:num>
  <w:num w:numId="22">
    <w:abstractNumId w:val="17"/>
  </w:num>
  <w:num w:numId="23">
    <w:abstractNumId w:val="15"/>
  </w:num>
  <w:num w:numId="24">
    <w:abstractNumId w:val="41"/>
  </w:num>
  <w:num w:numId="25">
    <w:abstractNumId w:val="31"/>
  </w:num>
  <w:num w:numId="26">
    <w:abstractNumId w:val="35"/>
  </w:num>
  <w:num w:numId="27">
    <w:abstractNumId w:val="38"/>
  </w:num>
  <w:num w:numId="28">
    <w:abstractNumId w:val="40"/>
  </w:num>
  <w:num w:numId="29">
    <w:abstractNumId w:val="14"/>
  </w:num>
  <w:num w:numId="30">
    <w:abstractNumId w:val="19"/>
  </w:num>
  <w:num w:numId="31">
    <w:abstractNumId w:val="9"/>
  </w:num>
  <w:num w:numId="32">
    <w:abstractNumId w:val="39"/>
  </w:num>
  <w:num w:numId="33">
    <w:abstractNumId w:val="22"/>
  </w:num>
  <w:num w:numId="34">
    <w:abstractNumId w:val="32"/>
  </w:num>
  <w:num w:numId="35">
    <w:abstractNumId w:val="36"/>
  </w:num>
  <w:num w:numId="36">
    <w:abstractNumId w:val="24"/>
  </w:num>
  <w:num w:numId="37">
    <w:abstractNumId w:val="29"/>
  </w:num>
  <w:num w:numId="38">
    <w:abstractNumId w:val="27"/>
  </w:num>
  <w:num w:numId="39">
    <w:abstractNumId w:val="5"/>
  </w:num>
  <w:num w:numId="40">
    <w:abstractNumId w:val="8"/>
  </w:num>
  <w:numIdMacAtCleanup w:val="2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stylePaneFormatFilter w:val="3F01"/>
  <w:defaultTabStop w:val="720"/>
  <w:hyphenationZone w:val="425"/>
  <w:drawingGridHorizontalSpacing w:val="120"/>
  <w:displayHorizontalDrawingGridEvery w:val="2"/>
  <w:characterSpacingControl w:val="doNotCompress"/>
  <w:footnotePr>
    <w:footnote w:id="-1"/>
    <w:footnote w:id="0"/>
  </w:footnotePr>
  <w:endnotePr>
    <w:endnote w:id="-1"/>
    <w:endnote w:id="0"/>
  </w:endnotePr>
  <w:compat/>
  <w:rsids>
    <w:rsidRoot w:val="00344C72"/>
    <w:rsid w:val="00002A26"/>
    <w:rsid w:val="00002F26"/>
    <w:rsid w:val="00027F69"/>
    <w:rsid w:val="00051D0F"/>
    <w:rsid w:val="00053174"/>
    <w:rsid w:val="00057B7D"/>
    <w:rsid w:val="00075064"/>
    <w:rsid w:val="00076DBF"/>
    <w:rsid w:val="00080B54"/>
    <w:rsid w:val="00086DCD"/>
    <w:rsid w:val="00092527"/>
    <w:rsid w:val="000A24DF"/>
    <w:rsid w:val="000A4359"/>
    <w:rsid w:val="000B09EB"/>
    <w:rsid w:val="000B35A0"/>
    <w:rsid w:val="000B3D20"/>
    <w:rsid w:val="000B4B27"/>
    <w:rsid w:val="000D729D"/>
    <w:rsid w:val="000D7D3C"/>
    <w:rsid w:val="000F0542"/>
    <w:rsid w:val="001415C3"/>
    <w:rsid w:val="0015611B"/>
    <w:rsid w:val="001572AE"/>
    <w:rsid w:val="00161E17"/>
    <w:rsid w:val="00172D06"/>
    <w:rsid w:val="001949F4"/>
    <w:rsid w:val="001A69FF"/>
    <w:rsid w:val="001B051F"/>
    <w:rsid w:val="001D528B"/>
    <w:rsid w:val="001D5758"/>
    <w:rsid w:val="001E15D7"/>
    <w:rsid w:val="001E7F9F"/>
    <w:rsid w:val="001F251B"/>
    <w:rsid w:val="001F2CFB"/>
    <w:rsid w:val="001F45C4"/>
    <w:rsid w:val="00210965"/>
    <w:rsid w:val="00220427"/>
    <w:rsid w:val="0025481F"/>
    <w:rsid w:val="00266975"/>
    <w:rsid w:val="00284C10"/>
    <w:rsid w:val="002D4678"/>
    <w:rsid w:val="002E2101"/>
    <w:rsid w:val="002E73B1"/>
    <w:rsid w:val="002F0AD7"/>
    <w:rsid w:val="002F3BFC"/>
    <w:rsid w:val="00300EE6"/>
    <w:rsid w:val="00305005"/>
    <w:rsid w:val="00305740"/>
    <w:rsid w:val="00312EBB"/>
    <w:rsid w:val="00323729"/>
    <w:rsid w:val="00325825"/>
    <w:rsid w:val="003267E8"/>
    <w:rsid w:val="00344485"/>
    <w:rsid w:val="00344C72"/>
    <w:rsid w:val="003550B3"/>
    <w:rsid w:val="003577F2"/>
    <w:rsid w:val="00361777"/>
    <w:rsid w:val="00367849"/>
    <w:rsid w:val="00385896"/>
    <w:rsid w:val="003A40C2"/>
    <w:rsid w:val="003B22BD"/>
    <w:rsid w:val="003C4C24"/>
    <w:rsid w:val="003D0D9E"/>
    <w:rsid w:val="003D2378"/>
    <w:rsid w:val="003E5E5C"/>
    <w:rsid w:val="0040400B"/>
    <w:rsid w:val="0041354C"/>
    <w:rsid w:val="00420961"/>
    <w:rsid w:val="004235AD"/>
    <w:rsid w:val="00425C1E"/>
    <w:rsid w:val="004365F0"/>
    <w:rsid w:val="00443DA5"/>
    <w:rsid w:val="0046511F"/>
    <w:rsid w:val="004653F7"/>
    <w:rsid w:val="0049577D"/>
    <w:rsid w:val="004B09B7"/>
    <w:rsid w:val="004C75CB"/>
    <w:rsid w:val="004D62D5"/>
    <w:rsid w:val="004E1DEE"/>
    <w:rsid w:val="00501443"/>
    <w:rsid w:val="0050213F"/>
    <w:rsid w:val="00515EE4"/>
    <w:rsid w:val="00523696"/>
    <w:rsid w:val="005310DD"/>
    <w:rsid w:val="0056256D"/>
    <w:rsid w:val="005637A3"/>
    <w:rsid w:val="005878E5"/>
    <w:rsid w:val="00597C4F"/>
    <w:rsid w:val="005A0D03"/>
    <w:rsid w:val="005C2D33"/>
    <w:rsid w:val="005D4598"/>
    <w:rsid w:val="005E0719"/>
    <w:rsid w:val="005E1FC6"/>
    <w:rsid w:val="005E2E86"/>
    <w:rsid w:val="005F4FA6"/>
    <w:rsid w:val="005F5641"/>
    <w:rsid w:val="00604E89"/>
    <w:rsid w:val="0061097E"/>
    <w:rsid w:val="00612E76"/>
    <w:rsid w:val="006258E6"/>
    <w:rsid w:val="00627505"/>
    <w:rsid w:val="00642B30"/>
    <w:rsid w:val="006441EE"/>
    <w:rsid w:val="0065176D"/>
    <w:rsid w:val="00662E6D"/>
    <w:rsid w:val="00665605"/>
    <w:rsid w:val="006779FB"/>
    <w:rsid w:val="0068493D"/>
    <w:rsid w:val="006A28F5"/>
    <w:rsid w:val="006A62F1"/>
    <w:rsid w:val="006B1A5E"/>
    <w:rsid w:val="006B44CD"/>
    <w:rsid w:val="006C5B44"/>
    <w:rsid w:val="006D6456"/>
    <w:rsid w:val="006E2613"/>
    <w:rsid w:val="006E495E"/>
    <w:rsid w:val="006F3F7B"/>
    <w:rsid w:val="006F75D7"/>
    <w:rsid w:val="00707B97"/>
    <w:rsid w:val="0072133A"/>
    <w:rsid w:val="00736753"/>
    <w:rsid w:val="0074011A"/>
    <w:rsid w:val="00741E1E"/>
    <w:rsid w:val="007425CA"/>
    <w:rsid w:val="00753887"/>
    <w:rsid w:val="007546E4"/>
    <w:rsid w:val="0075778E"/>
    <w:rsid w:val="00773A21"/>
    <w:rsid w:val="00774AF9"/>
    <w:rsid w:val="00797F7C"/>
    <w:rsid w:val="00806C9E"/>
    <w:rsid w:val="0081689F"/>
    <w:rsid w:val="008260A4"/>
    <w:rsid w:val="00831813"/>
    <w:rsid w:val="008618BB"/>
    <w:rsid w:val="00866F90"/>
    <w:rsid w:val="0087294A"/>
    <w:rsid w:val="00883DB5"/>
    <w:rsid w:val="00896C6A"/>
    <w:rsid w:val="008B0436"/>
    <w:rsid w:val="008B05AA"/>
    <w:rsid w:val="008C04AF"/>
    <w:rsid w:val="008C4E2A"/>
    <w:rsid w:val="008D1E9B"/>
    <w:rsid w:val="008D7CA5"/>
    <w:rsid w:val="008F2BB6"/>
    <w:rsid w:val="0090461E"/>
    <w:rsid w:val="00940429"/>
    <w:rsid w:val="009418C9"/>
    <w:rsid w:val="009436AF"/>
    <w:rsid w:val="009533C6"/>
    <w:rsid w:val="009675AD"/>
    <w:rsid w:val="00975720"/>
    <w:rsid w:val="0098516A"/>
    <w:rsid w:val="00993DA8"/>
    <w:rsid w:val="009A455C"/>
    <w:rsid w:val="009B51BF"/>
    <w:rsid w:val="009B72EC"/>
    <w:rsid w:val="009C08DE"/>
    <w:rsid w:val="009D2A98"/>
    <w:rsid w:val="009D2F3C"/>
    <w:rsid w:val="009D72D4"/>
    <w:rsid w:val="00A040AC"/>
    <w:rsid w:val="00A11355"/>
    <w:rsid w:val="00A2237C"/>
    <w:rsid w:val="00A4506C"/>
    <w:rsid w:val="00A47DC3"/>
    <w:rsid w:val="00A50D04"/>
    <w:rsid w:val="00A5682C"/>
    <w:rsid w:val="00A57A72"/>
    <w:rsid w:val="00A62E63"/>
    <w:rsid w:val="00A64B5B"/>
    <w:rsid w:val="00A65F1E"/>
    <w:rsid w:val="00A73064"/>
    <w:rsid w:val="00A7567B"/>
    <w:rsid w:val="00A76537"/>
    <w:rsid w:val="00A861AE"/>
    <w:rsid w:val="00A91490"/>
    <w:rsid w:val="00A96B58"/>
    <w:rsid w:val="00AA41B5"/>
    <w:rsid w:val="00AB2904"/>
    <w:rsid w:val="00AB3206"/>
    <w:rsid w:val="00AC14A9"/>
    <w:rsid w:val="00AC35AB"/>
    <w:rsid w:val="00AD0D64"/>
    <w:rsid w:val="00AD2926"/>
    <w:rsid w:val="00AF17D0"/>
    <w:rsid w:val="00AF669B"/>
    <w:rsid w:val="00B01C89"/>
    <w:rsid w:val="00B07A04"/>
    <w:rsid w:val="00B16661"/>
    <w:rsid w:val="00B175BF"/>
    <w:rsid w:val="00B330E2"/>
    <w:rsid w:val="00B344AA"/>
    <w:rsid w:val="00B37D80"/>
    <w:rsid w:val="00B41183"/>
    <w:rsid w:val="00B5565F"/>
    <w:rsid w:val="00B80322"/>
    <w:rsid w:val="00B829B6"/>
    <w:rsid w:val="00B858CA"/>
    <w:rsid w:val="00B87CA3"/>
    <w:rsid w:val="00BC2D07"/>
    <w:rsid w:val="00BC565A"/>
    <w:rsid w:val="00BD18F7"/>
    <w:rsid w:val="00BD2FCF"/>
    <w:rsid w:val="00BE0C3E"/>
    <w:rsid w:val="00BE7CE4"/>
    <w:rsid w:val="00C05DD7"/>
    <w:rsid w:val="00C07B7F"/>
    <w:rsid w:val="00C21830"/>
    <w:rsid w:val="00C30C4C"/>
    <w:rsid w:val="00C523B7"/>
    <w:rsid w:val="00C65BFA"/>
    <w:rsid w:val="00C7081D"/>
    <w:rsid w:val="00C75C99"/>
    <w:rsid w:val="00C82EC9"/>
    <w:rsid w:val="00C8399E"/>
    <w:rsid w:val="00C84BE9"/>
    <w:rsid w:val="00C86CB3"/>
    <w:rsid w:val="00C96EBC"/>
    <w:rsid w:val="00CA4515"/>
    <w:rsid w:val="00CB0AEA"/>
    <w:rsid w:val="00CB0C73"/>
    <w:rsid w:val="00CB23F4"/>
    <w:rsid w:val="00CD1F6F"/>
    <w:rsid w:val="00CD3DFB"/>
    <w:rsid w:val="00CE6005"/>
    <w:rsid w:val="00D12BD2"/>
    <w:rsid w:val="00D13D83"/>
    <w:rsid w:val="00D2481A"/>
    <w:rsid w:val="00D35B0C"/>
    <w:rsid w:val="00D43A06"/>
    <w:rsid w:val="00D44613"/>
    <w:rsid w:val="00D84A77"/>
    <w:rsid w:val="00D934F8"/>
    <w:rsid w:val="00D93737"/>
    <w:rsid w:val="00D94B22"/>
    <w:rsid w:val="00DA018A"/>
    <w:rsid w:val="00DB3896"/>
    <w:rsid w:val="00DC506F"/>
    <w:rsid w:val="00E20A4D"/>
    <w:rsid w:val="00E2516D"/>
    <w:rsid w:val="00E25712"/>
    <w:rsid w:val="00E25A19"/>
    <w:rsid w:val="00E41EFD"/>
    <w:rsid w:val="00E44C89"/>
    <w:rsid w:val="00E52658"/>
    <w:rsid w:val="00E63C8F"/>
    <w:rsid w:val="00E63F03"/>
    <w:rsid w:val="00E64301"/>
    <w:rsid w:val="00E6546C"/>
    <w:rsid w:val="00E80039"/>
    <w:rsid w:val="00E8775B"/>
    <w:rsid w:val="00E90D8F"/>
    <w:rsid w:val="00EA5793"/>
    <w:rsid w:val="00EB40EB"/>
    <w:rsid w:val="00EB5270"/>
    <w:rsid w:val="00ED102F"/>
    <w:rsid w:val="00EE751A"/>
    <w:rsid w:val="00F17634"/>
    <w:rsid w:val="00F2109B"/>
    <w:rsid w:val="00F261B5"/>
    <w:rsid w:val="00F26AD8"/>
    <w:rsid w:val="00F733FB"/>
    <w:rsid w:val="00F8008F"/>
    <w:rsid w:val="00FA2590"/>
    <w:rsid w:val="00FB598A"/>
    <w:rsid w:val="00FC32DA"/>
    <w:rsid w:val="00FC424D"/>
    <w:rsid w:val="00FD5BB2"/>
    <w:rsid w:val="00FE03B2"/>
    <w:rsid w:val="00FE36A6"/>
    <w:rsid w:val="00FF0B9F"/>
    <w:rsid w:val="00FF7EF4"/>
  </w:rsids>
  <m:mathPr>
    <m:mathFont m:val="Cambria Math"/>
    <m:brkBin m:val="before"/>
    <m:brkBinSub m:val="--"/>
    <m:smallFrac m:val="off"/>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o-RO" w:eastAsia="ro-RO"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44C72"/>
    <w:rPr>
      <w:sz w:val="24"/>
      <w:szCs w:val="24"/>
      <w:lang w:val="en-US" w:eastAsia="en-US"/>
    </w:rPr>
  </w:style>
  <w:style w:type="paragraph" w:styleId="Heading1">
    <w:name w:val="heading 1"/>
    <w:basedOn w:val="Normal"/>
    <w:link w:val="Heading1Char"/>
    <w:uiPriority w:val="9"/>
    <w:qFormat/>
    <w:rsid w:val="00A040AC"/>
    <w:pPr>
      <w:spacing w:before="100" w:beforeAutospacing="1" w:after="100" w:afterAutospacing="1"/>
      <w:outlineLvl w:val="0"/>
    </w:pPr>
    <w:rPr>
      <w:b/>
      <w:bCs/>
      <w:kern w:val="36"/>
      <w:sz w:val="48"/>
      <w:szCs w:val="48"/>
      <w:lang w:val="ro-RO" w:eastAsia="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rsid w:val="00344C72"/>
    <w:pPr>
      <w:spacing w:before="100" w:beforeAutospacing="1" w:after="119"/>
    </w:pPr>
  </w:style>
  <w:style w:type="paragraph" w:styleId="BodyText">
    <w:name w:val="Body Text"/>
    <w:basedOn w:val="Normal"/>
    <w:rsid w:val="00344C72"/>
    <w:pPr>
      <w:tabs>
        <w:tab w:val="num" w:pos="1260"/>
      </w:tabs>
      <w:spacing w:line="360" w:lineRule="auto"/>
      <w:jc w:val="both"/>
    </w:pPr>
    <w:rPr>
      <w:rFonts w:ascii="Arial" w:hAnsi="Arial" w:cs="Arial"/>
      <w:lang w:val="fr-FR"/>
    </w:rPr>
  </w:style>
  <w:style w:type="character" w:styleId="Hyperlink">
    <w:name w:val="Hyperlink"/>
    <w:basedOn w:val="DefaultParagraphFont"/>
    <w:rsid w:val="00344C72"/>
    <w:rPr>
      <w:color w:val="0000FF"/>
      <w:u w:val="single"/>
    </w:rPr>
  </w:style>
  <w:style w:type="character" w:styleId="Strong">
    <w:name w:val="Strong"/>
    <w:basedOn w:val="DefaultParagraphFont"/>
    <w:qFormat/>
    <w:rsid w:val="00344C72"/>
    <w:rPr>
      <w:b/>
      <w:bCs/>
    </w:rPr>
  </w:style>
  <w:style w:type="character" w:styleId="Emphasis">
    <w:name w:val="Emphasis"/>
    <w:basedOn w:val="DefaultParagraphFont"/>
    <w:qFormat/>
    <w:rsid w:val="00344C72"/>
    <w:rPr>
      <w:i/>
      <w:iCs/>
    </w:rPr>
  </w:style>
  <w:style w:type="paragraph" w:styleId="Footer">
    <w:name w:val="footer"/>
    <w:basedOn w:val="Normal"/>
    <w:rsid w:val="005A0D03"/>
    <w:pPr>
      <w:tabs>
        <w:tab w:val="center" w:pos="4320"/>
        <w:tab w:val="right" w:pos="8640"/>
      </w:tabs>
    </w:pPr>
  </w:style>
  <w:style w:type="character" w:styleId="PageNumber">
    <w:name w:val="page number"/>
    <w:basedOn w:val="DefaultParagraphFont"/>
    <w:rsid w:val="005A0D03"/>
  </w:style>
  <w:style w:type="paragraph" w:styleId="NoSpacing">
    <w:name w:val="No Spacing"/>
    <w:qFormat/>
    <w:rsid w:val="00AF669B"/>
    <w:pPr>
      <w:suppressAutoHyphens/>
      <w:spacing w:line="100" w:lineRule="atLeast"/>
    </w:pPr>
    <w:rPr>
      <w:rFonts w:ascii="Calibri" w:eastAsia="SimSun" w:hAnsi="Calibri" w:cs="font208"/>
      <w:kern w:val="1"/>
      <w:sz w:val="22"/>
      <w:szCs w:val="22"/>
      <w:lang w:val="en-US" w:eastAsia="ar-SA"/>
    </w:rPr>
  </w:style>
  <w:style w:type="paragraph" w:customStyle="1" w:styleId="Corptext3">
    <w:name w:val="Corp text3"/>
    <w:basedOn w:val="Normal"/>
    <w:rsid w:val="00B37D80"/>
    <w:pPr>
      <w:widowControl w:val="0"/>
      <w:shd w:val="clear" w:color="auto" w:fill="FFFFFF"/>
      <w:suppressAutoHyphens/>
      <w:spacing w:line="0" w:lineRule="atLeast"/>
      <w:ind w:hanging="720"/>
    </w:pPr>
    <w:rPr>
      <w:kern w:val="1"/>
      <w:sz w:val="23"/>
      <w:szCs w:val="23"/>
      <w:lang w:val="ro-RO" w:eastAsia="hi-IN" w:bidi="hi-IN"/>
    </w:rPr>
  </w:style>
  <w:style w:type="character" w:customStyle="1" w:styleId="BodytextBold">
    <w:name w:val="Body text + Bold"/>
    <w:rsid w:val="000A4359"/>
    <w:rPr>
      <w:rFonts w:ascii="Times New Roman" w:eastAsia="Times New Roman" w:hAnsi="Times New Roman" w:cs="Times New Roman"/>
      <w:b/>
      <w:bCs/>
      <w:i w:val="0"/>
      <w:iCs w:val="0"/>
      <w:caps w:val="0"/>
      <w:smallCaps w:val="0"/>
      <w:strike w:val="0"/>
      <w:dstrike w:val="0"/>
      <w:color w:val="000000"/>
      <w:spacing w:val="0"/>
      <w:w w:val="100"/>
      <w:position w:val="0"/>
      <w:sz w:val="23"/>
      <w:szCs w:val="23"/>
      <w:u w:val="none"/>
      <w:vertAlign w:val="baseline"/>
      <w:lang w:val="ro-RO"/>
    </w:rPr>
  </w:style>
  <w:style w:type="character" w:customStyle="1" w:styleId="Heading6NotBold">
    <w:name w:val="Heading #6 + Not Bold"/>
    <w:rsid w:val="000A4359"/>
    <w:rPr>
      <w:rFonts w:ascii="Times New Roman" w:eastAsia="Times New Roman" w:hAnsi="Times New Roman" w:cs="Times New Roman"/>
      <w:b/>
      <w:bCs/>
      <w:i w:val="0"/>
      <w:iCs w:val="0"/>
      <w:caps w:val="0"/>
      <w:smallCaps w:val="0"/>
      <w:strike w:val="0"/>
      <w:dstrike w:val="0"/>
      <w:color w:val="000000"/>
      <w:spacing w:val="0"/>
      <w:w w:val="100"/>
      <w:position w:val="0"/>
      <w:sz w:val="23"/>
      <w:szCs w:val="23"/>
      <w:u w:val="none"/>
      <w:vertAlign w:val="baseline"/>
      <w:lang w:val="ro-RO"/>
    </w:rPr>
  </w:style>
  <w:style w:type="character" w:customStyle="1" w:styleId="BodytextItalic">
    <w:name w:val="Body text + Italic"/>
    <w:rsid w:val="000A4359"/>
    <w:rPr>
      <w:rFonts w:ascii="Times New Roman" w:eastAsia="Times New Roman" w:hAnsi="Times New Roman" w:cs="Times New Roman"/>
      <w:b w:val="0"/>
      <w:bCs w:val="0"/>
      <w:i/>
      <w:iCs/>
      <w:caps w:val="0"/>
      <w:smallCaps w:val="0"/>
      <w:strike w:val="0"/>
      <w:dstrike w:val="0"/>
      <w:color w:val="000000"/>
      <w:spacing w:val="0"/>
      <w:w w:val="100"/>
      <w:position w:val="0"/>
      <w:sz w:val="23"/>
      <w:szCs w:val="23"/>
      <w:u w:val="none"/>
      <w:vertAlign w:val="baseline"/>
      <w:lang w:val="ro-RO"/>
    </w:rPr>
  </w:style>
  <w:style w:type="paragraph" w:customStyle="1" w:styleId="ListParagraph1">
    <w:name w:val="List Paragraph1"/>
    <w:basedOn w:val="Normal"/>
    <w:rsid w:val="00736753"/>
    <w:pPr>
      <w:suppressAutoHyphens/>
      <w:spacing w:after="200" w:line="276" w:lineRule="auto"/>
      <w:ind w:left="720"/>
    </w:pPr>
    <w:rPr>
      <w:rFonts w:ascii="Calibri" w:eastAsia="SimSun" w:hAnsi="Calibri" w:cs="Calibri"/>
      <w:kern w:val="1"/>
      <w:sz w:val="22"/>
      <w:szCs w:val="22"/>
      <w:lang w:eastAsia="ar-SA"/>
    </w:rPr>
  </w:style>
  <w:style w:type="paragraph" w:styleId="BalloonText">
    <w:name w:val="Balloon Text"/>
    <w:basedOn w:val="Normal"/>
    <w:link w:val="BalloonTextChar"/>
    <w:rsid w:val="001E7F9F"/>
    <w:rPr>
      <w:rFonts w:ascii="Tahoma" w:hAnsi="Tahoma" w:cs="Tahoma"/>
      <w:sz w:val="16"/>
      <w:szCs w:val="16"/>
    </w:rPr>
  </w:style>
  <w:style w:type="character" w:customStyle="1" w:styleId="BalloonTextChar">
    <w:name w:val="Balloon Text Char"/>
    <w:basedOn w:val="DefaultParagraphFont"/>
    <w:link w:val="BalloonText"/>
    <w:rsid w:val="001E7F9F"/>
    <w:rPr>
      <w:rFonts w:ascii="Tahoma" w:hAnsi="Tahoma" w:cs="Tahoma"/>
      <w:sz w:val="16"/>
      <w:szCs w:val="16"/>
      <w:lang w:val="en-US" w:eastAsia="en-US"/>
    </w:rPr>
  </w:style>
  <w:style w:type="paragraph" w:styleId="ListParagraph">
    <w:name w:val="List Paragraph"/>
    <w:basedOn w:val="Normal"/>
    <w:uiPriority w:val="34"/>
    <w:qFormat/>
    <w:rsid w:val="006C5B44"/>
    <w:pPr>
      <w:ind w:left="720"/>
      <w:contextualSpacing/>
    </w:pPr>
  </w:style>
  <w:style w:type="character" w:customStyle="1" w:styleId="Heading1Char">
    <w:name w:val="Heading 1 Char"/>
    <w:basedOn w:val="DefaultParagraphFont"/>
    <w:link w:val="Heading1"/>
    <w:uiPriority w:val="9"/>
    <w:rsid w:val="00A040AC"/>
    <w:rPr>
      <w:b/>
      <w:bCs/>
      <w:kern w:val="36"/>
      <w:sz w:val="48"/>
      <w:szCs w:val="48"/>
    </w:rPr>
  </w:style>
  <w:style w:type="character" w:customStyle="1" w:styleId="arial131">
    <w:name w:val="arial_131"/>
    <w:rsid w:val="00B87CA3"/>
    <w:rPr>
      <w:rFonts w:ascii="Arial" w:hAnsi="Arial" w:cs="Arial" w:hint="default"/>
      <w:color w:val="000000"/>
      <w:sz w:val="24"/>
      <w:szCs w:val="24"/>
    </w:rPr>
  </w:style>
  <w:style w:type="character" w:customStyle="1" w:styleId="Bodytext2">
    <w:name w:val="Body text (2)_"/>
    <w:basedOn w:val="DefaultParagraphFont"/>
    <w:link w:val="Bodytext20"/>
    <w:rsid w:val="00A4506C"/>
    <w:rPr>
      <w:rFonts w:ascii="Trebuchet MS" w:eastAsia="Trebuchet MS" w:hAnsi="Trebuchet MS" w:cs="Trebuchet MS"/>
      <w:b/>
      <w:bCs/>
      <w:shd w:val="clear" w:color="auto" w:fill="FFFFFF"/>
    </w:rPr>
  </w:style>
  <w:style w:type="paragraph" w:customStyle="1" w:styleId="Bodytext20">
    <w:name w:val="Body text (2)"/>
    <w:basedOn w:val="Normal"/>
    <w:link w:val="Bodytext2"/>
    <w:rsid w:val="00A4506C"/>
    <w:pPr>
      <w:widowControl w:val="0"/>
      <w:shd w:val="clear" w:color="auto" w:fill="FFFFFF"/>
      <w:spacing w:line="379" w:lineRule="exact"/>
      <w:ind w:hanging="580"/>
      <w:jc w:val="both"/>
    </w:pPr>
    <w:rPr>
      <w:rFonts w:ascii="Trebuchet MS" w:eastAsia="Trebuchet MS" w:hAnsi="Trebuchet MS" w:cs="Trebuchet MS"/>
      <w:b/>
      <w:bCs/>
      <w:sz w:val="20"/>
      <w:szCs w:val="20"/>
      <w:lang w:val="ro-RO" w:eastAsia="ro-RO"/>
    </w:rPr>
  </w:style>
  <w:style w:type="character" w:customStyle="1" w:styleId="Bodytext5">
    <w:name w:val="Body text (5)_"/>
    <w:basedOn w:val="DefaultParagraphFont"/>
    <w:link w:val="Bodytext50"/>
    <w:rsid w:val="00D13D83"/>
    <w:rPr>
      <w:rFonts w:ascii="Trebuchet MS" w:eastAsia="Trebuchet MS" w:hAnsi="Trebuchet MS" w:cs="Trebuchet MS"/>
      <w:b/>
      <w:bCs/>
      <w:sz w:val="19"/>
      <w:szCs w:val="19"/>
      <w:shd w:val="clear" w:color="auto" w:fill="FFFFFF"/>
    </w:rPr>
  </w:style>
  <w:style w:type="paragraph" w:customStyle="1" w:styleId="Bodytext50">
    <w:name w:val="Body text (5)"/>
    <w:basedOn w:val="Normal"/>
    <w:link w:val="Bodytext5"/>
    <w:rsid w:val="00D13D83"/>
    <w:pPr>
      <w:widowControl w:val="0"/>
      <w:shd w:val="clear" w:color="auto" w:fill="FFFFFF"/>
      <w:spacing w:line="350" w:lineRule="exact"/>
      <w:ind w:hanging="460"/>
      <w:jc w:val="both"/>
    </w:pPr>
    <w:rPr>
      <w:rFonts w:ascii="Trebuchet MS" w:eastAsia="Trebuchet MS" w:hAnsi="Trebuchet MS" w:cs="Trebuchet MS"/>
      <w:b/>
      <w:bCs/>
      <w:sz w:val="19"/>
      <w:szCs w:val="19"/>
      <w:lang w:val="ro-RO" w:eastAsia="ro-RO"/>
    </w:rPr>
  </w:style>
  <w:style w:type="paragraph" w:customStyle="1" w:styleId="Listaszerbekezds">
    <w:name w:val="Listaszerű bekezdés"/>
    <w:basedOn w:val="Normal"/>
    <w:qFormat/>
    <w:rsid w:val="00266975"/>
    <w:pPr>
      <w:spacing w:after="160" w:line="259" w:lineRule="auto"/>
      <w:ind w:left="720"/>
      <w:contextualSpacing/>
    </w:pPr>
    <w:rPr>
      <w:rFonts w:ascii="Calibri" w:eastAsia="Calibri" w:hAnsi="Calibri"/>
      <w:sz w:val="22"/>
      <w:szCs w:val="22"/>
      <w:lang w:val="ro-RO"/>
    </w:rPr>
  </w:style>
</w:styles>
</file>

<file path=word/webSettings.xml><?xml version="1.0" encoding="utf-8"?>
<w:webSettings xmlns:r="http://schemas.openxmlformats.org/officeDocument/2006/relationships" xmlns:w="http://schemas.openxmlformats.org/wordprocessingml/2006/main">
  <w:divs>
    <w:div w:id="629670220">
      <w:bodyDiv w:val="1"/>
      <w:marLeft w:val="0"/>
      <w:marRight w:val="0"/>
      <w:marTop w:val="0"/>
      <w:marBottom w:val="0"/>
      <w:divBdr>
        <w:top w:val="none" w:sz="0" w:space="0" w:color="auto"/>
        <w:left w:val="none" w:sz="0" w:space="0" w:color="auto"/>
        <w:bottom w:val="none" w:sz="0" w:space="0" w:color="auto"/>
        <w:right w:val="none" w:sz="0" w:space="0" w:color="auto"/>
      </w:divBdr>
    </w:div>
    <w:div w:id="1214388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ad2.arbocontext.ro/please/redirect/364/1/1/32/!hash=281619354;h4r=30863428;p4r=305429881;uwi=800;uhe=600;uce=1;param=1403/21768_5?" TargetMode="External"/><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javascript:ln2Go2lnk(17751);"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javascript:ln2Go2lnk(17752);" TargetMode="External"/><Relationship Id="rId4" Type="http://schemas.openxmlformats.org/officeDocument/2006/relationships/webSettings" Target="webSettings.xml"/><Relationship Id="rId9" Type="http://schemas.openxmlformats.org/officeDocument/2006/relationships/hyperlink" Target="http://ad2.arbocontext.ro/please/redirect/364/1/1/32/!hash=281619354;h4r=2178305860;p4r=305439353;uwi=800;uhe=600;uce=1;param=1166/18514_5?"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16143</Words>
  <Characters>93635</Characters>
  <Application>Microsoft Office Word</Application>
  <DocSecurity>0</DocSecurity>
  <Lines>780</Lines>
  <Paragraphs>219</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Anexa nr</vt:lpstr>
      <vt:lpstr>Anexa nr</vt:lpstr>
    </vt:vector>
  </TitlesOfParts>
  <Company>Org</Company>
  <LinksUpToDate>false</LinksUpToDate>
  <CharactersWithSpaces>109559</CharactersWithSpaces>
  <SharedDoc>false</SharedDoc>
  <HLinks>
    <vt:vector size="24" baseType="variant">
      <vt:variant>
        <vt:i4>4456449</vt:i4>
      </vt:variant>
      <vt:variant>
        <vt:i4>9</vt:i4>
      </vt:variant>
      <vt:variant>
        <vt:i4>0</vt:i4>
      </vt:variant>
      <vt:variant>
        <vt:i4>5</vt:i4>
      </vt:variant>
      <vt:variant>
        <vt:lpwstr>javascript:ln2Go2lnk(17751);</vt:lpwstr>
      </vt:variant>
      <vt:variant>
        <vt:lpwstr/>
      </vt:variant>
      <vt:variant>
        <vt:i4>4653057</vt:i4>
      </vt:variant>
      <vt:variant>
        <vt:i4>6</vt:i4>
      </vt:variant>
      <vt:variant>
        <vt:i4>0</vt:i4>
      </vt:variant>
      <vt:variant>
        <vt:i4>5</vt:i4>
      </vt:variant>
      <vt:variant>
        <vt:lpwstr>javascript:ln2Go2lnk(17752);</vt:lpwstr>
      </vt:variant>
      <vt:variant>
        <vt:lpwstr/>
      </vt:variant>
      <vt:variant>
        <vt:i4>2555921</vt:i4>
      </vt:variant>
      <vt:variant>
        <vt:i4>3</vt:i4>
      </vt:variant>
      <vt:variant>
        <vt:i4>0</vt:i4>
      </vt:variant>
      <vt:variant>
        <vt:i4>5</vt:i4>
      </vt:variant>
      <vt:variant>
        <vt:lpwstr>http://ad2.arbocontext.ro/please/redirect/364/1/1/32/!hash=281619354;h4r=2178305860;p4r=305439353;uwi=800;uhe=600;uce=1;param=1166/18514_5?</vt:lpwstr>
      </vt:variant>
      <vt:variant>
        <vt:lpwstr/>
      </vt:variant>
      <vt:variant>
        <vt:i4>1572906</vt:i4>
      </vt:variant>
      <vt:variant>
        <vt:i4>0</vt:i4>
      </vt:variant>
      <vt:variant>
        <vt:i4>0</vt:i4>
      </vt:variant>
      <vt:variant>
        <vt:i4>5</vt:i4>
      </vt:variant>
      <vt:variant>
        <vt:lpwstr>http://ad2.arbocontext.ro/please/redirect/364/1/1/32/!hash=281619354;h4r=30863428;p4r=305429881;uwi=800;uhe=600;uce=1;param=1403/21768_5?</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Anexa nr</dc:title>
  <dc:creator>System</dc:creator>
  <cp:lastModifiedBy>Windows User</cp:lastModifiedBy>
  <cp:revision>4</cp:revision>
  <cp:lastPrinted>2019-01-21T08:23:00Z</cp:lastPrinted>
  <dcterms:created xsi:type="dcterms:W3CDTF">2025-01-21T12:35:00Z</dcterms:created>
  <dcterms:modified xsi:type="dcterms:W3CDTF">2025-01-22T05:42:00Z</dcterms:modified>
</cp:coreProperties>
</file>